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C31" w:rsidRPr="00D2457E" w:rsidRDefault="004D4259" w:rsidP="009E363A">
      <w:pPr>
        <w:rPr>
          <w:rFonts w:ascii="Times New Roman" w:hAnsi="Times New Roman"/>
          <w:b/>
          <w:sz w:val="11"/>
          <w:szCs w:val="11"/>
        </w:rPr>
      </w:pPr>
      <w:r w:rsidRPr="00D2457E">
        <w:rPr>
          <w:rFonts w:ascii="Times New Roman" w:hAnsi="Times New Roman"/>
          <w:b/>
          <w:sz w:val="11"/>
          <w:szCs w:val="11"/>
        </w:rPr>
        <w:t xml:space="preserve">                                 </w:t>
      </w:r>
    </w:p>
    <w:p w:rsidR="00EA0C31" w:rsidRPr="005700FC" w:rsidRDefault="00EA0C31" w:rsidP="009E363A">
      <w:pPr>
        <w:rPr>
          <w:rFonts w:ascii="Times New Roman" w:hAnsi="Times New Roman"/>
          <w:b/>
          <w:sz w:val="22"/>
          <w:szCs w:val="22"/>
        </w:rPr>
        <w:sectPr w:rsidR="00EA0C31" w:rsidRPr="005700FC" w:rsidSect="00F64DCB">
          <w:headerReference w:type="even" r:id="rId8"/>
          <w:headerReference w:type="default" r:id="rId9"/>
          <w:headerReference w:type="first" r:id="rId10"/>
          <w:footerReference w:type="first" r:id="rId11"/>
          <w:pgSz w:w="11906" w:h="16838" w:code="9"/>
          <w:pgMar w:top="-2977" w:right="566" w:bottom="567" w:left="900" w:header="567" w:footer="340" w:gutter="0"/>
          <w:cols w:space="251"/>
          <w:titlePg/>
          <w:docGrid w:linePitch="360"/>
        </w:sect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Pr="004B67A8" w:rsidRDefault="004B67A8" w:rsidP="004B67A8">
      <w:pPr>
        <w:pStyle w:val="Con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4B67A8">
        <w:rPr>
          <w:rFonts w:ascii="Times New Roman" w:hAnsi="Times New Roman" w:cs="Times New Roman"/>
          <w:sz w:val="20"/>
          <w:szCs w:val="20"/>
        </w:rPr>
        <w:t>РОССИЙСКАЯ ФЕДЕРАЦИЯ</w:t>
      </w:r>
    </w:p>
    <w:p w:rsidR="004B67A8" w:rsidRPr="004B67A8" w:rsidRDefault="004B67A8" w:rsidP="004B67A8">
      <w:pPr>
        <w:pStyle w:val="Con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4B67A8">
        <w:rPr>
          <w:rFonts w:ascii="Times New Roman" w:hAnsi="Times New Roman" w:cs="Times New Roman"/>
          <w:sz w:val="20"/>
          <w:szCs w:val="20"/>
        </w:rPr>
        <w:t>КОСТРОМСКАЯ ОБЛАСТЬ</w:t>
      </w:r>
    </w:p>
    <w:p w:rsidR="004B67A8" w:rsidRPr="004B67A8" w:rsidRDefault="004B67A8" w:rsidP="004B67A8">
      <w:pPr>
        <w:pStyle w:val="Con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4B67A8" w:rsidRPr="004B67A8" w:rsidRDefault="004B67A8" w:rsidP="004B67A8">
      <w:pPr>
        <w:pStyle w:val="ConsTitle"/>
        <w:widowControl/>
        <w:rPr>
          <w:rFonts w:ascii="Times New Roman" w:hAnsi="Times New Roman" w:cs="Times New Roman"/>
          <w:sz w:val="20"/>
          <w:szCs w:val="20"/>
        </w:rPr>
      </w:pPr>
      <w:r w:rsidRPr="004B67A8">
        <w:rPr>
          <w:rFonts w:ascii="Times New Roman" w:hAnsi="Times New Roman" w:cs="Times New Roman"/>
          <w:sz w:val="20"/>
          <w:szCs w:val="20"/>
        </w:rPr>
        <w:t>СОБРАНИЕ ДЕПУТАТОВ ЧУХЛОМСКОГО МУНИЦИПАЛЬНОГО РАЙОНА</w:t>
      </w:r>
    </w:p>
    <w:p w:rsidR="004B67A8" w:rsidRPr="004B67A8" w:rsidRDefault="004B67A8" w:rsidP="004B67A8">
      <w:pPr>
        <w:pStyle w:val="ConsTitle"/>
        <w:widowControl/>
        <w:rPr>
          <w:rFonts w:ascii="Times New Roman" w:hAnsi="Times New Roman" w:cs="Times New Roman"/>
          <w:sz w:val="20"/>
          <w:szCs w:val="20"/>
        </w:rPr>
      </w:pPr>
    </w:p>
    <w:p w:rsidR="004B67A8" w:rsidRPr="004B67A8" w:rsidRDefault="004B67A8" w:rsidP="004B67A8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4B67A8">
        <w:rPr>
          <w:rFonts w:ascii="Times New Roman" w:hAnsi="Times New Roman" w:cs="Times New Roman"/>
          <w:sz w:val="20"/>
          <w:szCs w:val="20"/>
        </w:rPr>
        <w:t>РЕШЕНИЕ</w:t>
      </w:r>
    </w:p>
    <w:p w:rsidR="004B67A8" w:rsidRPr="004B67A8" w:rsidRDefault="004B67A8" w:rsidP="004B67A8">
      <w:pPr>
        <w:pStyle w:val="Con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4B67A8" w:rsidRPr="004B67A8" w:rsidRDefault="004B67A8" w:rsidP="004B67A8">
      <w:pPr>
        <w:rPr>
          <w:rFonts w:ascii="Times New Roman" w:hAnsi="Times New Roman"/>
          <w:sz w:val="20"/>
          <w:szCs w:val="20"/>
        </w:rPr>
      </w:pPr>
      <w:r w:rsidRPr="004B67A8">
        <w:rPr>
          <w:rFonts w:ascii="Times New Roman" w:hAnsi="Times New Roman"/>
          <w:sz w:val="20"/>
          <w:szCs w:val="20"/>
        </w:rPr>
        <w:t xml:space="preserve">от «2» апреля 2025 </w:t>
      </w:r>
      <w:proofErr w:type="gramStart"/>
      <w:r w:rsidRPr="004B67A8">
        <w:rPr>
          <w:rFonts w:ascii="Times New Roman" w:hAnsi="Times New Roman"/>
          <w:sz w:val="20"/>
          <w:szCs w:val="20"/>
        </w:rPr>
        <w:t>года  №</w:t>
      </w:r>
      <w:proofErr w:type="gramEnd"/>
      <w:r w:rsidRPr="004B67A8">
        <w:rPr>
          <w:rFonts w:ascii="Times New Roman" w:hAnsi="Times New Roman"/>
          <w:sz w:val="20"/>
          <w:szCs w:val="20"/>
        </w:rPr>
        <w:t xml:space="preserve"> 893 </w:t>
      </w:r>
    </w:p>
    <w:p w:rsidR="004B67A8" w:rsidRPr="004B67A8" w:rsidRDefault="004B67A8" w:rsidP="004B67A8">
      <w:pPr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7"/>
      </w:tblGrid>
      <w:tr w:rsidR="004B67A8" w:rsidRPr="004B67A8" w:rsidTr="00775365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4B67A8" w:rsidRPr="004B67A8" w:rsidRDefault="004B67A8" w:rsidP="00775365">
            <w:pPr>
              <w:pStyle w:val="ad"/>
              <w:ind w:hanging="142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4B67A8">
              <w:rPr>
                <w:rFonts w:ascii="Times New Roman" w:hAnsi="Times New Roman"/>
                <w:b w:val="0"/>
                <w:sz w:val="20"/>
                <w:szCs w:val="20"/>
              </w:rPr>
              <w:t xml:space="preserve">  О внесении изменений и дополнений в Устав муниципального образования </w:t>
            </w:r>
            <w:proofErr w:type="spellStart"/>
            <w:r w:rsidRPr="004B67A8">
              <w:rPr>
                <w:rFonts w:ascii="Times New Roman" w:hAnsi="Times New Roman"/>
                <w:b w:val="0"/>
                <w:sz w:val="20"/>
                <w:szCs w:val="20"/>
              </w:rPr>
              <w:t>Чухломский</w:t>
            </w:r>
            <w:proofErr w:type="spellEnd"/>
            <w:r w:rsidRPr="004B67A8">
              <w:rPr>
                <w:rFonts w:ascii="Times New Roman" w:hAnsi="Times New Roman"/>
                <w:b w:val="0"/>
                <w:sz w:val="20"/>
                <w:szCs w:val="20"/>
              </w:rPr>
              <w:t xml:space="preserve"> муниципальный район Костромской области </w:t>
            </w:r>
          </w:p>
        </w:tc>
      </w:tr>
    </w:tbl>
    <w:p w:rsidR="004B67A8" w:rsidRPr="004B67A8" w:rsidRDefault="004B67A8" w:rsidP="004B67A8">
      <w:pPr>
        <w:rPr>
          <w:rFonts w:ascii="Times New Roman" w:hAnsi="Times New Roman"/>
          <w:sz w:val="20"/>
          <w:szCs w:val="20"/>
        </w:rPr>
      </w:pPr>
    </w:p>
    <w:p w:rsidR="004B67A8" w:rsidRPr="004B67A8" w:rsidRDefault="004B67A8" w:rsidP="004B67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4B67A8">
        <w:rPr>
          <w:rFonts w:ascii="Times New Roman" w:hAnsi="Times New Roman"/>
          <w:sz w:val="20"/>
          <w:szCs w:val="20"/>
        </w:rPr>
        <w:t xml:space="preserve">В целях приведения отдельных положений Устава муниципального образования </w:t>
      </w:r>
      <w:proofErr w:type="spellStart"/>
      <w:r w:rsidRPr="004B67A8">
        <w:rPr>
          <w:rFonts w:ascii="Times New Roman" w:hAnsi="Times New Roman"/>
          <w:sz w:val="20"/>
          <w:szCs w:val="20"/>
        </w:rPr>
        <w:t>Чухломский</w:t>
      </w:r>
      <w:proofErr w:type="spellEnd"/>
      <w:r w:rsidRPr="004B67A8">
        <w:rPr>
          <w:rFonts w:ascii="Times New Roman" w:hAnsi="Times New Roman"/>
          <w:sz w:val="20"/>
          <w:szCs w:val="20"/>
        </w:rPr>
        <w:t xml:space="preserve"> муниципальный район Костромской области в соответствие с действующим законодательством, Собрание депутатов Чухломского муниципального района Костромской области, учитывая результаты публичных слушаний, </w:t>
      </w:r>
      <w:r w:rsidRPr="004B67A8">
        <w:rPr>
          <w:rFonts w:ascii="Times New Roman" w:hAnsi="Times New Roman"/>
          <w:b/>
          <w:sz w:val="20"/>
          <w:szCs w:val="20"/>
        </w:rPr>
        <w:t>РЕШИЛО</w:t>
      </w:r>
      <w:r w:rsidRPr="004B67A8">
        <w:rPr>
          <w:rFonts w:ascii="Times New Roman" w:hAnsi="Times New Roman"/>
          <w:sz w:val="20"/>
          <w:szCs w:val="20"/>
        </w:rPr>
        <w:t>:</w:t>
      </w:r>
    </w:p>
    <w:p w:rsidR="004B67A8" w:rsidRPr="004B67A8" w:rsidRDefault="004B67A8" w:rsidP="004B67A8">
      <w:pPr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B67A8">
        <w:rPr>
          <w:rFonts w:ascii="Times New Roman" w:hAnsi="Times New Roman"/>
          <w:sz w:val="20"/>
          <w:szCs w:val="20"/>
        </w:rPr>
        <w:t>1. В Устав муниципального образования Чухломского муниципального района Костромской области, принятый решением Собрания депутатов Чухломского муниципального района Костромской области от 25.04.2019 года № 339 (в редакции решений Собрания депутатов Чухломского муниципального района Костромской области от 28.11.2019 №384, от 29.10.2020 №465, от 27.05.2021 №517, от 26.05.2022 №613, от 28.02.2023 года №688, от 26.10.2023 года №740, от 30.05.2024 года №809, от 31.10.2024 года  №847), внести следующие изменения и дополнения:</w:t>
      </w:r>
    </w:p>
    <w:p w:rsidR="004B67A8" w:rsidRPr="004B67A8" w:rsidRDefault="004B67A8" w:rsidP="004B67A8">
      <w:pPr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4B67A8">
        <w:rPr>
          <w:rFonts w:ascii="Times New Roman" w:hAnsi="Times New Roman"/>
          <w:sz w:val="20"/>
          <w:szCs w:val="20"/>
        </w:rPr>
        <w:t>1) пункт 14 части 1 статьи 7 изложить в следующей редакции:</w:t>
      </w:r>
    </w:p>
    <w:p w:rsidR="004B67A8" w:rsidRPr="004B67A8" w:rsidRDefault="004B67A8" w:rsidP="004B67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4B67A8">
        <w:rPr>
          <w:rFonts w:ascii="Times New Roman" w:hAnsi="Times New Roman"/>
          <w:sz w:val="20"/>
          <w:szCs w:val="20"/>
        </w:rPr>
        <w:t>«14)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Костромской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здоровья;».</w:t>
      </w:r>
    </w:p>
    <w:p w:rsidR="004B67A8" w:rsidRPr="004B67A8" w:rsidRDefault="004B67A8" w:rsidP="004B67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0"/>
          <w:szCs w:val="20"/>
        </w:rPr>
      </w:pPr>
      <w:r w:rsidRPr="004B67A8">
        <w:rPr>
          <w:rFonts w:ascii="Times New Roman" w:hAnsi="Times New Roman"/>
          <w:sz w:val="20"/>
          <w:szCs w:val="20"/>
        </w:rPr>
        <w:t>2. Настоящее решение вступает в силу после его официального опубликования.</w:t>
      </w:r>
    </w:p>
    <w:p w:rsidR="004B67A8" w:rsidRPr="004B67A8" w:rsidRDefault="004B67A8" w:rsidP="004B67A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B67A8" w:rsidRPr="004B67A8" w:rsidRDefault="004B67A8" w:rsidP="004B67A8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719"/>
        <w:gridCol w:w="2458"/>
      </w:tblGrid>
      <w:tr w:rsidR="004B67A8" w:rsidRPr="004B67A8" w:rsidTr="00775365">
        <w:trPr>
          <w:trHeight w:val="813"/>
        </w:trPr>
        <w:tc>
          <w:tcPr>
            <w:tcW w:w="4428" w:type="dxa"/>
          </w:tcPr>
          <w:p w:rsidR="004B67A8" w:rsidRPr="004B67A8" w:rsidRDefault="004B67A8" w:rsidP="007753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B67A8">
              <w:rPr>
                <w:rFonts w:ascii="Times New Roman" w:hAnsi="Times New Roman"/>
                <w:sz w:val="20"/>
                <w:szCs w:val="20"/>
              </w:rPr>
              <w:t xml:space="preserve">Председатель Собрания депутатов </w:t>
            </w:r>
          </w:p>
          <w:p w:rsidR="004B67A8" w:rsidRPr="004B67A8" w:rsidRDefault="004B67A8" w:rsidP="007753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B67A8">
              <w:rPr>
                <w:rFonts w:ascii="Times New Roman" w:hAnsi="Times New Roman"/>
                <w:sz w:val="20"/>
                <w:szCs w:val="20"/>
              </w:rPr>
              <w:t>Чухломского муниципального района</w:t>
            </w:r>
          </w:p>
          <w:p w:rsidR="004B67A8" w:rsidRPr="004B67A8" w:rsidRDefault="004B67A8" w:rsidP="007753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4B67A8" w:rsidRPr="004B67A8" w:rsidRDefault="004B67A8" w:rsidP="007753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B67A8">
              <w:rPr>
                <w:rFonts w:ascii="Times New Roman" w:hAnsi="Times New Roman"/>
                <w:sz w:val="20"/>
                <w:szCs w:val="20"/>
              </w:rPr>
              <w:t xml:space="preserve">  __________________Т.М. Демидова</w:t>
            </w:r>
          </w:p>
        </w:tc>
        <w:tc>
          <w:tcPr>
            <w:tcW w:w="5520" w:type="dxa"/>
            <w:vAlign w:val="bottom"/>
          </w:tcPr>
          <w:p w:rsidR="004B67A8" w:rsidRPr="004B67A8" w:rsidRDefault="004B67A8" w:rsidP="007753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B67A8">
              <w:rPr>
                <w:rFonts w:ascii="Times New Roman" w:hAnsi="Times New Roman"/>
                <w:sz w:val="20"/>
                <w:szCs w:val="20"/>
              </w:rPr>
              <w:t xml:space="preserve">                Глава </w:t>
            </w:r>
            <w:proofErr w:type="gramStart"/>
            <w:r w:rsidRPr="004B67A8">
              <w:rPr>
                <w:rFonts w:ascii="Times New Roman" w:hAnsi="Times New Roman"/>
                <w:sz w:val="20"/>
                <w:szCs w:val="20"/>
              </w:rPr>
              <w:t>Чухломского  муниципального</w:t>
            </w:r>
            <w:proofErr w:type="gramEnd"/>
          </w:p>
          <w:p w:rsidR="004B67A8" w:rsidRPr="004B67A8" w:rsidRDefault="004B67A8" w:rsidP="0077536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B67A8">
              <w:rPr>
                <w:rFonts w:ascii="Times New Roman" w:hAnsi="Times New Roman"/>
                <w:sz w:val="20"/>
                <w:szCs w:val="20"/>
              </w:rPr>
              <w:t xml:space="preserve">                района</w:t>
            </w:r>
          </w:p>
          <w:p w:rsidR="004B67A8" w:rsidRPr="004B67A8" w:rsidRDefault="004B67A8" w:rsidP="007753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B67A8" w:rsidRPr="004B67A8" w:rsidRDefault="004B67A8" w:rsidP="007753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7A8">
              <w:rPr>
                <w:rFonts w:ascii="Times New Roman" w:hAnsi="Times New Roman"/>
                <w:sz w:val="20"/>
                <w:szCs w:val="20"/>
              </w:rPr>
              <w:t xml:space="preserve">                 _________________ Д.С. Майоров</w:t>
            </w:r>
          </w:p>
        </w:tc>
      </w:tr>
    </w:tbl>
    <w:p w:rsidR="004B67A8" w:rsidRPr="004B67A8" w:rsidRDefault="004B67A8" w:rsidP="004B67A8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4B67A8" w:rsidRPr="004B67A8" w:rsidRDefault="004B67A8" w:rsidP="004B67A8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4B67A8" w:rsidRPr="004B67A8" w:rsidRDefault="004B67A8" w:rsidP="004B67A8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4B67A8">
        <w:rPr>
          <w:rFonts w:ascii="Times New Roman" w:hAnsi="Times New Roman"/>
          <w:sz w:val="20"/>
          <w:szCs w:val="20"/>
        </w:rPr>
        <w:t>Принято Собранием депутатов</w:t>
      </w:r>
    </w:p>
    <w:p w:rsidR="004B67A8" w:rsidRPr="004B67A8" w:rsidRDefault="004B67A8" w:rsidP="004B67A8">
      <w:pPr>
        <w:rPr>
          <w:rFonts w:ascii="Times New Roman" w:hAnsi="Times New Roman"/>
          <w:sz w:val="20"/>
          <w:szCs w:val="20"/>
        </w:rPr>
      </w:pPr>
      <w:r w:rsidRPr="004B67A8">
        <w:rPr>
          <w:rFonts w:ascii="Times New Roman" w:hAnsi="Times New Roman"/>
          <w:sz w:val="20"/>
          <w:szCs w:val="20"/>
        </w:rPr>
        <w:t xml:space="preserve">«2» апреля 2025 г. </w:t>
      </w:r>
    </w:p>
    <w:p w:rsidR="004B67A8" w:rsidRPr="004B67A8" w:rsidRDefault="004B67A8" w:rsidP="004B67A8">
      <w:pPr>
        <w:autoSpaceDE w:val="0"/>
        <w:autoSpaceDN w:val="0"/>
        <w:adjustRightInd w:val="0"/>
        <w:ind w:firstLine="600"/>
        <w:jc w:val="both"/>
        <w:rPr>
          <w:rFonts w:ascii="Times New Roman" w:hAnsi="Times New Roman"/>
          <w:sz w:val="20"/>
          <w:szCs w:val="20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4B67A8" w:rsidRDefault="004B67A8" w:rsidP="00373437">
      <w:pPr>
        <w:rPr>
          <w:rFonts w:ascii="Times New Roman" w:hAnsi="Times New Roman"/>
          <w:sz w:val="11"/>
          <w:szCs w:val="11"/>
        </w:rPr>
      </w:pPr>
    </w:p>
    <w:p w:rsidR="00AD068F" w:rsidRDefault="00AD068F" w:rsidP="00373437">
      <w:pPr>
        <w:rPr>
          <w:rFonts w:ascii="Times New Roman" w:hAnsi="Times New Roman"/>
          <w:sz w:val="11"/>
          <w:szCs w:val="11"/>
        </w:rPr>
      </w:pPr>
    </w:p>
    <w:p w:rsidR="00AD068F" w:rsidRDefault="00AD068F" w:rsidP="00373437">
      <w:pPr>
        <w:rPr>
          <w:rFonts w:ascii="Times New Roman" w:hAnsi="Times New Roman"/>
          <w:sz w:val="11"/>
          <w:szCs w:val="11"/>
        </w:rPr>
      </w:pPr>
    </w:p>
    <w:p w:rsidR="00B206DB" w:rsidRPr="006C0D02" w:rsidRDefault="00B206DB" w:rsidP="00373437">
      <w:pPr>
        <w:rPr>
          <w:rFonts w:ascii="Times New Roman" w:hAnsi="Times New Roman"/>
          <w:sz w:val="11"/>
          <w:szCs w:val="11"/>
        </w:rPr>
      </w:pPr>
    </w:p>
    <w:p w:rsidR="0079340C" w:rsidRPr="005700FC" w:rsidRDefault="0079340C" w:rsidP="00373437">
      <w:pPr>
        <w:rPr>
          <w:rFonts w:ascii="Times New Roman" w:hAnsi="Times New Roman"/>
          <w:sz w:val="11"/>
          <w:szCs w:val="11"/>
        </w:rPr>
        <w:sectPr w:rsidR="0079340C" w:rsidRPr="005700FC" w:rsidSect="00232F12">
          <w:footerReference w:type="default" r:id="rId12"/>
          <w:type w:val="continuous"/>
          <w:pgSz w:w="11906" w:h="16838" w:code="9"/>
          <w:pgMar w:top="1201" w:right="566" w:bottom="719" w:left="993" w:header="709" w:footer="709" w:gutter="0"/>
          <w:cols w:num="2" w:space="425"/>
          <w:titlePg/>
          <w:docGrid w:linePitch="360"/>
        </w:sectPr>
      </w:pPr>
    </w:p>
    <w:p w:rsidR="00B54D2C" w:rsidRDefault="00B54D2C" w:rsidP="00373437">
      <w:pPr>
        <w:rPr>
          <w:rFonts w:ascii="Times New Roman" w:hAnsi="Times New Roman"/>
          <w:sz w:val="11"/>
          <w:szCs w:val="11"/>
        </w:rPr>
      </w:pPr>
    </w:p>
    <w:p w:rsidR="00B54D2C" w:rsidRDefault="00B54D2C" w:rsidP="00373437">
      <w:pPr>
        <w:rPr>
          <w:rFonts w:ascii="Times New Roman" w:hAnsi="Times New Roman"/>
          <w:sz w:val="11"/>
          <w:szCs w:val="11"/>
        </w:rPr>
      </w:pPr>
    </w:p>
    <w:p w:rsidR="00AE465B" w:rsidRPr="00A466B0" w:rsidRDefault="00AE465B" w:rsidP="00373437">
      <w:pPr>
        <w:rPr>
          <w:rFonts w:ascii="Times New Roman" w:hAnsi="Times New Roman"/>
          <w:sz w:val="16"/>
          <w:szCs w:val="16"/>
        </w:rPr>
      </w:pPr>
    </w:p>
    <w:p w:rsidR="00AE465B" w:rsidRDefault="00AE465B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D93A22" w:rsidRDefault="00D93A22" w:rsidP="008F24D7">
      <w:pPr>
        <w:jc w:val="right"/>
        <w:rPr>
          <w:rFonts w:ascii="Times New Roman" w:hAnsi="Times New Roman"/>
          <w:sz w:val="20"/>
          <w:szCs w:val="20"/>
        </w:rPr>
      </w:pPr>
    </w:p>
    <w:p w:rsidR="00D93A22" w:rsidRDefault="00D93A22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432E91" w:rsidRDefault="00432E91" w:rsidP="0023236C">
      <w:pPr>
        <w:jc w:val="center"/>
        <w:rPr>
          <w:rFonts w:ascii="Times New Roman" w:hAnsi="Times New Roman"/>
          <w:sz w:val="20"/>
          <w:szCs w:val="20"/>
        </w:rPr>
      </w:pPr>
    </w:p>
    <w:p w:rsidR="00737191" w:rsidRDefault="00737191" w:rsidP="0023236C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Y="33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7"/>
        <w:gridCol w:w="3260"/>
        <w:gridCol w:w="3641"/>
      </w:tblGrid>
      <w:tr w:rsidR="007944BD" w:rsidRPr="007944BD" w:rsidTr="00E2253A">
        <w:trPr>
          <w:cantSplit/>
        </w:trPr>
        <w:tc>
          <w:tcPr>
            <w:tcW w:w="3467" w:type="dxa"/>
          </w:tcPr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bookmarkStart w:id="0" w:name="_GoBack"/>
            <w:bookmarkEnd w:id="0"/>
          </w:p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ab/>
            </w:r>
            <w:r w:rsidR="004B67A8">
              <w:rPr>
                <w:rFonts w:ascii="Times New Roman" w:hAnsi="Times New Roman"/>
                <w:noProof/>
                <w:sz w:val="8"/>
                <w:szCs w:val="8"/>
              </w:rPr>
              <w:pict>
                <v:group id="Group 2445" o:spid="_x0000_s1026" style="position:absolute;margin-left:706.15pt;margin-top:663.8pt;width:151.75pt;height:127.55pt;z-index:251659264;mso-position-horizontal-relative:text;mso-position-vertical-relative:text" coordorigin="11159,11326" coordsize="192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">
                  <v:line id="Line 2446" o:spid="_x0000_s1027" style="position:absolute;flip:x;visibility:visible;mso-wrap-style:square" from="11327,11326" to="11327,1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AZfsMAAADbAAAADwAAAGRycy9kb3ducmV2LnhtbESPT4vCQAzF78J+hyELXkSnehDpOsoi&#10;rNST+I+9xk62LdvJlM5U67c3B0HIJeTlvfdbrntXqxu1ofJsYDpJQBHn3lZcGDiffsYLUCEiW6w9&#10;k4EHBVivPgZLTK2/84Fux1goMeGQooEyxibVOuQlOQwT3xDL7c+3DqOsbaFti3cxd7WeJclcO6xY&#10;EkpsaFNS/n/snIFqn22ya3eI7vI76nbbIFM3xgw/++8vUJH6+Ba/vjNrYCbthUU4QK+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AGX7DAAAA2wAAAA8AAAAAAAAAAAAA&#10;AAAAoQIAAGRycy9kb3ducmV2LnhtbFBLBQYAAAAABAAEAPkAAACRAwAAAAA=&#10;" strokeweight="6pt">
                    <v:shadow color="#ccc"/>
                  </v:line>
                  <v:line id="Line 2447" o:spid="_x0000_s1028" style="position:absolute;flip:x;visibility:visible;mso-wrap-style:square" from="11159,11468" to="11351,11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60mMQAAADbAAAADwAAAGRycy9kb3ducmV2LnhtbESPT2uDQBTE74F+h+UVegl1TaChWFcJ&#10;gZDgqUn/nB/uq4ruW+Nuon77bqDQ4zAzv2HSfDKduNHgGssKVlEMgri0uuFKwefH/vkVhPPIGjvL&#10;pGAmB3n2sEgx0XbkE93OvhIBwi5BBbX3fSKlK2sy6CLbEwfvxw4GfZBDJfWAY4CbTq7jeCMNNhwW&#10;auxpV1PZnq9GwXTYfM3vu8ovt8X3/NIeL2htodTT47R9A+Fp8v/hv/ZRK1iv4P4l/AC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XrSYxAAAANsAAAAPAAAAAAAAAAAA&#10;AAAAAKECAABkcnMvZG93bnJldi54bWxQSwUGAAAAAAQABAD5AAAAkgMAAAAA&#10;" strokeweight="2pt">
                    <v:shadow color="#ccc"/>
                  </v:line>
                </v:group>
              </w:pict>
            </w:r>
            <w:r w:rsidRPr="007944BD">
              <w:rPr>
                <w:rFonts w:ascii="Times New Roman" w:hAnsi="Times New Roman"/>
                <w:sz w:val="8"/>
                <w:szCs w:val="8"/>
              </w:rPr>
              <w:t>Издатель: администрация Чухломского муниципального района Костромской области;</w:t>
            </w:r>
          </w:p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 xml:space="preserve">157130 Костромская обл., </w:t>
            </w:r>
            <w:proofErr w:type="spellStart"/>
            <w:r w:rsidRPr="007944BD">
              <w:rPr>
                <w:rFonts w:ascii="Times New Roman" w:hAnsi="Times New Roman"/>
                <w:sz w:val="8"/>
                <w:szCs w:val="8"/>
              </w:rPr>
              <w:t>Чухломский</w:t>
            </w:r>
            <w:proofErr w:type="spellEnd"/>
            <w:r w:rsidRPr="007944BD">
              <w:rPr>
                <w:rFonts w:ascii="Times New Roman" w:hAnsi="Times New Roman"/>
                <w:sz w:val="8"/>
                <w:szCs w:val="8"/>
              </w:rPr>
              <w:t xml:space="preserve"> район, город Чухлома, площадь Революции, дом 11,</w:t>
            </w:r>
          </w:p>
          <w:p w:rsidR="007944BD" w:rsidRPr="00DE773E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  <w:lang w:val="en-US"/>
              </w:rPr>
              <w:t>e</w:t>
            </w:r>
            <w:r w:rsidRPr="00DE773E">
              <w:rPr>
                <w:rFonts w:ascii="Times New Roman" w:hAnsi="Times New Roman"/>
                <w:sz w:val="8"/>
                <w:szCs w:val="8"/>
              </w:rPr>
              <w:t>-</w:t>
            </w:r>
            <w:r w:rsidRPr="007944BD">
              <w:rPr>
                <w:rFonts w:ascii="Times New Roman" w:hAnsi="Times New Roman"/>
                <w:sz w:val="8"/>
                <w:szCs w:val="8"/>
                <w:lang w:val="en-US"/>
              </w:rPr>
              <w:t>mail</w:t>
            </w:r>
            <w:r w:rsidRPr="00DE773E">
              <w:rPr>
                <w:rFonts w:ascii="Times New Roman" w:hAnsi="Times New Roman"/>
                <w:sz w:val="8"/>
                <w:szCs w:val="8"/>
              </w:rPr>
              <w:t xml:space="preserve">: </w:t>
            </w:r>
            <w:proofErr w:type="spellStart"/>
            <w:r w:rsidRPr="007944BD">
              <w:rPr>
                <w:rFonts w:ascii="Times New Roman" w:hAnsi="Times New Roman"/>
                <w:sz w:val="8"/>
                <w:szCs w:val="8"/>
                <w:u w:val="single"/>
                <w:lang w:val="en-US"/>
              </w:rPr>
              <w:t>chuhloma</w:t>
            </w:r>
            <w:proofErr w:type="spellEnd"/>
            <w:r w:rsidRPr="00DE773E">
              <w:rPr>
                <w:rFonts w:ascii="Times New Roman" w:hAnsi="Times New Roman"/>
                <w:sz w:val="8"/>
                <w:szCs w:val="8"/>
                <w:u w:val="single"/>
              </w:rPr>
              <w:t>@</w:t>
            </w:r>
            <w:proofErr w:type="spellStart"/>
            <w:r w:rsidRPr="007944BD">
              <w:rPr>
                <w:rFonts w:ascii="Times New Roman" w:hAnsi="Times New Roman"/>
                <w:sz w:val="8"/>
                <w:szCs w:val="8"/>
                <w:u w:val="single"/>
                <w:lang w:val="en-US"/>
              </w:rPr>
              <w:t>adm</w:t>
            </w:r>
            <w:proofErr w:type="spellEnd"/>
            <w:r w:rsidRPr="00DE773E">
              <w:rPr>
                <w:rFonts w:ascii="Times New Roman" w:hAnsi="Times New Roman"/>
                <w:sz w:val="8"/>
                <w:szCs w:val="8"/>
                <w:u w:val="single"/>
              </w:rPr>
              <w:t>44.</w:t>
            </w:r>
            <w:proofErr w:type="spellStart"/>
            <w:r w:rsidRPr="007944BD">
              <w:rPr>
                <w:rFonts w:ascii="Times New Roman" w:hAnsi="Times New Roman"/>
                <w:sz w:val="8"/>
                <w:szCs w:val="8"/>
                <w:u w:val="single"/>
                <w:lang w:val="en-US"/>
              </w:rPr>
              <w:t>ru</w:t>
            </w:r>
            <w:proofErr w:type="spellEnd"/>
            <w:r w:rsidRPr="00DE773E">
              <w:rPr>
                <w:rFonts w:ascii="Times New Roman" w:hAnsi="Times New Roman"/>
                <w:sz w:val="8"/>
                <w:szCs w:val="8"/>
              </w:rPr>
              <w:t xml:space="preserve"> </w:t>
            </w:r>
          </w:p>
          <w:p w:rsidR="007944BD" w:rsidRPr="00DE773E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>Тираж</w:t>
            </w:r>
            <w:r w:rsidRPr="00DE773E">
              <w:rPr>
                <w:rFonts w:ascii="Times New Roman" w:hAnsi="Times New Roman"/>
                <w:sz w:val="8"/>
                <w:szCs w:val="8"/>
              </w:rPr>
              <w:t xml:space="preserve">: 50 </w:t>
            </w:r>
            <w:r w:rsidRPr="007944BD">
              <w:rPr>
                <w:rFonts w:ascii="Times New Roman" w:hAnsi="Times New Roman"/>
                <w:sz w:val="8"/>
                <w:szCs w:val="8"/>
              </w:rPr>
              <w:t>экз</w:t>
            </w:r>
            <w:r w:rsidRPr="00DE773E">
              <w:rPr>
                <w:rFonts w:ascii="Times New Roman" w:hAnsi="Times New Roman"/>
                <w:sz w:val="8"/>
                <w:szCs w:val="8"/>
              </w:rPr>
              <w:t>.</w:t>
            </w:r>
          </w:p>
        </w:tc>
        <w:tc>
          <w:tcPr>
            <w:tcW w:w="3260" w:type="dxa"/>
          </w:tcPr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 xml:space="preserve">Учредители: Собрание депутатов </w:t>
            </w:r>
            <w:proofErr w:type="gramStart"/>
            <w:r w:rsidRPr="007944BD">
              <w:rPr>
                <w:rFonts w:ascii="Times New Roman" w:hAnsi="Times New Roman"/>
                <w:sz w:val="8"/>
                <w:szCs w:val="8"/>
              </w:rPr>
              <w:t>Чухломского муниципального района Костромской области</w:t>
            </w:r>
            <w:proofErr w:type="gramEnd"/>
            <w:r w:rsidRPr="007944BD">
              <w:rPr>
                <w:rFonts w:ascii="Times New Roman" w:hAnsi="Times New Roman"/>
                <w:sz w:val="8"/>
                <w:szCs w:val="8"/>
              </w:rPr>
              <w:t xml:space="preserve"> и администрация Чухломского муниципального района Костромской области</w:t>
            </w:r>
          </w:p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 xml:space="preserve">(157130 Костромская обл., </w:t>
            </w:r>
            <w:proofErr w:type="spellStart"/>
            <w:r w:rsidRPr="007944BD">
              <w:rPr>
                <w:rFonts w:ascii="Times New Roman" w:hAnsi="Times New Roman"/>
                <w:sz w:val="8"/>
                <w:szCs w:val="8"/>
              </w:rPr>
              <w:t>Чухломский</w:t>
            </w:r>
            <w:proofErr w:type="spellEnd"/>
            <w:r w:rsidRPr="007944BD">
              <w:rPr>
                <w:rFonts w:ascii="Times New Roman" w:hAnsi="Times New Roman"/>
                <w:sz w:val="8"/>
                <w:szCs w:val="8"/>
              </w:rPr>
              <w:t xml:space="preserve"> район, город Чухлома, площадь Революции, дом 11)</w:t>
            </w:r>
          </w:p>
        </w:tc>
        <w:tc>
          <w:tcPr>
            <w:tcW w:w="3641" w:type="dxa"/>
          </w:tcPr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>Официальный информационный бюллетень органов местного самоуправления Чухломского муниципального района Костромской области - «Вестник муниципального района»</w:t>
            </w:r>
          </w:p>
          <w:p w:rsidR="007944BD" w:rsidRPr="007944BD" w:rsidRDefault="007944BD" w:rsidP="00E2253A">
            <w:pPr>
              <w:rPr>
                <w:rFonts w:ascii="Times New Roman" w:hAnsi="Times New Roman"/>
                <w:sz w:val="8"/>
                <w:szCs w:val="8"/>
              </w:rPr>
            </w:pPr>
            <w:r w:rsidRPr="007944BD">
              <w:rPr>
                <w:rFonts w:ascii="Times New Roman" w:hAnsi="Times New Roman"/>
                <w:sz w:val="8"/>
                <w:szCs w:val="8"/>
              </w:rPr>
              <w:t>В соответствии со статьей 12 Закона РФ от 27 декабря 1991 №2124-1 «О средствах массовой информации» Бюллетень освобождается от регистрации</w:t>
            </w:r>
          </w:p>
        </w:tc>
      </w:tr>
    </w:tbl>
    <w:p w:rsidR="004128AA" w:rsidRDefault="004128AA" w:rsidP="009E363A">
      <w:pPr>
        <w:rPr>
          <w:rFonts w:ascii="Times New Roman" w:hAnsi="Times New Roman"/>
          <w:sz w:val="11"/>
          <w:szCs w:val="11"/>
        </w:rPr>
      </w:pPr>
    </w:p>
    <w:p w:rsidR="004128AA" w:rsidRDefault="004128AA" w:rsidP="009E363A">
      <w:pPr>
        <w:rPr>
          <w:rFonts w:ascii="Times New Roman" w:hAnsi="Times New Roman"/>
          <w:sz w:val="22"/>
          <w:szCs w:val="22"/>
        </w:rPr>
      </w:pPr>
    </w:p>
    <w:p w:rsidR="004128AA" w:rsidRPr="005700FC" w:rsidRDefault="004128AA" w:rsidP="009E363A">
      <w:pPr>
        <w:rPr>
          <w:rFonts w:ascii="Times New Roman" w:hAnsi="Times New Roman"/>
          <w:sz w:val="22"/>
          <w:szCs w:val="22"/>
        </w:rPr>
        <w:sectPr w:rsidR="004128AA" w:rsidRPr="005700FC" w:rsidSect="001235B3">
          <w:type w:val="continuous"/>
          <w:pgSz w:w="11906" w:h="16838" w:code="9"/>
          <w:pgMar w:top="1201" w:right="566" w:bottom="719" w:left="900" w:header="709" w:footer="709" w:gutter="0"/>
          <w:cols w:space="709"/>
          <w:titlePg/>
          <w:docGrid w:linePitch="360"/>
        </w:sectPr>
      </w:pPr>
    </w:p>
    <w:p w:rsidR="00720881" w:rsidRPr="005700FC" w:rsidRDefault="00720881" w:rsidP="009E363A">
      <w:pPr>
        <w:rPr>
          <w:rFonts w:ascii="Times New Roman" w:hAnsi="Times New Roman"/>
          <w:sz w:val="22"/>
          <w:szCs w:val="22"/>
        </w:rPr>
      </w:pPr>
    </w:p>
    <w:p w:rsidR="004D3D11" w:rsidRPr="005700FC" w:rsidRDefault="004D3D11">
      <w:pPr>
        <w:rPr>
          <w:rFonts w:ascii="Times New Roman" w:hAnsi="Times New Roman"/>
          <w:sz w:val="22"/>
          <w:szCs w:val="22"/>
        </w:rPr>
      </w:pPr>
    </w:p>
    <w:sectPr w:rsidR="004D3D11" w:rsidRPr="005700FC" w:rsidSect="000C3E52">
      <w:headerReference w:type="first" r:id="rId13"/>
      <w:footerReference w:type="first" r:id="rId14"/>
      <w:pgSz w:w="11906" w:h="16838" w:code="9"/>
      <w:pgMar w:top="1201" w:right="566" w:bottom="719" w:left="900" w:header="709" w:footer="709" w:gutter="0"/>
      <w:cols w:num="2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189" w:rsidRDefault="00C17189">
      <w:r>
        <w:separator/>
      </w:r>
    </w:p>
  </w:endnote>
  <w:endnote w:type="continuationSeparator" w:id="0">
    <w:p w:rsidR="00C17189" w:rsidRDefault="00C1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Arba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EKGHE+OfficinaSerifWinC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78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 New Roman1">
    <w:altName w:val="Times New Roman"/>
    <w:charset w:val="00"/>
    <w:family w:val="roman"/>
    <w:pitch w:val="variable"/>
  </w:font>
  <w:font w:name="Andale Sans UI">
    <w:altName w:val="Times New Roman"/>
    <w:charset w:val="00"/>
    <w:family w:val="auto"/>
    <w:pitch w:val="variable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charset w:val="00"/>
    <w:family w:val="auto"/>
    <w:pitch w:val="variable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89" w:rsidRDefault="004B67A8" w:rsidP="00B364FA">
    <w:pPr>
      <w:pStyle w:val="a8"/>
      <w:tabs>
        <w:tab w:val="clear" w:pos="4677"/>
        <w:tab w:val="clear" w:pos="9355"/>
        <w:tab w:val="center" w:pos="-1620"/>
      </w:tabs>
    </w:pPr>
    <w:r>
      <w:rPr>
        <w:noProof/>
      </w:rPr>
      <w:pict>
        <v:group id="Group 33" o:spid="_x0000_s90119" style="position:absolute;margin-left:398.45pt;margin-top:-104.9pt;width:151.7pt;height:127.55pt;z-index:251658752" coordorigin="11159,11326" coordsize="192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">
          <v:line id="Line 34" o:spid="_x0000_s90121" style="position:absolute;flip:x;visibility:visible;mso-wrap-style:square" from="11327,11326" to="11327,1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unccIAAADaAAAADwAAAGRycy9kb3ducmV2LnhtbESPQYvCQAyF7wv+hyGCl0WneliW6igi&#10;KPW06CpeYye2xU6mdKba/febgyDkEvLy3vsWq97V6kFtqDwbmE4SUMS5txUXBk6/2/E3qBCRLdae&#10;ycAfBVgtBx8LTK1/8oEex1goMeGQooEyxibVOuQlOQwT3xDL7eZbh1HWttC2xaeYu1rPkuRLO6xY&#10;EkpsaFNSfj92zkD1k22ya3eI7nz57Pa7IFM3xoyG/XoOKlIf3+LXd2YNSFdBEQz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unccIAAADaAAAADwAAAAAAAAAAAAAA&#10;AAChAgAAZHJzL2Rvd25yZXYueG1sUEsFBgAAAAAEAAQA+QAAAJADAAAAAA==&#10;" strokeweight="6pt">
            <v:shadow color="#ccc"/>
          </v:line>
          <v:line id="Line 35" o:spid="_x0000_s90120" style="position:absolute;flip:x;visibility:visible;mso-wrap-style:square" from="11159,11468" to="11351,11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cO5cIAAADaAAAADwAAAGRycy9kb3ducmV2LnhtbESPQYvCMBSE74L/IbwFL6KpgrJ2G0UE&#10;WfGkru750bxti81LbbK2/fdGEDwOM/MNk6xaU4o71a6wrGAyjkAQp1YXnCk4/2xHnyCcR9ZYWiYF&#10;HTlYLfu9BGNtGz7S/eQzESDsYlSQe1/FUro0J4NubCvi4P3Z2qAPss6krrEJcFPKaRTNpcGCw0KO&#10;FW1ySq+nf6Og/Z5fusMm88P1/rebXXc3tHav1OCjXX+B8NT6d/jV3mkFC3heCTd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pcO5cIAAADaAAAADwAAAAAAAAAAAAAA&#10;AAChAgAAZHJzL2Rvd25yZXYueG1sUEsFBgAAAAAEAAQA+QAAAJADAAAAAA==&#10;" strokeweight="2pt">
            <v:shadow color="#ccc"/>
          </v:line>
        </v:group>
      </w:pict>
    </w:r>
    <w:r>
      <w:rPr>
        <w:noProof/>
      </w:rPr>
      <w:pict>
        <v:group id="Group 30" o:spid="_x0000_s90116" style="position:absolute;margin-left:706.15pt;margin-top:663.8pt;width:151.75pt;height:127.55pt;z-index:251657728" coordorigin="11159,11326" coordsize="192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">
          <v:line id="Line 31" o:spid="_x0000_s90118" style="position:absolute;flip:x;visibility:visible;mso-wrap-style:square" from="11327,11326" to="11327,1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I78AAAADaAAAADwAAAGRycy9kb3ducmV2LnhtbERPTYvCMBS8C/sfwlvwIpoqKEs1LYug&#10;1JOou+z12Tzbss1LaVKt/94IgjCXYb6YVdqbWlypdZVlBdNJBII4t7riQsHPaTP+AuE8ssbaMim4&#10;k4M0+RisMNb2xge6Hn0hQgm7GBWU3jexlC4vyaCb2IY4aBfbGvSBtoXULd5CuanlLIoW0mDFYaHE&#10;htYl5f/Hziio9tk6O3cHb37/Rt1u6wLqRqnhZ/+9BOGp92/zK51pBXN4Xgk3QCY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aCO/AAAAA2gAAAA8AAAAAAAAAAAAAAAAA&#10;oQIAAGRycy9kb3ducmV2LnhtbFBLBQYAAAAABAAEAPkAAACOAwAAAAA=&#10;" strokeweight="6pt">
            <v:shadow color="#ccc"/>
          </v:line>
          <v:line id="Line 32" o:spid="_x0000_s90117" style="position:absolute;flip:x;visibility:visible;mso-wrap-style:square" from="11159,11468" to="11351,11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ial8MAAADaAAAADwAAAGRycy9kb3ducmV2LnhtbESPzWrDMBCE74G+g9hCL6GWW4gpjuUQ&#10;AqEhpzRJe16sjW1srRxL9c/bV4VCj8PMfMNkm8m0YqDe1ZYVvEQxCOLC6ppLBdfL/vkNhPPIGlvL&#10;pGAmB5v8YZFhqu3IHzScfSkChF2KCirvu1RKV1Rk0EW2Iw7ezfYGfZB9KXWPY4CbVr7GcSIN1hwW&#10;KuxoV1HRnL+Nguk9+ZxPu9Ivt8evedUc7mjtUamnx2m7BuFp8v/hv/ZBK0jg90q4A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ImpfDAAAA2gAAAA8AAAAAAAAAAAAA&#10;AAAAoQIAAGRycy9kb3ducmV2LnhtbFBLBQYAAAAABAAEAPkAAACRAwAAAAA=&#10;" strokeweight="2pt">
            <v:shadow color="#ccc"/>
          </v:line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89" w:rsidRPr="008834D5" w:rsidRDefault="00C17189" w:rsidP="008834D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89" w:rsidRDefault="004B67A8" w:rsidP="00B364FA">
    <w:pPr>
      <w:pStyle w:val="a8"/>
      <w:tabs>
        <w:tab w:val="clear" w:pos="4677"/>
        <w:tab w:val="clear" w:pos="9355"/>
        <w:tab w:val="center" w:pos="-1620"/>
      </w:tabs>
    </w:pPr>
    <w:r>
      <w:rPr>
        <w:noProof/>
      </w:rPr>
      <w:pict>
        <v:group id="Group 84" o:spid="_x0000_s90113" style="position:absolute;margin-left:706.15pt;margin-top:663.8pt;width:151.75pt;height:127.55pt;z-index:251659776" coordorigin="11159,11326" coordsize="192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">
          <v:line id="Line 85" o:spid="_x0000_s90115" style="position:absolute;flip:x;visibility:visible;mso-wrap-style:square" from="11327,11326" to="11327,1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OQm74AAADaAAAADwAAAGRycy9kb3ducmV2LnhtbERPTYvCMBS8C/6H8AQvoqkeZKmNIoJS&#10;T4uu4vXZPNti81KaVOu/3wiCMJdhvphk1ZlKPKhxpWUF00kEgjizuuRcwelvO/4B4TyyxsoyKXiR&#10;g9Wy30sw1vbJB3ocfS5CCbsYFRTe17GULivIoJvYmjhoN9sY9IE2udQNPkO5qeQsiubSYMlhocCa&#10;NgVl92NrFJS/6Sa9tgdvzpdRu9+5gKpWajjo1gsQnjr/NX/SqVYwg/eVcAPk8h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bM5CbvgAAANoAAAAPAAAAAAAAAAAAAAAAAKEC&#10;AABkcnMvZG93bnJldi54bWxQSwUGAAAAAAQABAD5AAAAjAMAAAAA&#10;" strokeweight="6pt">
            <v:shadow color="#ccc"/>
          </v:line>
          <v:line id="Line 86" o:spid="_x0000_s90114" style="position:absolute;flip:x;visibility:visible;mso-wrap-style:square" from="11159,11468" to="11351,11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85D8MAAADaAAAADwAAAGRycy9kb3ducmV2LnhtbESPT2vCQBTE7wW/w/KEXopubKlIzCoi&#10;SCWnNv45P7LPJCT7NmZXTb59t1DwOMzMb5hk3ZtG3KlzlWUFs2kEgji3uuJCwfGwmyxAOI+ssbFM&#10;CgZysF6NXhKMtX3wD90zX4gAYRejgtL7NpbS5SUZdFPbEgfvYjuDPsiukLrDR4CbRr5H0VwarDgs&#10;lNjStqS8zm5GQf81Pw3f28K/bdLz8Fnvr2htqtTruN8sQXjq/TP8395rBR/wdyXc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/OQ/DAAAA2gAAAA8AAAAAAAAAAAAA&#10;AAAAoQIAAGRycy9kb3ducmV2LnhtbFBLBQYAAAAABAAEAPkAAACRAwAAAAA=&#10;" strokeweight="2pt">
            <v:shadow color="#ccc"/>
          </v:line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189" w:rsidRDefault="00C17189">
      <w:r>
        <w:separator/>
      </w:r>
    </w:p>
  </w:footnote>
  <w:footnote w:type="continuationSeparator" w:id="0">
    <w:p w:rsidR="00C17189" w:rsidRDefault="00C17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89" w:rsidRDefault="00C17189" w:rsidP="0048600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17189" w:rsidRDefault="00C17189" w:rsidP="0054275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89" w:rsidRDefault="00C1718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B67A8">
      <w:rPr>
        <w:noProof/>
      </w:rPr>
      <w:t>2</w:t>
    </w:r>
    <w:r>
      <w:fldChar w:fldCharType="end"/>
    </w:r>
  </w:p>
  <w:p w:rsidR="00C17189" w:rsidRDefault="00C17189" w:rsidP="00486004">
    <w:pPr>
      <w:pStyle w:val="a5"/>
      <w:pBdr>
        <w:bottom w:val="single" w:sz="12" w:space="1" w:color="auto"/>
      </w:pBdr>
      <w:tabs>
        <w:tab w:val="clear" w:pos="9355"/>
        <w:tab w:val="right" w:pos="10128"/>
      </w:tabs>
      <w:ind w:right="360"/>
    </w:pPr>
    <w:r>
      <w:t>25 апреля 2025 года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89" w:rsidRDefault="00C17189" w:rsidP="00D83B40">
    <w:pPr>
      <w:spacing w:line="180" w:lineRule="auto"/>
      <w:jc w:val="center"/>
      <w:rPr>
        <w:i/>
        <w:iCs/>
      </w:rPr>
    </w:pPr>
    <w:r w:rsidRPr="00E637B8"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342900</wp:posOffset>
          </wp:positionH>
          <wp:positionV relativeFrom="paragraph">
            <wp:posOffset>-110490</wp:posOffset>
          </wp:positionV>
          <wp:extent cx="588645" cy="720090"/>
          <wp:effectExtent l="0" t="0" r="0" b="0"/>
          <wp:wrapNone/>
          <wp:docPr id="19" name="Рисунок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" cy="720090"/>
                  </a:xfrm>
                  <a:prstGeom prst="rect">
                    <a:avLst/>
                  </a:prstGeom>
                  <a:solidFill>
                    <a:srgbClr val="0000FF"/>
                  </a:solidFill>
                </pic:spPr>
              </pic:pic>
            </a:graphicData>
          </a:graphic>
        </wp:anchor>
      </w:drawing>
    </w:r>
    <w:r w:rsidR="004B67A8">
      <w:rPr>
        <w:noProof/>
      </w:rPr>
      <w:pict>
        <v:group id="Group 11" o:spid="_x0000_s90122" style="position:absolute;left:0;text-align:left;margin-left:9pt;margin-top:-8.7pt;width:525.25pt;height:127.55pt;z-index:251655680;mso-position-horizontal-relative:text;mso-position-vertical-relative:text" coordorigin="10684,10531" coordsize="667,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">
          <v:group id="Group 12" o:spid="_x0000_s90125" style="position:absolute;left:10685;top:10543;width:125;height:142" coordorigin="10685,10543" coordsize="125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<v:rect id="Rectangle 13" o:spid="_x0000_s90129" style="position:absolute;left:10685;top:10543;width:125;height:142;visibility:hidden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n/ZcAA&#10;AADbAAAADwAAAGRycy9kb3ducmV2LnhtbESPzarCMBCF94LvEEZwp6kuRKpRRBBEN/6BLsdmbIrN&#10;pDZR69sb4cLdzXDOnPPNdN7YUryo9oVjBYN+AoI4c7rgXMHpuOqNQfiArLF0TAo+5GE+a7emmGr3&#10;5j29DiEXMYR9igpMCFUqpc8MWfR9VxFH7eZqiyGudS51je8Ybks5TJKRtFhwbDBY0dJQdj88rQJE&#10;s9s3p8fqvNmUvB0cL9fIpFS30ywmIAI14d/8d73WEX8Iv1/iAHL2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n/ZcAAAADbAAAADwAAAAAAAAAAAAAAAACYAgAAZHJzL2Rvd25y&#10;ZXYueG1sUEsFBgAAAAAEAAQA9QAAAIUDAAAAAA==&#10;" filled="f" fillcolor="black" stroked="f" strokeweight="0" insetpen="t">
              <o:lock v:ext="edit" shapetype="t"/>
              <v:textbox inset="2.88pt,2.88pt,2.88pt,2.88pt"/>
            </v:rect>
            <v:rect id="Rectangle 14" o:spid="_x0000_s90128" style="position:absolute;left:10735;top:10602;width:75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iF/MAA&#10;AADbAAAADwAAAGRycy9kb3ducmV2LnhtbERPTYvCMBC9C/sfwizsTVN3QbRrFFkVvAha9T40s01p&#10;MylN1OqvN4LgbR7vc6bzztbiQq0vHSsYDhIQxLnTJRcKjod1fwzCB2SNtWNScCMP89lHb4qpdlfe&#10;0yULhYgh7FNUYEJoUil9bsiiH7iGOHL/rrUYImwLqVu8xnBby+8kGUmLJccGgw39Gcqr7GwVVKvx&#10;KJ/cJ8vyZKrTdrnbHs63oNTXZ7f4BRGoC2/xy73Rcf4PPH+JB8j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wiF/MAAAADbAAAADwAAAAAAAAAAAAAAAACYAgAAZHJzL2Rvd25y&#10;ZXYueG1sUEsFBgAAAAAEAAQA9QAAAIUDAAAAAA==&#10;" fillcolor="#fc0" stroked="f" strokeweight="0" insetpen="t">
              <v:fill rotate="t" angle="45" focus="100%" type="gradient"/>
              <v:shadow color="#ccc"/>
              <o:lock v:ext="edit" shapetype="t"/>
              <v:textbox inset="2.88pt,2.88pt,2.88pt,2.88pt"/>
            </v:rect>
            <v:rect id="Rectangle 15" o:spid="_x0000_s90127" style="position:absolute;left:10711;top:10543;width:59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d/8IA&#10;AADbAAAADwAAAGRycy9kb3ducmV2LnhtbERPTWvCQBC9F/oflil4qxvFikRXkaLooVBMvHgbsuMm&#10;mp1Ns6uJ/75bKHibx/ucxaq3tbhT6yvHCkbDBARx4XTFRsEx377PQPiArLF2TAoe5GG1fH1ZYKpd&#10;xwe6Z8GIGMI+RQVlCE0qpS9KsuiHriGO3Nm1FkOErZG6xS6G21qOk2QqLVYcG0ps6LOk4prdrIKD&#10;2Ry7/KMP+cX+fH/tTtVuajKlBm/9eg4iUB+e4n/3Xsf5E/j7JR4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p3/wgAAANsAAAAPAAAAAAAAAAAAAAAAAJgCAABkcnMvZG93&#10;bnJldi54bWxQSwUGAAAAAAQABAD1AAAAhwMAAAAA&#10;" fillcolor="blue" stroked="f" strokeweight="0" insetpen="t">
              <v:fill rotate="t" angle="135" focus="100%" type="gradient"/>
              <v:shadow color="#ccc"/>
              <o:lock v:ext="edit" shapetype="t"/>
              <v:textbox inset="2.88pt,2.88pt,2.88pt,2.88pt"/>
            </v:rect>
            <v:rect id="Rectangle 16" o:spid="_x0000_s90126" style="position:absolute;left:10685;top:10596;width:50;height: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rEsAA&#10;AADbAAAADwAAAGRycy9kb3ducmV2LnhtbERPTYvCMBC9C/sfwix4kTW1oLjVKKsoeNiLrXgemrEp&#10;20xKE7X+eyMseJvH+5zlureNuFHna8cKJuMEBHHpdM2VglOx/5qD8AFZY+OYFDzIw3r1MVhipt2d&#10;j3TLQyViCPsMFZgQ2kxKXxqy6MeuJY7cxXUWQ4RdJXWH9xhuG5kmyUxarDk2GGxpa6j8y69WQWFS&#10;u/ttJ5tzyNNpev7ezvLRQ6nhZ/+zABGoD2/xv/ug4/wpvH6J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7rEsAAAADbAAAADwAAAAAAAAAAAAAAAACYAgAAZHJzL2Rvd25y&#10;ZXYueG1sUEsFBgAAAAAEAAQA9QAAAIUDAAAAAA==&#10;" stroked="f" strokeweight="0" insetpen="t">
              <v:fill color2="red" rotate="t" angle="135" focus="100%" type="gradient"/>
              <v:shadow color="#ccc"/>
              <o:lock v:ext="edit" shapetype="t"/>
              <v:textbox inset="2.88pt,2.88pt,2.88pt,2.88pt"/>
            </v:rect>
          </v:group>
          <v:line id="Line 17" o:spid="_x0000_s90124" style="position:absolute;flip:x;visibility:visible;mso-wrap-style:square" from="10779,10531" to="10779,10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nuLMIAAADbAAAADwAAAGRycy9kb3ducmV2LnhtbERPy4rCQBC8C/sPQy/sRXTiHkRixiCB&#10;XeJp8YXXNtMmwUxPyEw0+/eOIAh16Ka6qrqSdDCNuFHnassKZtMIBHFhdc2lgsP+Z7IA4TyyxsYy&#10;KfgnB+nqY5RgrO2dt3Tb+VIEE3YxKqi8b2MpXVGRQTe1LXHgLrYz6MPalVJ3eA/mppHfUTSXBmsO&#10;CRW2lFVUXHe9UVD/5Vl+7rfeHE/jfvPrAppWqa/PYb0E4Wnw7+OXOtfh/Tk8u4QB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knuLMIAAADbAAAADwAAAAAAAAAAAAAA&#10;AAChAgAAZHJzL2Rvd25yZXYueG1sUEsFBgAAAAAEAAQA+QAAAJADAAAAAA==&#10;" strokeweight="6pt">
            <v:shadow color="#ccc"/>
          </v:line>
          <v:line id="Line 18" o:spid="_x0000_s90123" style="position:absolute;flip:x;visibility:visible;mso-wrap-style:square" from="10684,10667" to="11351,10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dDysEAAADbAAAADwAAAGRycy9kb3ducmV2LnhtbERPS2vCQBC+F/wPywi9FN200CjRNQSh&#10;KDm1vs5DdkyC2dmYXTX5991Cwdt8fM9Zpr1pxJ06V1tW8D6NQBAXVtdcKjjsvyZzEM4ja2wsk4KB&#10;HKSr0csSE20f/EP3nS9FCGGXoILK+zaR0hUVGXRT2xIH7mw7gz7ArpS6w0cIN438iKJYGqw5NFTY&#10;0rqi4rK7GQX9Jj4O3+vSv2X5afi8bK9oba7U67jPFiA89f4p/ndvdZg/g79fwgFy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l0PKwQAAANsAAAAPAAAAAAAAAAAAAAAA&#10;AKECAABkcnMvZG93bnJldi54bWxQSwUGAAAAAAQABAD5AAAAjwMAAAAA&#10;" strokeweight="2pt">
            <v:shadow color="#ccc"/>
          </v:line>
        </v:group>
      </w:pict>
    </w:r>
    <w:r>
      <w:rPr>
        <w:i/>
        <w:iCs/>
      </w:rPr>
      <w:t xml:space="preserve"> Официальный информационный бюллетень</w:t>
    </w:r>
  </w:p>
  <w:p w:rsidR="00C17189" w:rsidRPr="006A7BB2" w:rsidRDefault="00C17189" w:rsidP="006E556A">
    <w:pPr>
      <w:spacing w:line="180" w:lineRule="auto"/>
      <w:ind w:left="1800"/>
      <w:jc w:val="center"/>
      <w:rPr>
        <w:rFonts w:hAnsi="Times New Roman"/>
        <w:b/>
        <w:bCs/>
        <w:i/>
        <w:iCs/>
        <w:spacing w:val="-20"/>
        <w:sz w:val="48"/>
        <w:szCs w:val="48"/>
      </w:rPr>
    </w:pPr>
    <w:r w:rsidRPr="006A7BB2">
      <w:rPr>
        <w:b/>
        <w:bCs/>
        <w:i/>
        <w:iCs/>
        <w:spacing w:val="-20"/>
        <w:sz w:val="48"/>
        <w:szCs w:val="48"/>
      </w:rPr>
      <w:t>Вестник муниципального</w:t>
    </w:r>
    <w:r w:rsidRPr="006A7BB2">
      <w:rPr>
        <w:rFonts w:hAnsi="Times New Roman"/>
        <w:b/>
        <w:bCs/>
        <w:i/>
        <w:iCs/>
        <w:spacing w:val="-20"/>
        <w:sz w:val="48"/>
        <w:szCs w:val="48"/>
      </w:rPr>
      <w:t xml:space="preserve"> </w:t>
    </w:r>
    <w:r w:rsidRPr="006A7BB2">
      <w:rPr>
        <w:b/>
        <w:bCs/>
        <w:i/>
        <w:iCs/>
        <w:spacing w:val="-20"/>
        <w:sz w:val="48"/>
        <w:szCs w:val="48"/>
      </w:rPr>
      <w:t>района</w:t>
    </w:r>
  </w:p>
  <w:p w:rsidR="00C17189" w:rsidRDefault="00C17189" w:rsidP="006E556A">
    <w:pPr>
      <w:ind w:left="1800"/>
      <w:jc w:val="center"/>
      <w:rPr>
        <w:sz w:val="16"/>
        <w:szCs w:val="16"/>
      </w:rPr>
    </w:pPr>
    <w:r>
      <w:rPr>
        <w:sz w:val="16"/>
        <w:szCs w:val="16"/>
      </w:rPr>
      <w:t>Печатное средство массовой информации органов местного самоуправления</w:t>
    </w:r>
  </w:p>
  <w:p w:rsidR="00C17189" w:rsidRDefault="00C17189" w:rsidP="006E556A">
    <w:pPr>
      <w:ind w:left="1800"/>
      <w:jc w:val="center"/>
      <w:rPr>
        <w:rFonts w:ascii="Times New Roman"/>
        <w:sz w:val="16"/>
        <w:szCs w:val="16"/>
      </w:rPr>
    </w:pPr>
    <w:r>
      <w:rPr>
        <w:sz w:val="16"/>
        <w:szCs w:val="16"/>
      </w:rPr>
      <w:t xml:space="preserve"> Чухломского муниципального района Костромской области</w:t>
    </w:r>
  </w:p>
  <w:p w:rsidR="00C17189" w:rsidRPr="00114465" w:rsidRDefault="004B67A8" w:rsidP="006E556A">
    <w:pPr>
      <w:jc w:val="right"/>
      <w:rPr>
        <w:rFonts w:ascii="Bodoni MT Black" w:hAnsi="Bodoni MT Black"/>
        <w:b/>
        <w:bCs/>
        <w:i/>
        <w:iCs/>
      </w:rPr>
    </w:pPr>
    <w:r>
      <w:rPr>
        <w:rFonts w:ascii="Times New Roman" w:hAnsi="Times New Roman"/>
        <w:b/>
        <w:bCs/>
        <w:i/>
        <w:iCs/>
      </w:rPr>
      <w:t>05мая</w:t>
    </w:r>
    <w:r w:rsidR="00C17189">
      <w:rPr>
        <w:rFonts w:ascii="Times New Roman" w:hAnsi="Times New Roman"/>
        <w:b/>
        <w:bCs/>
        <w:i/>
        <w:iCs/>
      </w:rPr>
      <w:t xml:space="preserve"> 2025 </w:t>
    </w:r>
    <w:r w:rsidR="00C17189">
      <w:rPr>
        <w:rFonts w:ascii="Bodoni MT Black"/>
        <w:b/>
        <w:bCs/>
        <w:i/>
        <w:iCs/>
      </w:rPr>
      <w:t>г</w:t>
    </w:r>
    <w:r w:rsidR="00C17189">
      <w:rPr>
        <w:rFonts w:ascii="Bodoni MT Black" w:hAnsi="Bodoni MT Black"/>
        <w:b/>
        <w:bCs/>
        <w:i/>
        <w:iCs/>
      </w:rPr>
      <w:t>.</w:t>
    </w:r>
    <w:r>
      <w:rPr>
        <w:rFonts w:asciiTheme="minorHAnsi" w:hAnsiTheme="minorHAnsi"/>
        <w:b/>
        <w:bCs/>
        <w:i/>
        <w:iCs/>
      </w:rPr>
      <w:t xml:space="preserve"> понедельник</w:t>
    </w:r>
    <w:r w:rsidR="00C17189">
      <w:rPr>
        <w:b/>
        <w:bCs/>
        <w:i/>
        <w:iCs/>
      </w:rPr>
      <w:t xml:space="preserve"> </w:t>
    </w:r>
    <w:r w:rsidR="00C17189">
      <w:rPr>
        <w:rFonts w:ascii="Bodoni MT Black"/>
        <w:b/>
        <w:bCs/>
        <w:i/>
        <w:iCs/>
      </w:rPr>
      <w:t>№</w:t>
    </w:r>
    <w:r w:rsidR="00C17189">
      <w:rPr>
        <w:rFonts w:ascii="Bodoni MT Black" w:hAnsi="Bodoni MT Black"/>
        <w:b/>
        <w:bCs/>
        <w:i/>
        <w:iCs/>
      </w:rPr>
      <w:t xml:space="preserve"> </w:t>
    </w:r>
    <w:r>
      <w:rPr>
        <w:b/>
        <w:bCs/>
        <w:i/>
        <w:iCs/>
      </w:rPr>
      <w:t>8</w:t>
    </w:r>
    <w:r w:rsidR="00C17189">
      <w:rPr>
        <w:rFonts w:ascii="Bodoni MT Black" w:hAnsi="Bodoni MT Black"/>
        <w:b/>
        <w:bCs/>
        <w:i/>
        <w:iCs/>
      </w:rPr>
      <w:t xml:space="preserve"> </w:t>
    </w:r>
    <w:r w:rsidR="00C17189">
      <w:rPr>
        <w:b/>
        <w:bCs/>
        <w:i/>
        <w:iCs/>
      </w:rPr>
      <w:t>(6</w:t>
    </w:r>
    <w:r w:rsidR="00C17189" w:rsidRPr="002A1639">
      <w:rPr>
        <w:b/>
        <w:bCs/>
        <w:i/>
        <w:iCs/>
      </w:rPr>
      <w:t>1</w:t>
    </w:r>
    <w:r>
      <w:rPr>
        <w:b/>
        <w:bCs/>
        <w:i/>
        <w:iCs/>
      </w:rPr>
      <w:t>7</w:t>
    </w:r>
    <w:r w:rsidR="00C17189">
      <w:rPr>
        <w:rFonts w:ascii="Times New Roman" w:hAnsi="Times New Roman"/>
        <w:b/>
        <w:bCs/>
        <w:i/>
        <w:iCs/>
      </w:rPr>
      <w:t>)</w:t>
    </w:r>
  </w:p>
  <w:p w:rsidR="00C17189" w:rsidRDefault="00C17189" w:rsidP="00BF388A">
    <w:pPr>
      <w:pStyle w:val="a5"/>
      <w:tabs>
        <w:tab w:val="left" w:pos="4907"/>
        <w:tab w:val="left" w:pos="6926"/>
        <w:tab w:val="right" w:pos="10440"/>
      </w:tabs>
    </w:pPr>
    <w:r>
      <w:rPr>
        <w:rFonts w:ascii="Bodoni MT Black"/>
        <w:i/>
        <w:iCs/>
      </w:rPr>
      <w:tab/>
    </w:r>
    <w:r>
      <w:rPr>
        <w:rFonts w:ascii="Bodoni MT Black"/>
        <w:i/>
        <w:iCs/>
      </w:rPr>
      <w:tab/>
    </w:r>
    <w:r>
      <w:rPr>
        <w:rFonts w:ascii="Bodoni MT Black"/>
        <w:i/>
        <w:iCs/>
      </w:rPr>
      <w:tab/>
    </w:r>
    <w:r>
      <w:rPr>
        <w:rFonts w:ascii="Bodoni MT Black"/>
        <w:i/>
        <w:iCs/>
      </w:rPr>
      <w:tab/>
    </w:r>
    <w:r w:rsidRPr="00670AA1">
      <w:rPr>
        <w:rFonts w:ascii="Bodoni MT Black"/>
        <w:i/>
        <w:iCs/>
      </w:rPr>
      <w:t>Распространяется</w:t>
    </w:r>
    <w:r w:rsidRPr="00670AA1">
      <w:rPr>
        <w:rFonts w:ascii="Bodoni MT Black"/>
        <w:i/>
        <w:iCs/>
      </w:rPr>
      <w:t xml:space="preserve"> </w:t>
    </w:r>
    <w:r w:rsidRPr="00670AA1">
      <w:rPr>
        <w:rFonts w:ascii="Bodoni MT Black"/>
        <w:i/>
        <w:iCs/>
      </w:rPr>
      <w:t>бесплатно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89" w:rsidRPr="00BB6409" w:rsidRDefault="00C17189" w:rsidP="0097781C">
    <w:pPr>
      <w:pStyle w:val="a5"/>
    </w:pPr>
    <w:r>
      <w:t>30 июня 2022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E6C55B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2"/>
        <w:szCs w:val="1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sz w:val="11"/>
        <w:szCs w:val="11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sz w:val="10"/>
        <w:szCs w:val="1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224"/>
        </w:tabs>
        <w:ind w:left="1224" w:hanging="1224"/>
      </w:pPr>
      <w:rPr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10"/>
        <w:szCs w:val="1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9"/>
    <w:lvl w:ilvl="0">
      <w:start w:val="59"/>
      <w:numFmt w:val="decimal"/>
      <w:lvlText w:val="%1."/>
      <w:lvlJc w:val="left"/>
      <w:pPr>
        <w:tabs>
          <w:tab w:val="num" w:pos="0"/>
        </w:tabs>
        <w:ind w:left="942" w:hanging="375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37" w:hanging="870"/>
      </w:pPr>
    </w:lvl>
  </w:abstractNum>
  <w:abstractNum w:abstractNumId="11">
    <w:nsid w:val="0000000C"/>
    <w:multiLevelType w:val="singleLevel"/>
    <w:tmpl w:val="0000000C"/>
    <w:name w:val="WW8Num12"/>
    <w:lvl w:ilvl="0">
      <w:start w:val="80"/>
      <w:numFmt w:val="decimal"/>
      <w:lvlText w:val="%1."/>
      <w:lvlJc w:val="left"/>
      <w:pPr>
        <w:tabs>
          <w:tab w:val="num" w:pos="0"/>
        </w:tabs>
        <w:ind w:left="942" w:hanging="375"/>
      </w:pPr>
    </w:lvl>
  </w:abstractNum>
  <w:abstractNum w:abstractNumId="12">
    <w:nsid w:val="0000000D"/>
    <w:multiLevelType w:val="multilevel"/>
    <w:tmpl w:val="0000000D"/>
    <w:name w:val="WW8Num22"/>
    <w:lvl w:ilvl="0">
      <w:start w:val="3"/>
      <w:numFmt w:val="decimal"/>
      <w:lvlText w:val="%1."/>
      <w:lvlJc w:val="left"/>
      <w:pPr>
        <w:tabs>
          <w:tab w:val="num" w:pos="0"/>
        </w:tabs>
        <w:ind w:left="1212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15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55" w:hanging="18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43"/>
      <w:numFmt w:val="decimal"/>
      <w:lvlText w:val="%1."/>
      <w:lvlJc w:val="left"/>
      <w:pPr>
        <w:tabs>
          <w:tab w:val="num" w:pos="0"/>
        </w:tabs>
        <w:ind w:left="942" w:hanging="375"/>
      </w:pPr>
    </w:lvl>
  </w:abstractNum>
  <w:abstractNum w:abstractNumId="15">
    <w:nsid w:val="00000010"/>
    <w:multiLevelType w:val="singleLevel"/>
    <w:tmpl w:val="00000010"/>
    <w:name w:val="WW8Num16"/>
    <w:lvl w:ilvl="0">
      <w:start w:val="9"/>
      <w:numFmt w:val="decimal"/>
      <w:lvlText w:val="%1)"/>
      <w:lvlJc w:val="left"/>
      <w:pPr>
        <w:tabs>
          <w:tab w:val="num" w:pos="0"/>
        </w:tabs>
        <w:ind w:left="750" w:hanging="390"/>
      </w:pPr>
    </w:lvl>
  </w:abstractNum>
  <w:abstractNum w:abstractNumId="16">
    <w:nsid w:val="00000011"/>
    <w:multiLevelType w:val="singleLevel"/>
    <w:tmpl w:val="00000011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00000013"/>
    <w:multiLevelType w:val="singleLevel"/>
    <w:tmpl w:val="00000013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00000014"/>
    <w:multiLevelType w:val="singleLevel"/>
    <w:tmpl w:val="00000014"/>
    <w:name w:val="WW8Num2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</w:lvl>
  </w:abstractNum>
  <w:abstractNum w:abstractNumId="19">
    <w:nsid w:val="00000016"/>
    <w:multiLevelType w:val="singleLevel"/>
    <w:tmpl w:val="00000016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</w:abstractNum>
  <w:abstractNum w:abstractNumId="21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</w:abstractNum>
  <w:abstractNum w:abstractNumId="22">
    <w:nsid w:val="0000001A"/>
    <w:multiLevelType w:val="single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</w:lvl>
  </w:abstractNum>
  <w:abstractNum w:abstractNumId="23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0000001D"/>
    <w:multiLevelType w:val="multilevel"/>
    <w:tmpl w:val="0000001D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­"/>
      <w:lvlJc w:val="left"/>
      <w:pPr>
        <w:tabs>
          <w:tab w:val="num" w:pos="540"/>
        </w:tabs>
        <w:ind w:left="540" w:firstLine="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2595"/>
        </w:tabs>
        <w:ind w:left="2595" w:hanging="975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0000001E"/>
    <w:multiLevelType w:val="multilevel"/>
    <w:tmpl w:val="0000001E"/>
    <w:name w:val="WW8Num38"/>
    <w:lvl w:ilvl="0">
      <w:start w:val="1"/>
      <w:numFmt w:val="decimal"/>
      <w:lvlText w:val="%1."/>
      <w:lvlJc w:val="left"/>
      <w:pPr>
        <w:tabs>
          <w:tab w:val="num" w:pos="618"/>
        </w:tabs>
        <w:ind w:left="334" w:firstLine="709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555"/>
        </w:tabs>
        <w:ind w:left="1271" w:firstLine="709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00000020"/>
    <w:multiLevelType w:val="singleLevel"/>
    <w:tmpl w:val="00000020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00000021"/>
    <w:multiLevelType w:val="singleLevel"/>
    <w:tmpl w:val="00000021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00000022"/>
    <w:multiLevelType w:val="multilevel"/>
    <w:tmpl w:val="00000022"/>
    <w:name w:val="WW8Num42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bullet"/>
      <w:lvlText w:val="­"/>
      <w:lvlJc w:val="left"/>
      <w:pPr>
        <w:tabs>
          <w:tab w:val="num" w:pos="1800"/>
        </w:tabs>
        <w:ind w:left="1800" w:firstLine="0"/>
      </w:pPr>
      <w:rPr>
        <w:rFonts w:ascii="Courier New" w:hAnsi="Courier New" w:cs="Courier New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0">
    <w:nsid w:val="0CE13FFD"/>
    <w:multiLevelType w:val="hybridMultilevel"/>
    <w:tmpl w:val="D53E30E6"/>
    <w:lvl w:ilvl="0" w:tplc="F49CC666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>
    <w:nsid w:val="10541707"/>
    <w:multiLevelType w:val="multilevel"/>
    <w:tmpl w:val="B396033A"/>
    <w:styleLink w:val="3"/>
    <w:lvl w:ilvl="0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11D1360F"/>
    <w:multiLevelType w:val="hybridMultilevel"/>
    <w:tmpl w:val="E1E6D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4863CA"/>
    <w:multiLevelType w:val="hybridMultilevel"/>
    <w:tmpl w:val="609A6258"/>
    <w:lvl w:ilvl="0" w:tplc="F01C23BC">
      <w:start w:val="1"/>
      <w:numFmt w:val="decimal"/>
      <w:lvlText w:val="%1."/>
      <w:lvlJc w:val="left"/>
      <w:pPr>
        <w:ind w:left="1819" w:hanging="11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16EB7BC6"/>
    <w:multiLevelType w:val="multilevel"/>
    <w:tmpl w:val="0419001F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5">
    <w:nsid w:val="17E84D77"/>
    <w:multiLevelType w:val="multilevel"/>
    <w:tmpl w:val="05F83D30"/>
    <w:styleLink w:val="WW8Num14"/>
    <w:lvl w:ilvl="0">
      <w:start w:val="4"/>
      <w:numFmt w:val="decimal"/>
      <w:lvlText w:val="%1."/>
      <w:lvlJc w:val="left"/>
      <w:pPr>
        <w:ind w:left="0" w:firstLine="70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88FCB9E"/>
    <w:multiLevelType w:val="singleLevel"/>
    <w:tmpl w:val="188FCB9E"/>
    <w:lvl w:ilvl="0">
      <w:start w:val="1"/>
      <w:numFmt w:val="decimal"/>
      <w:suff w:val="space"/>
      <w:lvlText w:val="%1)"/>
      <w:lvlJc w:val="left"/>
    </w:lvl>
  </w:abstractNum>
  <w:abstractNum w:abstractNumId="37">
    <w:nsid w:val="197D7B45"/>
    <w:multiLevelType w:val="hybridMultilevel"/>
    <w:tmpl w:val="C75EF75A"/>
    <w:lvl w:ilvl="0" w:tplc="D0E80B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1C0E7769"/>
    <w:multiLevelType w:val="multilevel"/>
    <w:tmpl w:val="9F202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503194F"/>
    <w:multiLevelType w:val="multilevel"/>
    <w:tmpl w:val="5D7CCD5E"/>
    <w:styleLink w:val="WW8Num42"/>
    <w:lvl w:ilvl="0">
      <w:numFmt w:val="bullet"/>
      <w:lvlText w:val="­"/>
      <w:lvlJc w:val="left"/>
      <w:rPr>
        <w:rFonts w:ascii="Courier New" w:hAnsi="Courier New" w:cs="Courier New"/>
      </w:r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>
      <w:numFmt w:val="bullet"/>
      <w:lvlText w:val="­"/>
      <w:lvlJc w:val="left"/>
      <w:pPr>
        <w:ind w:left="1800" w:firstLine="0"/>
      </w:pPr>
      <w:rPr>
        <w:rFonts w:ascii="Courier New" w:hAnsi="Courier New" w:cs="Courier New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>
    <w:nsid w:val="29E04418"/>
    <w:multiLevelType w:val="hybridMultilevel"/>
    <w:tmpl w:val="3C66608A"/>
    <w:lvl w:ilvl="0" w:tplc="FE4AE3D6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6E6F20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310A69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1A8D89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2E2009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F88C2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75620B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714A31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3B066A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2FDA6C1E"/>
    <w:multiLevelType w:val="hybridMultilevel"/>
    <w:tmpl w:val="A07EA5E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31682417"/>
    <w:multiLevelType w:val="hybridMultilevel"/>
    <w:tmpl w:val="1742C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2757528"/>
    <w:multiLevelType w:val="multilevel"/>
    <w:tmpl w:val="D93EB9D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decimal"/>
      <w:isLgl/>
      <w:lvlText w:val="%1.%2."/>
      <w:lvlJc w:val="left"/>
      <w:pPr>
        <w:ind w:left="645" w:hanging="360"/>
      </w:pPr>
    </w:lvl>
    <w:lvl w:ilvl="2">
      <w:start w:val="1"/>
      <w:numFmt w:val="decimal"/>
      <w:isLgl/>
      <w:lvlText w:val="%1.%2.%3."/>
      <w:lvlJc w:val="left"/>
      <w:pPr>
        <w:ind w:left="1005" w:hanging="720"/>
      </w:pPr>
    </w:lvl>
    <w:lvl w:ilvl="3">
      <w:start w:val="1"/>
      <w:numFmt w:val="decimal"/>
      <w:isLgl/>
      <w:lvlText w:val="%1.%2.%3.%4."/>
      <w:lvlJc w:val="left"/>
      <w:pPr>
        <w:ind w:left="1005" w:hanging="720"/>
      </w:pPr>
    </w:lvl>
    <w:lvl w:ilvl="4">
      <w:start w:val="1"/>
      <w:numFmt w:val="decimal"/>
      <w:isLgl/>
      <w:lvlText w:val="%1.%2.%3.%4.%5."/>
      <w:lvlJc w:val="left"/>
      <w:pPr>
        <w:ind w:left="1365" w:hanging="1080"/>
      </w:pPr>
    </w:lvl>
    <w:lvl w:ilvl="5">
      <w:start w:val="1"/>
      <w:numFmt w:val="decimal"/>
      <w:isLgl/>
      <w:lvlText w:val="%1.%2.%3.%4.%5.%6."/>
      <w:lvlJc w:val="left"/>
      <w:pPr>
        <w:ind w:left="1365" w:hanging="1080"/>
      </w:pPr>
    </w:lvl>
    <w:lvl w:ilvl="6">
      <w:start w:val="1"/>
      <w:numFmt w:val="decimal"/>
      <w:isLgl/>
      <w:lvlText w:val="%1.%2.%3.%4.%5.%6.%7."/>
      <w:lvlJc w:val="left"/>
      <w:pPr>
        <w:ind w:left="1725" w:hanging="1440"/>
      </w:pPr>
    </w:lvl>
    <w:lvl w:ilvl="7">
      <w:start w:val="1"/>
      <w:numFmt w:val="decimal"/>
      <w:isLgl/>
      <w:lvlText w:val="%1.%2.%3.%4.%5.%6.%7.%8."/>
      <w:lvlJc w:val="left"/>
      <w:pPr>
        <w:ind w:left="1725" w:hanging="1440"/>
      </w:pPr>
    </w:lvl>
    <w:lvl w:ilvl="8">
      <w:start w:val="1"/>
      <w:numFmt w:val="decimal"/>
      <w:isLgl/>
      <w:lvlText w:val="%1.%2.%3.%4.%5.%6.%7.%8.%9."/>
      <w:lvlJc w:val="left"/>
      <w:pPr>
        <w:ind w:left="2085" w:hanging="1800"/>
      </w:pPr>
    </w:lvl>
  </w:abstractNum>
  <w:abstractNum w:abstractNumId="46">
    <w:nsid w:val="33FC7807"/>
    <w:multiLevelType w:val="hybridMultilevel"/>
    <w:tmpl w:val="F3F6A66A"/>
    <w:lvl w:ilvl="0" w:tplc="CC706184">
      <w:start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/>
        <w:color w:val="000000"/>
        <w:spacing w:val="1"/>
        <w:sz w:val="24"/>
        <w:szCs w:val="24"/>
        <w:shd w:val="clear" w:color="auto" w:fill="FFFF99"/>
      </w:rPr>
    </w:lvl>
    <w:lvl w:ilvl="1" w:tplc="80023C72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>
        <w:b/>
        <w:sz w:val="24"/>
        <w:szCs w:val="24"/>
      </w:rPr>
    </w:lvl>
    <w:lvl w:ilvl="2" w:tplc="5F04857C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>
        <w:sz w:val="24"/>
        <w:szCs w:val="24"/>
      </w:rPr>
    </w:lvl>
    <w:lvl w:ilvl="3" w:tplc="74FC4228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8E6EA878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7644724C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5F98C934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7C5079EA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7CB6D8C0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7">
    <w:nsid w:val="38303AAC"/>
    <w:multiLevelType w:val="hybridMultilevel"/>
    <w:tmpl w:val="28584636"/>
    <w:lvl w:ilvl="0" w:tplc="081C88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389F7C12"/>
    <w:multiLevelType w:val="hybridMultilevel"/>
    <w:tmpl w:val="DD48B5CA"/>
    <w:lvl w:ilvl="0" w:tplc="5FB04044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9">
    <w:nsid w:val="3B85129E"/>
    <w:multiLevelType w:val="hybridMultilevel"/>
    <w:tmpl w:val="1D9C2D84"/>
    <w:lvl w:ilvl="0" w:tplc="2C400A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>
    <w:nsid w:val="3D047F2A"/>
    <w:multiLevelType w:val="hybridMultilevel"/>
    <w:tmpl w:val="4C921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D0A75F7"/>
    <w:multiLevelType w:val="hybridMultilevel"/>
    <w:tmpl w:val="651C79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4901342"/>
    <w:multiLevelType w:val="hybridMultilevel"/>
    <w:tmpl w:val="92289C4E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466A1894"/>
    <w:multiLevelType w:val="multilevel"/>
    <w:tmpl w:val="16760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6D1053C"/>
    <w:multiLevelType w:val="hybridMultilevel"/>
    <w:tmpl w:val="D74E58CC"/>
    <w:lvl w:ilvl="0" w:tplc="7C3EB3DE">
      <w:start w:val="6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55">
    <w:nsid w:val="48D30CA5"/>
    <w:multiLevelType w:val="multilevel"/>
    <w:tmpl w:val="9EE89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>
    <w:nsid w:val="4D6F5CF1"/>
    <w:multiLevelType w:val="multilevel"/>
    <w:tmpl w:val="4B44C4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8">
    <w:nsid w:val="4E1126D7"/>
    <w:multiLevelType w:val="hybridMultilevel"/>
    <w:tmpl w:val="A9386DA6"/>
    <w:lvl w:ilvl="0" w:tplc="1E4CA47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9">
    <w:nsid w:val="505936AB"/>
    <w:multiLevelType w:val="hybridMultilevel"/>
    <w:tmpl w:val="DF206C0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622312E"/>
    <w:multiLevelType w:val="hybridMultilevel"/>
    <w:tmpl w:val="38B2504A"/>
    <w:lvl w:ilvl="0" w:tplc="3FECD5DE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>
    <w:nsid w:val="5E4662B2"/>
    <w:multiLevelType w:val="multilevel"/>
    <w:tmpl w:val="313C3F6E"/>
    <w:styleLink w:val="WW8Num22"/>
    <w:lvl w:ilvl="0">
      <w:numFmt w:val="bullet"/>
      <w:lvlText w:val="­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2">
    <w:nsid w:val="64FA09FC"/>
    <w:multiLevelType w:val="multilevel"/>
    <w:tmpl w:val="B6625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3">
    <w:nsid w:val="6536063C"/>
    <w:multiLevelType w:val="hybridMultilevel"/>
    <w:tmpl w:val="EB9C7B06"/>
    <w:name w:val="WW8Num13"/>
    <w:lvl w:ilvl="0" w:tplc="344A44BE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3A8B78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BA46B12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4A037B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89D075D0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362A6664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631A65A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F9CF7AC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A466440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4">
    <w:nsid w:val="6B446382"/>
    <w:multiLevelType w:val="multilevel"/>
    <w:tmpl w:val="81B8F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0A547AD"/>
    <w:multiLevelType w:val="hybridMultilevel"/>
    <w:tmpl w:val="F7BC8B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2FA34C9"/>
    <w:multiLevelType w:val="hybridMultilevel"/>
    <w:tmpl w:val="6366C662"/>
    <w:lvl w:ilvl="0" w:tplc="7E6ECEC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9E05681"/>
    <w:multiLevelType w:val="hybridMultilevel"/>
    <w:tmpl w:val="D564F992"/>
    <w:lvl w:ilvl="0" w:tplc="953A45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0"/>
  </w:num>
  <w:num w:numId="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35"/>
  </w:num>
  <w:num w:numId="5">
    <w:abstractNumId w:val="61"/>
  </w:num>
  <w:num w:numId="6">
    <w:abstractNumId w:val="39"/>
  </w:num>
  <w:num w:numId="7">
    <w:abstractNumId w:val="50"/>
  </w:num>
  <w:num w:numId="8">
    <w:abstractNumId w:val="33"/>
  </w:num>
  <w:num w:numId="9">
    <w:abstractNumId w:val="6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</w:num>
  <w:num w:numId="12">
    <w:abstractNumId w:val="32"/>
  </w:num>
  <w:num w:numId="13">
    <w:abstractNumId w:val="56"/>
  </w:num>
  <w:num w:numId="14">
    <w:abstractNumId w:val="43"/>
  </w:num>
  <w:num w:numId="15">
    <w:abstractNumId w:val="52"/>
  </w:num>
  <w:num w:numId="16">
    <w:abstractNumId w:val="60"/>
  </w:num>
  <w:num w:numId="17">
    <w:abstractNumId w:val="54"/>
  </w:num>
  <w:num w:numId="18">
    <w:abstractNumId w:val="51"/>
  </w:num>
  <w:num w:numId="19">
    <w:abstractNumId w:val="49"/>
  </w:num>
  <w:num w:numId="20">
    <w:abstractNumId w:val="44"/>
  </w:num>
  <w:num w:numId="21">
    <w:abstractNumId w:val="37"/>
  </w:num>
  <w:num w:numId="22">
    <w:abstractNumId w:val="58"/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2"/>
  </w:num>
  <w:num w:numId="26">
    <w:abstractNumId w:val="46"/>
  </w:num>
  <w:num w:numId="27">
    <w:abstractNumId w:val="59"/>
  </w:num>
  <w:num w:numId="28">
    <w:abstractNumId w:val="53"/>
  </w:num>
  <w:num w:numId="29">
    <w:abstractNumId w:val="38"/>
  </w:num>
  <w:num w:numId="30">
    <w:abstractNumId w:val="55"/>
  </w:num>
  <w:num w:numId="31">
    <w:abstractNumId w:val="64"/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7"/>
  </w:num>
  <w:num w:numId="34">
    <w:abstractNumId w:val="57"/>
  </w:num>
  <w:num w:numId="35">
    <w:abstractNumId w:val="45"/>
  </w:num>
  <w:num w:numId="36">
    <w:abstractNumId w:val="36"/>
  </w:num>
  <w:num w:numId="37">
    <w:abstractNumId w:val="4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characterSpacingControl w:val="doNotCompress"/>
  <w:hdrShapeDefaults>
    <o:shapedefaults v:ext="edit" spidmax="90130"/>
    <o:shapelayout v:ext="edit">
      <o:idmap v:ext="edit" data="8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75D"/>
    <w:rsid w:val="000002B4"/>
    <w:rsid w:val="00001587"/>
    <w:rsid w:val="00001A6F"/>
    <w:rsid w:val="00001BA0"/>
    <w:rsid w:val="00001D62"/>
    <w:rsid w:val="0000229B"/>
    <w:rsid w:val="00002A82"/>
    <w:rsid w:val="0000445A"/>
    <w:rsid w:val="00004641"/>
    <w:rsid w:val="00004B33"/>
    <w:rsid w:val="00004CAE"/>
    <w:rsid w:val="000050CA"/>
    <w:rsid w:val="000056F9"/>
    <w:rsid w:val="0000597D"/>
    <w:rsid w:val="00005C44"/>
    <w:rsid w:val="000065FF"/>
    <w:rsid w:val="000069A2"/>
    <w:rsid w:val="0001001C"/>
    <w:rsid w:val="000101A5"/>
    <w:rsid w:val="000109C0"/>
    <w:rsid w:val="00010A08"/>
    <w:rsid w:val="00010F5F"/>
    <w:rsid w:val="000110AF"/>
    <w:rsid w:val="000115FA"/>
    <w:rsid w:val="0001184B"/>
    <w:rsid w:val="00011BED"/>
    <w:rsid w:val="00011D45"/>
    <w:rsid w:val="00013BD2"/>
    <w:rsid w:val="000146C7"/>
    <w:rsid w:val="00014D5D"/>
    <w:rsid w:val="00015951"/>
    <w:rsid w:val="00016526"/>
    <w:rsid w:val="00016B35"/>
    <w:rsid w:val="00016C3E"/>
    <w:rsid w:val="000173ED"/>
    <w:rsid w:val="000202C9"/>
    <w:rsid w:val="0002077C"/>
    <w:rsid w:val="00020CCE"/>
    <w:rsid w:val="00020D66"/>
    <w:rsid w:val="000213A5"/>
    <w:rsid w:val="00022008"/>
    <w:rsid w:val="00022765"/>
    <w:rsid w:val="00022AB9"/>
    <w:rsid w:val="00022B9C"/>
    <w:rsid w:val="000236F1"/>
    <w:rsid w:val="00024263"/>
    <w:rsid w:val="000242DF"/>
    <w:rsid w:val="0002446D"/>
    <w:rsid w:val="0002486F"/>
    <w:rsid w:val="000249B0"/>
    <w:rsid w:val="000255B8"/>
    <w:rsid w:val="00025866"/>
    <w:rsid w:val="0002629D"/>
    <w:rsid w:val="0002640B"/>
    <w:rsid w:val="000265D9"/>
    <w:rsid w:val="000268D2"/>
    <w:rsid w:val="0002710E"/>
    <w:rsid w:val="0002764E"/>
    <w:rsid w:val="00030D22"/>
    <w:rsid w:val="00030F0A"/>
    <w:rsid w:val="00031AD4"/>
    <w:rsid w:val="00032075"/>
    <w:rsid w:val="0003212C"/>
    <w:rsid w:val="00033143"/>
    <w:rsid w:val="000336FC"/>
    <w:rsid w:val="000338EF"/>
    <w:rsid w:val="00033CC7"/>
    <w:rsid w:val="00034241"/>
    <w:rsid w:val="00034FBE"/>
    <w:rsid w:val="000351EE"/>
    <w:rsid w:val="00035539"/>
    <w:rsid w:val="00035701"/>
    <w:rsid w:val="000358AF"/>
    <w:rsid w:val="00035E08"/>
    <w:rsid w:val="00035F40"/>
    <w:rsid w:val="00036436"/>
    <w:rsid w:val="00036CFE"/>
    <w:rsid w:val="00037C9B"/>
    <w:rsid w:val="00037DDD"/>
    <w:rsid w:val="00037EB5"/>
    <w:rsid w:val="0004041F"/>
    <w:rsid w:val="00041853"/>
    <w:rsid w:val="0004187E"/>
    <w:rsid w:val="000418D6"/>
    <w:rsid w:val="00041F36"/>
    <w:rsid w:val="00042D00"/>
    <w:rsid w:val="0004349D"/>
    <w:rsid w:val="00043577"/>
    <w:rsid w:val="00044B71"/>
    <w:rsid w:val="00045245"/>
    <w:rsid w:val="000453EF"/>
    <w:rsid w:val="000457CB"/>
    <w:rsid w:val="00045992"/>
    <w:rsid w:val="00045EC9"/>
    <w:rsid w:val="00046D1A"/>
    <w:rsid w:val="00046DA3"/>
    <w:rsid w:val="00047A36"/>
    <w:rsid w:val="00050D03"/>
    <w:rsid w:val="00051E8D"/>
    <w:rsid w:val="00053175"/>
    <w:rsid w:val="0005395A"/>
    <w:rsid w:val="00053BEB"/>
    <w:rsid w:val="00054403"/>
    <w:rsid w:val="0005491E"/>
    <w:rsid w:val="00054C0E"/>
    <w:rsid w:val="0005520D"/>
    <w:rsid w:val="000556CA"/>
    <w:rsid w:val="000556D2"/>
    <w:rsid w:val="000559CE"/>
    <w:rsid w:val="00056F39"/>
    <w:rsid w:val="0005797A"/>
    <w:rsid w:val="00057C91"/>
    <w:rsid w:val="00057DD6"/>
    <w:rsid w:val="00060247"/>
    <w:rsid w:val="0006053E"/>
    <w:rsid w:val="0006113F"/>
    <w:rsid w:val="000615BA"/>
    <w:rsid w:val="00063127"/>
    <w:rsid w:val="000632F5"/>
    <w:rsid w:val="00063AF1"/>
    <w:rsid w:val="00064D5B"/>
    <w:rsid w:val="00065123"/>
    <w:rsid w:val="000654EC"/>
    <w:rsid w:val="0006585B"/>
    <w:rsid w:val="0006719D"/>
    <w:rsid w:val="00067342"/>
    <w:rsid w:val="000674E7"/>
    <w:rsid w:val="00070042"/>
    <w:rsid w:val="00070A83"/>
    <w:rsid w:val="00071B4B"/>
    <w:rsid w:val="0007314D"/>
    <w:rsid w:val="00073A6F"/>
    <w:rsid w:val="00073B04"/>
    <w:rsid w:val="00074D1A"/>
    <w:rsid w:val="00076E28"/>
    <w:rsid w:val="0007784E"/>
    <w:rsid w:val="00077DB1"/>
    <w:rsid w:val="0008062C"/>
    <w:rsid w:val="000807E9"/>
    <w:rsid w:val="00080A4D"/>
    <w:rsid w:val="000811C8"/>
    <w:rsid w:val="0008199D"/>
    <w:rsid w:val="000822E7"/>
    <w:rsid w:val="0008353F"/>
    <w:rsid w:val="00083957"/>
    <w:rsid w:val="00084DD8"/>
    <w:rsid w:val="00085317"/>
    <w:rsid w:val="00085931"/>
    <w:rsid w:val="00085D20"/>
    <w:rsid w:val="000863C2"/>
    <w:rsid w:val="000874AF"/>
    <w:rsid w:val="000878B7"/>
    <w:rsid w:val="000878FB"/>
    <w:rsid w:val="00087999"/>
    <w:rsid w:val="00090277"/>
    <w:rsid w:val="0009035C"/>
    <w:rsid w:val="00090EB2"/>
    <w:rsid w:val="000912E5"/>
    <w:rsid w:val="00091F69"/>
    <w:rsid w:val="0009221C"/>
    <w:rsid w:val="000925C4"/>
    <w:rsid w:val="00092A0B"/>
    <w:rsid w:val="00093457"/>
    <w:rsid w:val="00093691"/>
    <w:rsid w:val="00093784"/>
    <w:rsid w:val="00093DA5"/>
    <w:rsid w:val="0009405D"/>
    <w:rsid w:val="00094669"/>
    <w:rsid w:val="00094AB2"/>
    <w:rsid w:val="00094C4B"/>
    <w:rsid w:val="00096233"/>
    <w:rsid w:val="000964A6"/>
    <w:rsid w:val="000975A2"/>
    <w:rsid w:val="00097668"/>
    <w:rsid w:val="00097786"/>
    <w:rsid w:val="000A0499"/>
    <w:rsid w:val="000A0652"/>
    <w:rsid w:val="000A0796"/>
    <w:rsid w:val="000A246D"/>
    <w:rsid w:val="000A2524"/>
    <w:rsid w:val="000A2CA1"/>
    <w:rsid w:val="000A2D32"/>
    <w:rsid w:val="000A2DE0"/>
    <w:rsid w:val="000A30B8"/>
    <w:rsid w:val="000A3615"/>
    <w:rsid w:val="000A3968"/>
    <w:rsid w:val="000A3E2A"/>
    <w:rsid w:val="000A4E3A"/>
    <w:rsid w:val="000A505C"/>
    <w:rsid w:val="000A52C5"/>
    <w:rsid w:val="000A57E6"/>
    <w:rsid w:val="000A58CD"/>
    <w:rsid w:val="000A59C4"/>
    <w:rsid w:val="000A5B8C"/>
    <w:rsid w:val="000A5C3A"/>
    <w:rsid w:val="000A5D5D"/>
    <w:rsid w:val="000A6C39"/>
    <w:rsid w:val="000A7D80"/>
    <w:rsid w:val="000A7F01"/>
    <w:rsid w:val="000A7FA9"/>
    <w:rsid w:val="000B107B"/>
    <w:rsid w:val="000B16A3"/>
    <w:rsid w:val="000B1E1D"/>
    <w:rsid w:val="000B1F32"/>
    <w:rsid w:val="000B2010"/>
    <w:rsid w:val="000B2096"/>
    <w:rsid w:val="000B257C"/>
    <w:rsid w:val="000B3591"/>
    <w:rsid w:val="000B3A0F"/>
    <w:rsid w:val="000B5055"/>
    <w:rsid w:val="000B5830"/>
    <w:rsid w:val="000B59A6"/>
    <w:rsid w:val="000B5A87"/>
    <w:rsid w:val="000B5ECD"/>
    <w:rsid w:val="000B6C9C"/>
    <w:rsid w:val="000B6DA3"/>
    <w:rsid w:val="000B71E5"/>
    <w:rsid w:val="000B7701"/>
    <w:rsid w:val="000B77D1"/>
    <w:rsid w:val="000B7DE4"/>
    <w:rsid w:val="000C0B35"/>
    <w:rsid w:val="000C0D3C"/>
    <w:rsid w:val="000C18A8"/>
    <w:rsid w:val="000C18C1"/>
    <w:rsid w:val="000C1921"/>
    <w:rsid w:val="000C1D80"/>
    <w:rsid w:val="000C29ED"/>
    <w:rsid w:val="000C2CB4"/>
    <w:rsid w:val="000C3D00"/>
    <w:rsid w:val="000C3E52"/>
    <w:rsid w:val="000C3EC6"/>
    <w:rsid w:val="000C42CB"/>
    <w:rsid w:val="000C5118"/>
    <w:rsid w:val="000C5B19"/>
    <w:rsid w:val="000C5B4C"/>
    <w:rsid w:val="000C5EDD"/>
    <w:rsid w:val="000C6F69"/>
    <w:rsid w:val="000C74B8"/>
    <w:rsid w:val="000C75AB"/>
    <w:rsid w:val="000C7A45"/>
    <w:rsid w:val="000D0532"/>
    <w:rsid w:val="000D0BA2"/>
    <w:rsid w:val="000D18EB"/>
    <w:rsid w:val="000D2A6A"/>
    <w:rsid w:val="000D2F56"/>
    <w:rsid w:val="000D3457"/>
    <w:rsid w:val="000D43C4"/>
    <w:rsid w:val="000D5419"/>
    <w:rsid w:val="000D55E7"/>
    <w:rsid w:val="000D590E"/>
    <w:rsid w:val="000D7E1B"/>
    <w:rsid w:val="000D7E69"/>
    <w:rsid w:val="000E00D2"/>
    <w:rsid w:val="000E0A0F"/>
    <w:rsid w:val="000E0F66"/>
    <w:rsid w:val="000E14AB"/>
    <w:rsid w:val="000E1BB3"/>
    <w:rsid w:val="000E263B"/>
    <w:rsid w:val="000E2852"/>
    <w:rsid w:val="000E28B4"/>
    <w:rsid w:val="000E28C0"/>
    <w:rsid w:val="000E3AC4"/>
    <w:rsid w:val="000E3AD6"/>
    <w:rsid w:val="000E3D1D"/>
    <w:rsid w:val="000E47BA"/>
    <w:rsid w:val="000E4F9D"/>
    <w:rsid w:val="000E51AD"/>
    <w:rsid w:val="000E6136"/>
    <w:rsid w:val="000E6BA0"/>
    <w:rsid w:val="000E73E7"/>
    <w:rsid w:val="000E73FB"/>
    <w:rsid w:val="000E78B8"/>
    <w:rsid w:val="000E7C89"/>
    <w:rsid w:val="000F028A"/>
    <w:rsid w:val="000F0AAC"/>
    <w:rsid w:val="000F17C4"/>
    <w:rsid w:val="000F1803"/>
    <w:rsid w:val="000F1D3F"/>
    <w:rsid w:val="000F1DFE"/>
    <w:rsid w:val="000F2256"/>
    <w:rsid w:val="000F2A75"/>
    <w:rsid w:val="000F2CD6"/>
    <w:rsid w:val="000F32C4"/>
    <w:rsid w:val="000F35C9"/>
    <w:rsid w:val="000F38D9"/>
    <w:rsid w:val="000F43B7"/>
    <w:rsid w:val="000F459E"/>
    <w:rsid w:val="000F4E6D"/>
    <w:rsid w:val="000F51C1"/>
    <w:rsid w:val="000F52CA"/>
    <w:rsid w:val="000F5492"/>
    <w:rsid w:val="000F575B"/>
    <w:rsid w:val="000F62CE"/>
    <w:rsid w:val="000F6A24"/>
    <w:rsid w:val="000F6B35"/>
    <w:rsid w:val="000F735C"/>
    <w:rsid w:val="000F7522"/>
    <w:rsid w:val="000F75D7"/>
    <w:rsid w:val="001004F7"/>
    <w:rsid w:val="00100706"/>
    <w:rsid w:val="00100E9E"/>
    <w:rsid w:val="00101A24"/>
    <w:rsid w:val="001020FA"/>
    <w:rsid w:val="00102139"/>
    <w:rsid w:val="00103BE4"/>
    <w:rsid w:val="00103C1C"/>
    <w:rsid w:val="0010409E"/>
    <w:rsid w:val="001053FD"/>
    <w:rsid w:val="00106A4E"/>
    <w:rsid w:val="001074FF"/>
    <w:rsid w:val="0011007C"/>
    <w:rsid w:val="0011014E"/>
    <w:rsid w:val="00110565"/>
    <w:rsid w:val="0011092C"/>
    <w:rsid w:val="00110E09"/>
    <w:rsid w:val="001112F4"/>
    <w:rsid w:val="001112FA"/>
    <w:rsid w:val="0011165B"/>
    <w:rsid w:val="00111731"/>
    <w:rsid w:val="00111831"/>
    <w:rsid w:val="00111C52"/>
    <w:rsid w:val="00111D46"/>
    <w:rsid w:val="00111DE3"/>
    <w:rsid w:val="00112323"/>
    <w:rsid w:val="00112D61"/>
    <w:rsid w:val="0011317B"/>
    <w:rsid w:val="0011334B"/>
    <w:rsid w:val="001138F0"/>
    <w:rsid w:val="00113AAC"/>
    <w:rsid w:val="00113C7C"/>
    <w:rsid w:val="00114158"/>
    <w:rsid w:val="00114465"/>
    <w:rsid w:val="00114507"/>
    <w:rsid w:val="00114CB6"/>
    <w:rsid w:val="00115082"/>
    <w:rsid w:val="001158DA"/>
    <w:rsid w:val="0011613F"/>
    <w:rsid w:val="00116321"/>
    <w:rsid w:val="00117C70"/>
    <w:rsid w:val="00120062"/>
    <w:rsid w:val="00120974"/>
    <w:rsid w:val="00121056"/>
    <w:rsid w:val="00121E0B"/>
    <w:rsid w:val="00122288"/>
    <w:rsid w:val="00122367"/>
    <w:rsid w:val="001229F3"/>
    <w:rsid w:val="00122EB6"/>
    <w:rsid w:val="001231EE"/>
    <w:rsid w:val="001235B3"/>
    <w:rsid w:val="00123B53"/>
    <w:rsid w:val="0012427F"/>
    <w:rsid w:val="001248BD"/>
    <w:rsid w:val="00124DC1"/>
    <w:rsid w:val="0012660C"/>
    <w:rsid w:val="001273E5"/>
    <w:rsid w:val="00130B28"/>
    <w:rsid w:val="00130D7A"/>
    <w:rsid w:val="0013266A"/>
    <w:rsid w:val="00132812"/>
    <w:rsid w:val="00132F14"/>
    <w:rsid w:val="00133744"/>
    <w:rsid w:val="00135519"/>
    <w:rsid w:val="00135899"/>
    <w:rsid w:val="001359C8"/>
    <w:rsid w:val="00135C06"/>
    <w:rsid w:val="00136BC6"/>
    <w:rsid w:val="00136EFE"/>
    <w:rsid w:val="001376E7"/>
    <w:rsid w:val="00137830"/>
    <w:rsid w:val="00137865"/>
    <w:rsid w:val="00137CD7"/>
    <w:rsid w:val="00140011"/>
    <w:rsid w:val="001405AA"/>
    <w:rsid w:val="00142E0F"/>
    <w:rsid w:val="00143068"/>
    <w:rsid w:val="00143416"/>
    <w:rsid w:val="00143D21"/>
    <w:rsid w:val="00145540"/>
    <w:rsid w:val="0014554A"/>
    <w:rsid w:val="0014563C"/>
    <w:rsid w:val="00145BB9"/>
    <w:rsid w:val="001464F6"/>
    <w:rsid w:val="001465AF"/>
    <w:rsid w:val="0014662E"/>
    <w:rsid w:val="00146F86"/>
    <w:rsid w:val="0014781E"/>
    <w:rsid w:val="00147939"/>
    <w:rsid w:val="00150B04"/>
    <w:rsid w:val="00151089"/>
    <w:rsid w:val="0015183E"/>
    <w:rsid w:val="00151F2C"/>
    <w:rsid w:val="001529A9"/>
    <w:rsid w:val="001534F3"/>
    <w:rsid w:val="00154E83"/>
    <w:rsid w:val="00157F3D"/>
    <w:rsid w:val="00157F62"/>
    <w:rsid w:val="00160730"/>
    <w:rsid w:val="00160984"/>
    <w:rsid w:val="00160F74"/>
    <w:rsid w:val="00162DFD"/>
    <w:rsid w:val="00162F11"/>
    <w:rsid w:val="001635D7"/>
    <w:rsid w:val="0016366E"/>
    <w:rsid w:val="00164513"/>
    <w:rsid w:val="00165BA4"/>
    <w:rsid w:val="00165E07"/>
    <w:rsid w:val="0016686B"/>
    <w:rsid w:val="00166D68"/>
    <w:rsid w:val="00166F7B"/>
    <w:rsid w:val="00167291"/>
    <w:rsid w:val="00170F95"/>
    <w:rsid w:val="00171581"/>
    <w:rsid w:val="00172316"/>
    <w:rsid w:val="00172477"/>
    <w:rsid w:val="00173F18"/>
    <w:rsid w:val="00174F1A"/>
    <w:rsid w:val="001751B4"/>
    <w:rsid w:val="00175592"/>
    <w:rsid w:val="00175DFA"/>
    <w:rsid w:val="001770FF"/>
    <w:rsid w:val="00177595"/>
    <w:rsid w:val="00177606"/>
    <w:rsid w:val="0017778A"/>
    <w:rsid w:val="00180685"/>
    <w:rsid w:val="00180DFF"/>
    <w:rsid w:val="00180E77"/>
    <w:rsid w:val="00181778"/>
    <w:rsid w:val="001819C2"/>
    <w:rsid w:val="00181B29"/>
    <w:rsid w:val="00181B94"/>
    <w:rsid w:val="00182526"/>
    <w:rsid w:val="0018281C"/>
    <w:rsid w:val="00183175"/>
    <w:rsid w:val="001832E0"/>
    <w:rsid w:val="001834BC"/>
    <w:rsid w:val="00183503"/>
    <w:rsid w:val="00183B2F"/>
    <w:rsid w:val="001841DA"/>
    <w:rsid w:val="00184CD7"/>
    <w:rsid w:val="001851E4"/>
    <w:rsid w:val="0018554E"/>
    <w:rsid w:val="00185860"/>
    <w:rsid w:val="00185E56"/>
    <w:rsid w:val="0018631A"/>
    <w:rsid w:val="0018794D"/>
    <w:rsid w:val="00187C03"/>
    <w:rsid w:val="00190041"/>
    <w:rsid w:val="00190F58"/>
    <w:rsid w:val="0019101E"/>
    <w:rsid w:val="001913C9"/>
    <w:rsid w:val="00191E9E"/>
    <w:rsid w:val="001920D6"/>
    <w:rsid w:val="00193497"/>
    <w:rsid w:val="00193C31"/>
    <w:rsid w:val="00194A13"/>
    <w:rsid w:val="00194D1B"/>
    <w:rsid w:val="00194E30"/>
    <w:rsid w:val="001966B7"/>
    <w:rsid w:val="00196A50"/>
    <w:rsid w:val="0019783B"/>
    <w:rsid w:val="00197B6F"/>
    <w:rsid w:val="001A0C31"/>
    <w:rsid w:val="001A0DA6"/>
    <w:rsid w:val="001A1820"/>
    <w:rsid w:val="001A1A0C"/>
    <w:rsid w:val="001A1ED3"/>
    <w:rsid w:val="001A1FE6"/>
    <w:rsid w:val="001A21D9"/>
    <w:rsid w:val="001A22F8"/>
    <w:rsid w:val="001A356B"/>
    <w:rsid w:val="001A3683"/>
    <w:rsid w:val="001A3B39"/>
    <w:rsid w:val="001A3CC0"/>
    <w:rsid w:val="001A42BD"/>
    <w:rsid w:val="001A44A8"/>
    <w:rsid w:val="001A49EE"/>
    <w:rsid w:val="001A4C54"/>
    <w:rsid w:val="001A4CBB"/>
    <w:rsid w:val="001A4D99"/>
    <w:rsid w:val="001A51A5"/>
    <w:rsid w:val="001A558F"/>
    <w:rsid w:val="001A610A"/>
    <w:rsid w:val="001A6C0C"/>
    <w:rsid w:val="001A6E6E"/>
    <w:rsid w:val="001A72E1"/>
    <w:rsid w:val="001A769C"/>
    <w:rsid w:val="001A7AC1"/>
    <w:rsid w:val="001A7EDA"/>
    <w:rsid w:val="001B0C02"/>
    <w:rsid w:val="001B1102"/>
    <w:rsid w:val="001B1463"/>
    <w:rsid w:val="001B1E09"/>
    <w:rsid w:val="001B2A97"/>
    <w:rsid w:val="001B36C0"/>
    <w:rsid w:val="001B3F79"/>
    <w:rsid w:val="001B455F"/>
    <w:rsid w:val="001B4704"/>
    <w:rsid w:val="001B487D"/>
    <w:rsid w:val="001B4A5F"/>
    <w:rsid w:val="001B4DBB"/>
    <w:rsid w:val="001B5325"/>
    <w:rsid w:val="001B59C0"/>
    <w:rsid w:val="001B5BB2"/>
    <w:rsid w:val="001B60D2"/>
    <w:rsid w:val="001B6226"/>
    <w:rsid w:val="001B6E20"/>
    <w:rsid w:val="001B72F3"/>
    <w:rsid w:val="001B7521"/>
    <w:rsid w:val="001B7A88"/>
    <w:rsid w:val="001B7FBF"/>
    <w:rsid w:val="001C0930"/>
    <w:rsid w:val="001C0A13"/>
    <w:rsid w:val="001C12AB"/>
    <w:rsid w:val="001C132A"/>
    <w:rsid w:val="001C1C67"/>
    <w:rsid w:val="001C1F3B"/>
    <w:rsid w:val="001C2949"/>
    <w:rsid w:val="001C34F6"/>
    <w:rsid w:val="001C391E"/>
    <w:rsid w:val="001C3921"/>
    <w:rsid w:val="001C4F3C"/>
    <w:rsid w:val="001C503F"/>
    <w:rsid w:val="001C51A9"/>
    <w:rsid w:val="001C5380"/>
    <w:rsid w:val="001C53E2"/>
    <w:rsid w:val="001C5E1B"/>
    <w:rsid w:val="001C6054"/>
    <w:rsid w:val="001C68B7"/>
    <w:rsid w:val="001C7050"/>
    <w:rsid w:val="001C7A11"/>
    <w:rsid w:val="001C7F07"/>
    <w:rsid w:val="001D17E0"/>
    <w:rsid w:val="001D1E30"/>
    <w:rsid w:val="001D29F8"/>
    <w:rsid w:val="001D2F0F"/>
    <w:rsid w:val="001D36AC"/>
    <w:rsid w:val="001D426F"/>
    <w:rsid w:val="001D468A"/>
    <w:rsid w:val="001D51E7"/>
    <w:rsid w:val="001D53FB"/>
    <w:rsid w:val="001D5654"/>
    <w:rsid w:val="001D5788"/>
    <w:rsid w:val="001D62EC"/>
    <w:rsid w:val="001D6404"/>
    <w:rsid w:val="001D6E85"/>
    <w:rsid w:val="001D7313"/>
    <w:rsid w:val="001D7DFD"/>
    <w:rsid w:val="001E06AB"/>
    <w:rsid w:val="001E0E26"/>
    <w:rsid w:val="001E1645"/>
    <w:rsid w:val="001E1691"/>
    <w:rsid w:val="001E1A96"/>
    <w:rsid w:val="001E1BF9"/>
    <w:rsid w:val="001E2209"/>
    <w:rsid w:val="001E24AD"/>
    <w:rsid w:val="001E2687"/>
    <w:rsid w:val="001E307D"/>
    <w:rsid w:val="001E3718"/>
    <w:rsid w:val="001E371C"/>
    <w:rsid w:val="001E3965"/>
    <w:rsid w:val="001E3C2E"/>
    <w:rsid w:val="001E4194"/>
    <w:rsid w:val="001E4B74"/>
    <w:rsid w:val="001E68BD"/>
    <w:rsid w:val="001E6D86"/>
    <w:rsid w:val="001E6F31"/>
    <w:rsid w:val="001E7A0A"/>
    <w:rsid w:val="001F0591"/>
    <w:rsid w:val="001F066D"/>
    <w:rsid w:val="001F06E0"/>
    <w:rsid w:val="001F1DB7"/>
    <w:rsid w:val="001F2728"/>
    <w:rsid w:val="001F2EDD"/>
    <w:rsid w:val="001F33DF"/>
    <w:rsid w:val="001F37B6"/>
    <w:rsid w:val="001F3A49"/>
    <w:rsid w:val="001F3AB4"/>
    <w:rsid w:val="001F45BD"/>
    <w:rsid w:val="001F4EAF"/>
    <w:rsid w:val="001F62F4"/>
    <w:rsid w:val="001F65C7"/>
    <w:rsid w:val="001F691F"/>
    <w:rsid w:val="001F6BF0"/>
    <w:rsid w:val="001F6D49"/>
    <w:rsid w:val="001F73B3"/>
    <w:rsid w:val="001F7584"/>
    <w:rsid w:val="001F79ED"/>
    <w:rsid w:val="001F7E73"/>
    <w:rsid w:val="002000F0"/>
    <w:rsid w:val="00200911"/>
    <w:rsid w:val="00200A08"/>
    <w:rsid w:val="00200AB6"/>
    <w:rsid w:val="0020114B"/>
    <w:rsid w:val="00201721"/>
    <w:rsid w:val="002022D4"/>
    <w:rsid w:val="00202E3C"/>
    <w:rsid w:val="00203150"/>
    <w:rsid w:val="00203197"/>
    <w:rsid w:val="00204250"/>
    <w:rsid w:val="00204E3C"/>
    <w:rsid w:val="00204F79"/>
    <w:rsid w:val="0020573C"/>
    <w:rsid w:val="00206684"/>
    <w:rsid w:val="0021029A"/>
    <w:rsid w:val="00210694"/>
    <w:rsid w:val="00210D94"/>
    <w:rsid w:val="0021156A"/>
    <w:rsid w:val="00211772"/>
    <w:rsid w:val="002119C2"/>
    <w:rsid w:val="00211BE6"/>
    <w:rsid w:val="00211F63"/>
    <w:rsid w:val="00212580"/>
    <w:rsid w:val="00212A46"/>
    <w:rsid w:val="002135FA"/>
    <w:rsid w:val="00213E45"/>
    <w:rsid w:val="002159B6"/>
    <w:rsid w:val="00215D84"/>
    <w:rsid w:val="0021694C"/>
    <w:rsid w:val="00216DB6"/>
    <w:rsid w:val="0021777F"/>
    <w:rsid w:val="00217B9C"/>
    <w:rsid w:val="00217C00"/>
    <w:rsid w:val="00217E48"/>
    <w:rsid w:val="00217EF8"/>
    <w:rsid w:val="00220C98"/>
    <w:rsid w:val="002216B4"/>
    <w:rsid w:val="0022173C"/>
    <w:rsid w:val="0022185A"/>
    <w:rsid w:val="00221F0D"/>
    <w:rsid w:val="00221FE9"/>
    <w:rsid w:val="0022387A"/>
    <w:rsid w:val="00223B29"/>
    <w:rsid w:val="00224786"/>
    <w:rsid w:val="00224A76"/>
    <w:rsid w:val="00224EDF"/>
    <w:rsid w:val="00225654"/>
    <w:rsid w:val="0022706A"/>
    <w:rsid w:val="00227075"/>
    <w:rsid w:val="00227BE3"/>
    <w:rsid w:val="00227CED"/>
    <w:rsid w:val="002308D5"/>
    <w:rsid w:val="00230BA3"/>
    <w:rsid w:val="00230EB2"/>
    <w:rsid w:val="00231205"/>
    <w:rsid w:val="0023235F"/>
    <w:rsid w:val="0023236C"/>
    <w:rsid w:val="0023247D"/>
    <w:rsid w:val="00232628"/>
    <w:rsid w:val="002326A9"/>
    <w:rsid w:val="002328C7"/>
    <w:rsid w:val="00232A13"/>
    <w:rsid w:val="00232F12"/>
    <w:rsid w:val="002331D4"/>
    <w:rsid w:val="002337AC"/>
    <w:rsid w:val="00233E95"/>
    <w:rsid w:val="00234342"/>
    <w:rsid w:val="00235300"/>
    <w:rsid w:val="00235F8E"/>
    <w:rsid w:val="00236824"/>
    <w:rsid w:val="00236C6D"/>
    <w:rsid w:val="00237103"/>
    <w:rsid w:val="002373A3"/>
    <w:rsid w:val="00237F1A"/>
    <w:rsid w:val="002400C3"/>
    <w:rsid w:val="00240277"/>
    <w:rsid w:val="0024173A"/>
    <w:rsid w:val="00242751"/>
    <w:rsid w:val="002427B6"/>
    <w:rsid w:val="00242F91"/>
    <w:rsid w:val="0024352D"/>
    <w:rsid w:val="002436EE"/>
    <w:rsid w:val="002440E5"/>
    <w:rsid w:val="002445EF"/>
    <w:rsid w:val="00244784"/>
    <w:rsid w:val="00244896"/>
    <w:rsid w:val="00244E96"/>
    <w:rsid w:val="002450CD"/>
    <w:rsid w:val="00246D8F"/>
    <w:rsid w:val="0024761D"/>
    <w:rsid w:val="00247A84"/>
    <w:rsid w:val="00247CBC"/>
    <w:rsid w:val="00247F0E"/>
    <w:rsid w:val="00247FFA"/>
    <w:rsid w:val="00250294"/>
    <w:rsid w:val="00250954"/>
    <w:rsid w:val="00251342"/>
    <w:rsid w:val="00251370"/>
    <w:rsid w:val="00251498"/>
    <w:rsid w:val="0025177D"/>
    <w:rsid w:val="0025193F"/>
    <w:rsid w:val="00252746"/>
    <w:rsid w:val="00252C1D"/>
    <w:rsid w:val="00253391"/>
    <w:rsid w:val="00253C2E"/>
    <w:rsid w:val="00253C7C"/>
    <w:rsid w:val="00253FD3"/>
    <w:rsid w:val="002548B4"/>
    <w:rsid w:val="00254F34"/>
    <w:rsid w:val="0025513C"/>
    <w:rsid w:val="00255180"/>
    <w:rsid w:val="00255948"/>
    <w:rsid w:val="00255A64"/>
    <w:rsid w:val="00255E06"/>
    <w:rsid w:val="00255F1A"/>
    <w:rsid w:val="002569A4"/>
    <w:rsid w:val="002570C2"/>
    <w:rsid w:val="00257387"/>
    <w:rsid w:val="00257BAA"/>
    <w:rsid w:val="00257E7E"/>
    <w:rsid w:val="002601EE"/>
    <w:rsid w:val="00260B7F"/>
    <w:rsid w:val="00260BE1"/>
    <w:rsid w:val="00261B78"/>
    <w:rsid w:val="00261FC4"/>
    <w:rsid w:val="002621A8"/>
    <w:rsid w:val="002625D1"/>
    <w:rsid w:val="002628C5"/>
    <w:rsid w:val="00262DE1"/>
    <w:rsid w:val="002631B2"/>
    <w:rsid w:val="002633E9"/>
    <w:rsid w:val="00263AC2"/>
    <w:rsid w:val="00263E50"/>
    <w:rsid w:val="00263FB7"/>
    <w:rsid w:val="002640B0"/>
    <w:rsid w:val="00264A77"/>
    <w:rsid w:val="0026504A"/>
    <w:rsid w:val="00265167"/>
    <w:rsid w:val="00265426"/>
    <w:rsid w:val="00265431"/>
    <w:rsid w:val="0026597B"/>
    <w:rsid w:val="00266255"/>
    <w:rsid w:val="002664D1"/>
    <w:rsid w:val="00266B89"/>
    <w:rsid w:val="00266E4C"/>
    <w:rsid w:val="0026750C"/>
    <w:rsid w:val="00267B0A"/>
    <w:rsid w:val="00270354"/>
    <w:rsid w:val="00270557"/>
    <w:rsid w:val="002712F8"/>
    <w:rsid w:val="00271643"/>
    <w:rsid w:val="002717F1"/>
    <w:rsid w:val="0027358F"/>
    <w:rsid w:val="00274149"/>
    <w:rsid w:val="00274681"/>
    <w:rsid w:val="00275456"/>
    <w:rsid w:val="00275A0A"/>
    <w:rsid w:val="002761DA"/>
    <w:rsid w:val="002767D4"/>
    <w:rsid w:val="002776FA"/>
    <w:rsid w:val="002777FD"/>
    <w:rsid w:val="00277ADD"/>
    <w:rsid w:val="00280557"/>
    <w:rsid w:val="002810D0"/>
    <w:rsid w:val="002810D5"/>
    <w:rsid w:val="0028229C"/>
    <w:rsid w:val="00282C27"/>
    <w:rsid w:val="002837C0"/>
    <w:rsid w:val="0028384D"/>
    <w:rsid w:val="00284113"/>
    <w:rsid w:val="002845B6"/>
    <w:rsid w:val="00284DAC"/>
    <w:rsid w:val="002851E5"/>
    <w:rsid w:val="002853A6"/>
    <w:rsid w:val="002859CB"/>
    <w:rsid w:val="00285E72"/>
    <w:rsid w:val="002861AD"/>
    <w:rsid w:val="0028672C"/>
    <w:rsid w:val="002867AA"/>
    <w:rsid w:val="00286B36"/>
    <w:rsid w:val="00286D9B"/>
    <w:rsid w:val="002875E8"/>
    <w:rsid w:val="00290AA0"/>
    <w:rsid w:val="0029202C"/>
    <w:rsid w:val="0029215D"/>
    <w:rsid w:val="00292476"/>
    <w:rsid w:val="0029294A"/>
    <w:rsid w:val="0029294F"/>
    <w:rsid w:val="0029373A"/>
    <w:rsid w:val="002937E9"/>
    <w:rsid w:val="0029398D"/>
    <w:rsid w:val="002939EE"/>
    <w:rsid w:val="00293A2C"/>
    <w:rsid w:val="00293B3D"/>
    <w:rsid w:val="00294619"/>
    <w:rsid w:val="002950E9"/>
    <w:rsid w:val="002954E1"/>
    <w:rsid w:val="00296A3F"/>
    <w:rsid w:val="00296F7E"/>
    <w:rsid w:val="002972E5"/>
    <w:rsid w:val="0029735E"/>
    <w:rsid w:val="00297769"/>
    <w:rsid w:val="00297C0B"/>
    <w:rsid w:val="002A032E"/>
    <w:rsid w:val="002A1639"/>
    <w:rsid w:val="002A1C18"/>
    <w:rsid w:val="002A233C"/>
    <w:rsid w:val="002A24D6"/>
    <w:rsid w:val="002A2AF3"/>
    <w:rsid w:val="002A2BAB"/>
    <w:rsid w:val="002A2C76"/>
    <w:rsid w:val="002A2F88"/>
    <w:rsid w:val="002A3301"/>
    <w:rsid w:val="002A39C8"/>
    <w:rsid w:val="002A3A4E"/>
    <w:rsid w:val="002A3C52"/>
    <w:rsid w:val="002A3D46"/>
    <w:rsid w:val="002A4320"/>
    <w:rsid w:val="002A4906"/>
    <w:rsid w:val="002A4C2C"/>
    <w:rsid w:val="002A4F84"/>
    <w:rsid w:val="002A5049"/>
    <w:rsid w:val="002A54EE"/>
    <w:rsid w:val="002A5756"/>
    <w:rsid w:val="002A5F28"/>
    <w:rsid w:val="002A616D"/>
    <w:rsid w:val="002A61BF"/>
    <w:rsid w:val="002A65A7"/>
    <w:rsid w:val="002A680C"/>
    <w:rsid w:val="002A6988"/>
    <w:rsid w:val="002A69B5"/>
    <w:rsid w:val="002A7CD0"/>
    <w:rsid w:val="002B009D"/>
    <w:rsid w:val="002B01A0"/>
    <w:rsid w:val="002B0327"/>
    <w:rsid w:val="002B0BD6"/>
    <w:rsid w:val="002B19D3"/>
    <w:rsid w:val="002B1ADB"/>
    <w:rsid w:val="002B24B2"/>
    <w:rsid w:val="002B2F96"/>
    <w:rsid w:val="002B3A61"/>
    <w:rsid w:val="002B494A"/>
    <w:rsid w:val="002B665B"/>
    <w:rsid w:val="002B6887"/>
    <w:rsid w:val="002B6C30"/>
    <w:rsid w:val="002B6F06"/>
    <w:rsid w:val="002B76F3"/>
    <w:rsid w:val="002C0567"/>
    <w:rsid w:val="002C06E6"/>
    <w:rsid w:val="002C0B42"/>
    <w:rsid w:val="002C0B8D"/>
    <w:rsid w:val="002C1151"/>
    <w:rsid w:val="002C1248"/>
    <w:rsid w:val="002C1546"/>
    <w:rsid w:val="002C1C19"/>
    <w:rsid w:val="002C21A4"/>
    <w:rsid w:val="002C2C1D"/>
    <w:rsid w:val="002C331A"/>
    <w:rsid w:val="002C3945"/>
    <w:rsid w:val="002C497F"/>
    <w:rsid w:val="002C499B"/>
    <w:rsid w:val="002C6086"/>
    <w:rsid w:val="002C6361"/>
    <w:rsid w:val="002C6940"/>
    <w:rsid w:val="002D00D8"/>
    <w:rsid w:val="002D07F0"/>
    <w:rsid w:val="002D0DA5"/>
    <w:rsid w:val="002D16F7"/>
    <w:rsid w:val="002D2135"/>
    <w:rsid w:val="002D277B"/>
    <w:rsid w:val="002D2A78"/>
    <w:rsid w:val="002D2FD7"/>
    <w:rsid w:val="002D36C5"/>
    <w:rsid w:val="002D37DE"/>
    <w:rsid w:val="002D42E9"/>
    <w:rsid w:val="002D45C9"/>
    <w:rsid w:val="002D494E"/>
    <w:rsid w:val="002D554C"/>
    <w:rsid w:val="002D5E75"/>
    <w:rsid w:val="002D5E7A"/>
    <w:rsid w:val="002D5FF7"/>
    <w:rsid w:val="002D6C03"/>
    <w:rsid w:val="002D7204"/>
    <w:rsid w:val="002E0100"/>
    <w:rsid w:val="002E0D2D"/>
    <w:rsid w:val="002E1258"/>
    <w:rsid w:val="002E1BB2"/>
    <w:rsid w:val="002E23DE"/>
    <w:rsid w:val="002E32B2"/>
    <w:rsid w:val="002E3572"/>
    <w:rsid w:val="002E39C4"/>
    <w:rsid w:val="002E3E7F"/>
    <w:rsid w:val="002E3E82"/>
    <w:rsid w:val="002E41AB"/>
    <w:rsid w:val="002E4596"/>
    <w:rsid w:val="002E4AF2"/>
    <w:rsid w:val="002E4EF7"/>
    <w:rsid w:val="002E5862"/>
    <w:rsid w:val="002E61AA"/>
    <w:rsid w:val="002E66AB"/>
    <w:rsid w:val="002E6AF3"/>
    <w:rsid w:val="002E7BF0"/>
    <w:rsid w:val="002E7E6C"/>
    <w:rsid w:val="002F026F"/>
    <w:rsid w:val="002F0309"/>
    <w:rsid w:val="002F06B0"/>
    <w:rsid w:val="002F1010"/>
    <w:rsid w:val="002F1959"/>
    <w:rsid w:val="002F1AB0"/>
    <w:rsid w:val="002F2B5D"/>
    <w:rsid w:val="002F2CB1"/>
    <w:rsid w:val="002F2D6A"/>
    <w:rsid w:val="002F2FA2"/>
    <w:rsid w:val="002F32A7"/>
    <w:rsid w:val="002F3345"/>
    <w:rsid w:val="002F3355"/>
    <w:rsid w:val="002F350E"/>
    <w:rsid w:val="002F3F14"/>
    <w:rsid w:val="002F408D"/>
    <w:rsid w:val="002F46BC"/>
    <w:rsid w:val="002F4709"/>
    <w:rsid w:val="002F47A3"/>
    <w:rsid w:val="002F4C0F"/>
    <w:rsid w:val="002F5F30"/>
    <w:rsid w:val="002F6456"/>
    <w:rsid w:val="002F6572"/>
    <w:rsid w:val="002F6E58"/>
    <w:rsid w:val="002F7386"/>
    <w:rsid w:val="002F7691"/>
    <w:rsid w:val="002F7707"/>
    <w:rsid w:val="002F7B3D"/>
    <w:rsid w:val="0030026D"/>
    <w:rsid w:val="00300E28"/>
    <w:rsid w:val="003011CE"/>
    <w:rsid w:val="00301436"/>
    <w:rsid w:val="00301846"/>
    <w:rsid w:val="00302011"/>
    <w:rsid w:val="00302399"/>
    <w:rsid w:val="00302AA8"/>
    <w:rsid w:val="00302E69"/>
    <w:rsid w:val="003030CF"/>
    <w:rsid w:val="0030311B"/>
    <w:rsid w:val="00303978"/>
    <w:rsid w:val="00304370"/>
    <w:rsid w:val="003046B4"/>
    <w:rsid w:val="00304FC0"/>
    <w:rsid w:val="00305B89"/>
    <w:rsid w:val="003069BD"/>
    <w:rsid w:val="00306ADB"/>
    <w:rsid w:val="00306B27"/>
    <w:rsid w:val="003079F4"/>
    <w:rsid w:val="0031035A"/>
    <w:rsid w:val="0031086E"/>
    <w:rsid w:val="00310E1E"/>
    <w:rsid w:val="00311BF2"/>
    <w:rsid w:val="00311C9D"/>
    <w:rsid w:val="00311F6A"/>
    <w:rsid w:val="003122ED"/>
    <w:rsid w:val="0031271C"/>
    <w:rsid w:val="00312C22"/>
    <w:rsid w:val="00312E01"/>
    <w:rsid w:val="00313428"/>
    <w:rsid w:val="003134BA"/>
    <w:rsid w:val="00313B43"/>
    <w:rsid w:val="00314028"/>
    <w:rsid w:val="00314362"/>
    <w:rsid w:val="00314939"/>
    <w:rsid w:val="00314F12"/>
    <w:rsid w:val="0031504C"/>
    <w:rsid w:val="0031540F"/>
    <w:rsid w:val="003155C4"/>
    <w:rsid w:val="003158BD"/>
    <w:rsid w:val="0031596D"/>
    <w:rsid w:val="003161EF"/>
    <w:rsid w:val="00317104"/>
    <w:rsid w:val="00317DD1"/>
    <w:rsid w:val="00320749"/>
    <w:rsid w:val="00320F46"/>
    <w:rsid w:val="00321380"/>
    <w:rsid w:val="00321645"/>
    <w:rsid w:val="0032258D"/>
    <w:rsid w:val="003232ED"/>
    <w:rsid w:val="00324447"/>
    <w:rsid w:val="00326006"/>
    <w:rsid w:val="00326390"/>
    <w:rsid w:val="003269A7"/>
    <w:rsid w:val="003270B1"/>
    <w:rsid w:val="00327DEF"/>
    <w:rsid w:val="00327E61"/>
    <w:rsid w:val="00330022"/>
    <w:rsid w:val="00330655"/>
    <w:rsid w:val="00331D7A"/>
    <w:rsid w:val="00333FF7"/>
    <w:rsid w:val="00334281"/>
    <w:rsid w:val="00334C64"/>
    <w:rsid w:val="003351D8"/>
    <w:rsid w:val="003352A3"/>
    <w:rsid w:val="003355E6"/>
    <w:rsid w:val="00335BCB"/>
    <w:rsid w:val="00336029"/>
    <w:rsid w:val="003360AB"/>
    <w:rsid w:val="00336286"/>
    <w:rsid w:val="003366BA"/>
    <w:rsid w:val="00336D4B"/>
    <w:rsid w:val="00340538"/>
    <w:rsid w:val="00340D61"/>
    <w:rsid w:val="00341EE9"/>
    <w:rsid w:val="00342138"/>
    <w:rsid w:val="00342363"/>
    <w:rsid w:val="003463C8"/>
    <w:rsid w:val="0034642C"/>
    <w:rsid w:val="00346EB8"/>
    <w:rsid w:val="00347C5B"/>
    <w:rsid w:val="003512A2"/>
    <w:rsid w:val="00351FA1"/>
    <w:rsid w:val="003523B5"/>
    <w:rsid w:val="00353E3D"/>
    <w:rsid w:val="0035454C"/>
    <w:rsid w:val="0035472C"/>
    <w:rsid w:val="00354C21"/>
    <w:rsid w:val="00355669"/>
    <w:rsid w:val="00355A21"/>
    <w:rsid w:val="00356896"/>
    <w:rsid w:val="003577D0"/>
    <w:rsid w:val="00357ABC"/>
    <w:rsid w:val="00357BED"/>
    <w:rsid w:val="00360112"/>
    <w:rsid w:val="0036027E"/>
    <w:rsid w:val="00360883"/>
    <w:rsid w:val="00361888"/>
    <w:rsid w:val="00361E6F"/>
    <w:rsid w:val="00362376"/>
    <w:rsid w:val="0036257C"/>
    <w:rsid w:val="003629D9"/>
    <w:rsid w:val="0036384F"/>
    <w:rsid w:val="003647C5"/>
    <w:rsid w:val="003649B2"/>
    <w:rsid w:val="00364FC7"/>
    <w:rsid w:val="00366A67"/>
    <w:rsid w:val="00366E15"/>
    <w:rsid w:val="00367B65"/>
    <w:rsid w:val="00367FBF"/>
    <w:rsid w:val="0037012F"/>
    <w:rsid w:val="003702BF"/>
    <w:rsid w:val="003703E3"/>
    <w:rsid w:val="00370658"/>
    <w:rsid w:val="0037128E"/>
    <w:rsid w:val="003721AA"/>
    <w:rsid w:val="00372261"/>
    <w:rsid w:val="003723B6"/>
    <w:rsid w:val="0037258D"/>
    <w:rsid w:val="00372604"/>
    <w:rsid w:val="0037314C"/>
    <w:rsid w:val="003731C9"/>
    <w:rsid w:val="00373437"/>
    <w:rsid w:val="0037353B"/>
    <w:rsid w:val="00373890"/>
    <w:rsid w:val="00373A23"/>
    <w:rsid w:val="00374083"/>
    <w:rsid w:val="003742D7"/>
    <w:rsid w:val="0037440F"/>
    <w:rsid w:val="00374C2F"/>
    <w:rsid w:val="003767C4"/>
    <w:rsid w:val="003769A4"/>
    <w:rsid w:val="00376C0C"/>
    <w:rsid w:val="00376CD7"/>
    <w:rsid w:val="00376E91"/>
    <w:rsid w:val="003772ED"/>
    <w:rsid w:val="00377677"/>
    <w:rsid w:val="0038026A"/>
    <w:rsid w:val="0038059E"/>
    <w:rsid w:val="003812F7"/>
    <w:rsid w:val="003813CC"/>
    <w:rsid w:val="00381551"/>
    <w:rsid w:val="00381FDA"/>
    <w:rsid w:val="0038286A"/>
    <w:rsid w:val="00382C83"/>
    <w:rsid w:val="00382E1B"/>
    <w:rsid w:val="00383751"/>
    <w:rsid w:val="00383AF9"/>
    <w:rsid w:val="00383D72"/>
    <w:rsid w:val="00384570"/>
    <w:rsid w:val="00384944"/>
    <w:rsid w:val="00384F98"/>
    <w:rsid w:val="0038524D"/>
    <w:rsid w:val="00385296"/>
    <w:rsid w:val="00385477"/>
    <w:rsid w:val="00386095"/>
    <w:rsid w:val="0038614F"/>
    <w:rsid w:val="00387288"/>
    <w:rsid w:val="00387892"/>
    <w:rsid w:val="00390135"/>
    <w:rsid w:val="003909AE"/>
    <w:rsid w:val="00390A3B"/>
    <w:rsid w:val="00390AF6"/>
    <w:rsid w:val="00390FDE"/>
    <w:rsid w:val="0039100E"/>
    <w:rsid w:val="0039179B"/>
    <w:rsid w:val="00391CE5"/>
    <w:rsid w:val="00392455"/>
    <w:rsid w:val="00392659"/>
    <w:rsid w:val="00392B09"/>
    <w:rsid w:val="00393795"/>
    <w:rsid w:val="003937C4"/>
    <w:rsid w:val="00393EE6"/>
    <w:rsid w:val="0039453A"/>
    <w:rsid w:val="00394944"/>
    <w:rsid w:val="00394A77"/>
    <w:rsid w:val="00394AC3"/>
    <w:rsid w:val="003960F9"/>
    <w:rsid w:val="003971C2"/>
    <w:rsid w:val="00397274"/>
    <w:rsid w:val="0039733C"/>
    <w:rsid w:val="003975BA"/>
    <w:rsid w:val="00397936"/>
    <w:rsid w:val="00397D51"/>
    <w:rsid w:val="00397E39"/>
    <w:rsid w:val="003A0298"/>
    <w:rsid w:val="003A02AB"/>
    <w:rsid w:val="003A069D"/>
    <w:rsid w:val="003A1933"/>
    <w:rsid w:val="003A19B3"/>
    <w:rsid w:val="003A1CD8"/>
    <w:rsid w:val="003A3454"/>
    <w:rsid w:val="003A3595"/>
    <w:rsid w:val="003A35EF"/>
    <w:rsid w:val="003A47F2"/>
    <w:rsid w:val="003A5837"/>
    <w:rsid w:val="003A5935"/>
    <w:rsid w:val="003A5E8B"/>
    <w:rsid w:val="003A6C28"/>
    <w:rsid w:val="003B01EC"/>
    <w:rsid w:val="003B0612"/>
    <w:rsid w:val="003B0CDC"/>
    <w:rsid w:val="003B14A9"/>
    <w:rsid w:val="003B1BD3"/>
    <w:rsid w:val="003B3A57"/>
    <w:rsid w:val="003B415E"/>
    <w:rsid w:val="003B4969"/>
    <w:rsid w:val="003B4FDD"/>
    <w:rsid w:val="003B50E3"/>
    <w:rsid w:val="003B565A"/>
    <w:rsid w:val="003B5B57"/>
    <w:rsid w:val="003B5DCE"/>
    <w:rsid w:val="003B6182"/>
    <w:rsid w:val="003B623A"/>
    <w:rsid w:val="003B63EF"/>
    <w:rsid w:val="003B6561"/>
    <w:rsid w:val="003B6B43"/>
    <w:rsid w:val="003B6B48"/>
    <w:rsid w:val="003B6D96"/>
    <w:rsid w:val="003B6E84"/>
    <w:rsid w:val="003B71A5"/>
    <w:rsid w:val="003B7C20"/>
    <w:rsid w:val="003C0382"/>
    <w:rsid w:val="003C08D7"/>
    <w:rsid w:val="003C08DB"/>
    <w:rsid w:val="003C0A5B"/>
    <w:rsid w:val="003C0C44"/>
    <w:rsid w:val="003C0EC2"/>
    <w:rsid w:val="003C2147"/>
    <w:rsid w:val="003C26F1"/>
    <w:rsid w:val="003C2CAE"/>
    <w:rsid w:val="003C3158"/>
    <w:rsid w:val="003C34DF"/>
    <w:rsid w:val="003C3BBA"/>
    <w:rsid w:val="003C49D5"/>
    <w:rsid w:val="003C5829"/>
    <w:rsid w:val="003C5E49"/>
    <w:rsid w:val="003C6101"/>
    <w:rsid w:val="003C66A0"/>
    <w:rsid w:val="003C6C68"/>
    <w:rsid w:val="003C6D44"/>
    <w:rsid w:val="003C7237"/>
    <w:rsid w:val="003D02D5"/>
    <w:rsid w:val="003D1583"/>
    <w:rsid w:val="003D203E"/>
    <w:rsid w:val="003D2533"/>
    <w:rsid w:val="003D2A70"/>
    <w:rsid w:val="003D36F6"/>
    <w:rsid w:val="003D5EEB"/>
    <w:rsid w:val="003D60BC"/>
    <w:rsid w:val="003D6313"/>
    <w:rsid w:val="003D64BD"/>
    <w:rsid w:val="003D6968"/>
    <w:rsid w:val="003D6E70"/>
    <w:rsid w:val="003D75B3"/>
    <w:rsid w:val="003E073C"/>
    <w:rsid w:val="003E1605"/>
    <w:rsid w:val="003E1ED7"/>
    <w:rsid w:val="003E28A6"/>
    <w:rsid w:val="003E2DF9"/>
    <w:rsid w:val="003E3D93"/>
    <w:rsid w:val="003E4895"/>
    <w:rsid w:val="003E5A57"/>
    <w:rsid w:val="003E653B"/>
    <w:rsid w:val="003E6651"/>
    <w:rsid w:val="003F0006"/>
    <w:rsid w:val="003F0399"/>
    <w:rsid w:val="003F09C8"/>
    <w:rsid w:val="003F0F7A"/>
    <w:rsid w:val="003F1A0F"/>
    <w:rsid w:val="003F23A9"/>
    <w:rsid w:val="003F23C5"/>
    <w:rsid w:val="003F29C7"/>
    <w:rsid w:val="003F2D03"/>
    <w:rsid w:val="003F3116"/>
    <w:rsid w:val="003F34A9"/>
    <w:rsid w:val="003F3AE1"/>
    <w:rsid w:val="003F3F27"/>
    <w:rsid w:val="003F4011"/>
    <w:rsid w:val="003F4392"/>
    <w:rsid w:val="003F4732"/>
    <w:rsid w:val="003F4734"/>
    <w:rsid w:val="003F49D8"/>
    <w:rsid w:val="003F6631"/>
    <w:rsid w:val="003F698F"/>
    <w:rsid w:val="003F75D4"/>
    <w:rsid w:val="003F7E7F"/>
    <w:rsid w:val="0040003C"/>
    <w:rsid w:val="004014D5"/>
    <w:rsid w:val="00402438"/>
    <w:rsid w:val="0040298C"/>
    <w:rsid w:val="0040312E"/>
    <w:rsid w:val="00404124"/>
    <w:rsid w:val="004045B0"/>
    <w:rsid w:val="0040474B"/>
    <w:rsid w:val="004052CD"/>
    <w:rsid w:val="00405CDB"/>
    <w:rsid w:val="004064D8"/>
    <w:rsid w:val="00406B4A"/>
    <w:rsid w:val="00406D43"/>
    <w:rsid w:val="00407294"/>
    <w:rsid w:val="004072B1"/>
    <w:rsid w:val="004072C9"/>
    <w:rsid w:val="004078BF"/>
    <w:rsid w:val="00411393"/>
    <w:rsid w:val="004128AA"/>
    <w:rsid w:val="0041295B"/>
    <w:rsid w:val="00412B6E"/>
    <w:rsid w:val="00412E52"/>
    <w:rsid w:val="00412EBE"/>
    <w:rsid w:val="004137BA"/>
    <w:rsid w:val="004147AA"/>
    <w:rsid w:val="00414856"/>
    <w:rsid w:val="00414A3F"/>
    <w:rsid w:val="00415500"/>
    <w:rsid w:val="00417951"/>
    <w:rsid w:val="0042034F"/>
    <w:rsid w:val="004217AC"/>
    <w:rsid w:val="004224EC"/>
    <w:rsid w:val="00422AB0"/>
    <w:rsid w:val="00422FD3"/>
    <w:rsid w:val="00423519"/>
    <w:rsid w:val="004235A7"/>
    <w:rsid w:val="0042447E"/>
    <w:rsid w:val="0042455E"/>
    <w:rsid w:val="00424B42"/>
    <w:rsid w:val="004250E2"/>
    <w:rsid w:val="00425280"/>
    <w:rsid w:val="004258F2"/>
    <w:rsid w:val="004267A3"/>
    <w:rsid w:val="00426E4B"/>
    <w:rsid w:val="00427572"/>
    <w:rsid w:val="00427D1E"/>
    <w:rsid w:val="004303B1"/>
    <w:rsid w:val="00431247"/>
    <w:rsid w:val="00431499"/>
    <w:rsid w:val="00432273"/>
    <w:rsid w:val="00432930"/>
    <w:rsid w:val="00432B3E"/>
    <w:rsid w:val="00432BFA"/>
    <w:rsid w:val="00432CD1"/>
    <w:rsid w:val="00432E91"/>
    <w:rsid w:val="0043462E"/>
    <w:rsid w:val="00434F87"/>
    <w:rsid w:val="00435462"/>
    <w:rsid w:val="00435B43"/>
    <w:rsid w:val="00435B45"/>
    <w:rsid w:val="0043654F"/>
    <w:rsid w:val="0043663C"/>
    <w:rsid w:val="004368B9"/>
    <w:rsid w:val="00436DE0"/>
    <w:rsid w:val="004370EA"/>
    <w:rsid w:val="00437891"/>
    <w:rsid w:val="00437949"/>
    <w:rsid w:val="00437A29"/>
    <w:rsid w:val="0044068C"/>
    <w:rsid w:val="004417AD"/>
    <w:rsid w:val="0044223E"/>
    <w:rsid w:val="00442A88"/>
    <w:rsid w:val="00442BE3"/>
    <w:rsid w:val="00442F7E"/>
    <w:rsid w:val="0044352E"/>
    <w:rsid w:val="00444691"/>
    <w:rsid w:val="00444A67"/>
    <w:rsid w:val="0044531E"/>
    <w:rsid w:val="0044578B"/>
    <w:rsid w:val="00445877"/>
    <w:rsid w:val="00445A05"/>
    <w:rsid w:val="00446827"/>
    <w:rsid w:val="00446989"/>
    <w:rsid w:val="00446F75"/>
    <w:rsid w:val="0044717B"/>
    <w:rsid w:val="0045013F"/>
    <w:rsid w:val="0045060B"/>
    <w:rsid w:val="00450664"/>
    <w:rsid w:val="004509DB"/>
    <w:rsid w:val="00450EDF"/>
    <w:rsid w:val="00451166"/>
    <w:rsid w:val="004515D3"/>
    <w:rsid w:val="0045225D"/>
    <w:rsid w:val="00452B33"/>
    <w:rsid w:val="00452BAC"/>
    <w:rsid w:val="00452C8F"/>
    <w:rsid w:val="00452E51"/>
    <w:rsid w:val="00453343"/>
    <w:rsid w:val="00453DF9"/>
    <w:rsid w:val="004540D5"/>
    <w:rsid w:val="004542A6"/>
    <w:rsid w:val="004549D5"/>
    <w:rsid w:val="004559F8"/>
    <w:rsid w:val="0045606C"/>
    <w:rsid w:val="00456366"/>
    <w:rsid w:val="004563E7"/>
    <w:rsid w:val="00456E3A"/>
    <w:rsid w:val="0045703C"/>
    <w:rsid w:val="00457139"/>
    <w:rsid w:val="004575CD"/>
    <w:rsid w:val="00457635"/>
    <w:rsid w:val="0046090C"/>
    <w:rsid w:val="00460DD0"/>
    <w:rsid w:val="00460F9C"/>
    <w:rsid w:val="004617D0"/>
    <w:rsid w:val="004618DC"/>
    <w:rsid w:val="004619D5"/>
    <w:rsid w:val="00461B32"/>
    <w:rsid w:val="00462C0C"/>
    <w:rsid w:val="00462CE5"/>
    <w:rsid w:val="00462F15"/>
    <w:rsid w:val="0046347E"/>
    <w:rsid w:val="00463836"/>
    <w:rsid w:val="004640DD"/>
    <w:rsid w:val="00464500"/>
    <w:rsid w:val="004646A7"/>
    <w:rsid w:val="004646EC"/>
    <w:rsid w:val="004648A9"/>
    <w:rsid w:val="00465799"/>
    <w:rsid w:val="00466323"/>
    <w:rsid w:val="00467DEE"/>
    <w:rsid w:val="004706AE"/>
    <w:rsid w:val="00470F59"/>
    <w:rsid w:val="004710B5"/>
    <w:rsid w:val="00471268"/>
    <w:rsid w:val="00471872"/>
    <w:rsid w:val="004723FE"/>
    <w:rsid w:val="00472B69"/>
    <w:rsid w:val="00472D7A"/>
    <w:rsid w:val="004734F5"/>
    <w:rsid w:val="00473506"/>
    <w:rsid w:val="0047352E"/>
    <w:rsid w:val="00473666"/>
    <w:rsid w:val="004737E4"/>
    <w:rsid w:val="004749C9"/>
    <w:rsid w:val="00474C92"/>
    <w:rsid w:val="00474EF4"/>
    <w:rsid w:val="00475E00"/>
    <w:rsid w:val="00476FE5"/>
    <w:rsid w:val="00477592"/>
    <w:rsid w:val="004775AD"/>
    <w:rsid w:val="00480981"/>
    <w:rsid w:val="00481318"/>
    <w:rsid w:val="0048143A"/>
    <w:rsid w:val="004816CA"/>
    <w:rsid w:val="00482251"/>
    <w:rsid w:val="00482342"/>
    <w:rsid w:val="004825D8"/>
    <w:rsid w:val="0048338F"/>
    <w:rsid w:val="00483526"/>
    <w:rsid w:val="00483DC7"/>
    <w:rsid w:val="0048441A"/>
    <w:rsid w:val="0048464C"/>
    <w:rsid w:val="0048477B"/>
    <w:rsid w:val="00485376"/>
    <w:rsid w:val="00485DCB"/>
    <w:rsid w:val="00486004"/>
    <w:rsid w:val="004865C6"/>
    <w:rsid w:val="004867A8"/>
    <w:rsid w:val="0048695D"/>
    <w:rsid w:val="00486D2A"/>
    <w:rsid w:val="0048780A"/>
    <w:rsid w:val="00487853"/>
    <w:rsid w:val="00487ABD"/>
    <w:rsid w:val="004903C8"/>
    <w:rsid w:val="00490692"/>
    <w:rsid w:val="00491618"/>
    <w:rsid w:val="004917D7"/>
    <w:rsid w:val="004928A6"/>
    <w:rsid w:val="004929C0"/>
    <w:rsid w:val="004931AC"/>
    <w:rsid w:val="00493984"/>
    <w:rsid w:val="00493F38"/>
    <w:rsid w:val="00494DD2"/>
    <w:rsid w:val="0049509E"/>
    <w:rsid w:val="0049515E"/>
    <w:rsid w:val="00495494"/>
    <w:rsid w:val="004959D0"/>
    <w:rsid w:val="0049621D"/>
    <w:rsid w:val="0049623D"/>
    <w:rsid w:val="00496516"/>
    <w:rsid w:val="004967A4"/>
    <w:rsid w:val="004978E3"/>
    <w:rsid w:val="004A1500"/>
    <w:rsid w:val="004A155E"/>
    <w:rsid w:val="004A203D"/>
    <w:rsid w:val="004A209C"/>
    <w:rsid w:val="004A255A"/>
    <w:rsid w:val="004A37F2"/>
    <w:rsid w:val="004A39DD"/>
    <w:rsid w:val="004A3AEA"/>
    <w:rsid w:val="004A4BCE"/>
    <w:rsid w:val="004A4BD5"/>
    <w:rsid w:val="004A4E20"/>
    <w:rsid w:val="004A5147"/>
    <w:rsid w:val="004A5C45"/>
    <w:rsid w:val="004A679C"/>
    <w:rsid w:val="004A6F9E"/>
    <w:rsid w:val="004A76F6"/>
    <w:rsid w:val="004A7BA2"/>
    <w:rsid w:val="004B000D"/>
    <w:rsid w:val="004B0035"/>
    <w:rsid w:val="004B0841"/>
    <w:rsid w:val="004B1535"/>
    <w:rsid w:val="004B1B8F"/>
    <w:rsid w:val="004B2B82"/>
    <w:rsid w:val="004B2FB6"/>
    <w:rsid w:val="004B30E3"/>
    <w:rsid w:val="004B326E"/>
    <w:rsid w:val="004B46D6"/>
    <w:rsid w:val="004B5A5F"/>
    <w:rsid w:val="004B5EE8"/>
    <w:rsid w:val="004B646A"/>
    <w:rsid w:val="004B67A8"/>
    <w:rsid w:val="004B68C8"/>
    <w:rsid w:val="004B6F21"/>
    <w:rsid w:val="004B72C5"/>
    <w:rsid w:val="004B74B7"/>
    <w:rsid w:val="004B7577"/>
    <w:rsid w:val="004B7A06"/>
    <w:rsid w:val="004C1AD0"/>
    <w:rsid w:val="004C2343"/>
    <w:rsid w:val="004C3996"/>
    <w:rsid w:val="004C3B38"/>
    <w:rsid w:val="004C55F4"/>
    <w:rsid w:val="004C5763"/>
    <w:rsid w:val="004C5D47"/>
    <w:rsid w:val="004C63D0"/>
    <w:rsid w:val="004C6A85"/>
    <w:rsid w:val="004C6CB6"/>
    <w:rsid w:val="004C6CDD"/>
    <w:rsid w:val="004C7086"/>
    <w:rsid w:val="004C744C"/>
    <w:rsid w:val="004C74B0"/>
    <w:rsid w:val="004D049B"/>
    <w:rsid w:val="004D04CE"/>
    <w:rsid w:val="004D0BB2"/>
    <w:rsid w:val="004D1E45"/>
    <w:rsid w:val="004D2210"/>
    <w:rsid w:val="004D2CDF"/>
    <w:rsid w:val="004D2E5B"/>
    <w:rsid w:val="004D2FB2"/>
    <w:rsid w:val="004D3321"/>
    <w:rsid w:val="004D3BF8"/>
    <w:rsid w:val="004D3D11"/>
    <w:rsid w:val="004D4259"/>
    <w:rsid w:val="004D4631"/>
    <w:rsid w:val="004D4C87"/>
    <w:rsid w:val="004D4E34"/>
    <w:rsid w:val="004D4EE9"/>
    <w:rsid w:val="004D5191"/>
    <w:rsid w:val="004D52EE"/>
    <w:rsid w:val="004D5BA3"/>
    <w:rsid w:val="004D5BB6"/>
    <w:rsid w:val="004D5F01"/>
    <w:rsid w:val="004D6329"/>
    <w:rsid w:val="004D7A2B"/>
    <w:rsid w:val="004E0275"/>
    <w:rsid w:val="004E10CA"/>
    <w:rsid w:val="004E1133"/>
    <w:rsid w:val="004E1D6E"/>
    <w:rsid w:val="004E33FC"/>
    <w:rsid w:val="004E4526"/>
    <w:rsid w:val="004E4642"/>
    <w:rsid w:val="004E53E0"/>
    <w:rsid w:val="004E53E7"/>
    <w:rsid w:val="004E5BCB"/>
    <w:rsid w:val="004E613A"/>
    <w:rsid w:val="004E6642"/>
    <w:rsid w:val="004E66FB"/>
    <w:rsid w:val="004E6B7E"/>
    <w:rsid w:val="004E6EA9"/>
    <w:rsid w:val="004E73F8"/>
    <w:rsid w:val="004E761E"/>
    <w:rsid w:val="004F00F6"/>
    <w:rsid w:val="004F06A1"/>
    <w:rsid w:val="004F1231"/>
    <w:rsid w:val="004F162A"/>
    <w:rsid w:val="004F1DE6"/>
    <w:rsid w:val="004F24E9"/>
    <w:rsid w:val="004F2B12"/>
    <w:rsid w:val="004F2BB4"/>
    <w:rsid w:val="004F2EDB"/>
    <w:rsid w:val="004F307D"/>
    <w:rsid w:val="004F30FA"/>
    <w:rsid w:val="004F3114"/>
    <w:rsid w:val="004F465C"/>
    <w:rsid w:val="004F48DE"/>
    <w:rsid w:val="004F4DEA"/>
    <w:rsid w:val="004F56B2"/>
    <w:rsid w:val="004F5F07"/>
    <w:rsid w:val="004F6024"/>
    <w:rsid w:val="004F65B6"/>
    <w:rsid w:val="004F67BD"/>
    <w:rsid w:val="004F693B"/>
    <w:rsid w:val="004F73DC"/>
    <w:rsid w:val="004F7D94"/>
    <w:rsid w:val="004F7E0C"/>
    <w:rsid w:val="00500157"/>
    <w:rsid w:val="0050062D"/>
    <w:rsid w:val="00500B1A"/>
    <w:rsid w:val="00500C7C"/>
    <w:rsid w:val="00500CFD"/>
    <w:rsid w:val="005012DE"/>
    <w:rsid w:val="005013D8"/>
    <w:rsid w:val="0050159D"/>
    <w:rsid w:val="00502586"/>
    <w:rsid w:val="005031AC"/>
    <w:rsid w:val="0050323E"/>
    <w:rsid w:val="00503362"/>
    <w:rsid w:val="0050380B"/>
    <w:rsid w:val="0050391D"/>
    <w:rsid w:val="005039F7"/>
    <w:rsid w:val="005049B2"/>
    <w:rsid w:val="005052DC"/>
    <w:rsid w:val="00505916"/>
    <w:rsid w:val="00505946"/>
    <w:rsid w:val="00505EA0"/>
    <w:rsid w:val="00505F7B"/>
    <w:rsid w:val="00506035"/>
    <w:rsid w:val="00507A8D"/>
    <w:rsid w:val="0051084E"/>
    <w:rsid w:val="0051086C"/>
    <w:rsid w:val="00510A4E"/>
    <w:rsid w:val="00510A53"/>
    <w:rsid w:val="00510BF1"/>
    <w:rsid w:val="00511441"/>
    <w:rsid w:val="00511851"/>
    <w:rsid w:val="00511F4B"/>
    <w:rsid w:val="00512F23"/>
    <w:rsid w:val="00513397"/>
    <w:rsid w:val="00513B6F"/>
    <w:rsid w:val="00513BE0"/>
    <w:rsid w:val="005143B1"/>
    <w:rsid w:val="00514458"/>
    <w:rsid w:val="00516277"/>
    <w:rsid w:val="00516491"/>
    <w:rsid w:val="005165F5"/>
    <w:rsid w:val="005167C5"/>
    <w:rsid w:val="00516C04"/>
    <w:rsid w:val="00520163"/>
    <w:rsid w:val="00520172"/>
    <w:rsid w:val="00520681"/>
    <w:rsid w:val="00520C7C"/>
    <w:rsid w:val="00521587"/>
    <w:rsid w:val="005216F4"/>
    <w:rsid w:val="00521F95"/>
    <w:rsid w:val="00522F82"/>
    <w:rsid w:val="00523692"/>
    <w:rsid w:val="00524728"/>
    <w:rsid w:val="00524958"/>
    <w:rsid w:val="00524ACC"/>
    <w:rsid w:val="005252BB"/>
    <w:rsid w:val="0052583C"/>
    <w:rsid w:val="00525FB8"/>
    <w:rsid w:val="00526A36"/>
    <w:rsid w:val="00527C72"/>
    <w:rsid w:val="0053077B"/>
    <w:rsid w:val="005307D8"/>
    <w:rsid w:val="0053130A"/>
    <w:rsid w:val="0053163C"/>
    <w:rsid w:val="005332A3"/>
    <w:rsid w:val="00534607"/>
    <w:rsid w:val="00534F36"/>
    <w:rsid w:val="0053537E"/>
    <w:rsid w:val="005361DD"/>
    <w:rsid w:val="00536B3D"/>
    <w:rsid w:val="005377BF"/>
    <w:rsid w:val="00537A8D"/>
    <w:rsid w:val="00537DC7"/>
    <w:rsid w:val="0054046A"/>
    <w:rsid w:val="00540783"/>
    <w:rsid w:val="00540C88"/>
    <w:rsid w:val="00540FC0"/>
    <w:rsid w:val="00541358"/>
    <w:rsid w:val="005425D6"/>
    <w:rsid w:val="0054275D"/>
    <w:rsid w:val="00542FB7"/>
    <w:rsid w:val="005435BC"/>
    <w:rsid w:val="005444A6"/>
    <w:rsid w:val="00544FF6"/>
    <w:rsid w:val="0054566E"/>
    <w:rsid w:val="00545EA8"/>
    <w:rsid w:val="00546B99"/>
    <w:rsid w:val="005476B7"/>
    <w:rsid w:val="00547AB9"/>
    <w:rsid w:val="00547FD3"/>
    <w:rsid w:val="00550CDA"/>
    <w:rsid w:val="00550DB1"/>
    <w:rsid w:val="00550EB0"/>
    <w:rsid w:val="00551104"/>
    <w:rsid w:val="00551345"/>
    <w:rsid w:val="00552180"/>
    <w:rsid w:val="00552436"/>
    <w:rsid w:val="00552E87"/>
    <w:rsid w:val="00553600"/>
    <w:rsid w:val="0055367F"/>
    <w:rsid w:val="00553FB8"/>
    <w:rsid w:val="0055431A"/>
    <w:rsid w:val="0055467C"/>
    <w:rsid w:val="00554918"/>
    <w:rsid w:val="005552CA"/>
    <w:rsid w:val="00555C57"/>
    <w:rsid w:val="00556401"/>
    <w:rsid w:val="00556EEB"/>
    <w:rsid w:val="00557B9C"/>
    <w:rsid w:val="00557C6B"/>
    <w:rsid w:val="00557DC9"/>
    <w:rsid w:val="00557E21"/>
    <w:rsid w:val="00557FF0"/>
    <w:rsid w:val="005602B8"/>
    <w:rsid w:val="00560447"/>
    <w:rsid w:val="00560D33"/>
    <w:rsid w:val="00561872"/>
    <w:rsid w:val="00561A01"/>
    <w:rsid w:val="00561D04"/>
    <w:rsid w:val="00562089"/>
    <w:rsid w:val="0056218B"/>
    <w:rsid w:val="005621D4"/>
    <w:rsid w:val="00562204"/>
    <w:rsid w:val="00562AF7"/>
    <w:rsid w:val="0056333E"/>
    <w:rsid w:val="005633E2"/>
    <w:rsid w:val="005639A5"/>
    <w:rsid w:val="00563DC6"/>
    <w:rsid w:val="005643A1"/>
    <w:rsid w:val="005647CB"/>
    <w:rsid w:val="005655F1"/>
    <w:rsid w:val="00565972"/>
    <w:rsid w:val="005660D1"/>
    <w:rsid w:val="00566189"/>
    <w:rsid w:val="00566361"/>
    <w:rsid w:val="00566496"/>
    <w:rsid w:val="0056653A"/>
    <w:rsid w:val="00566BB7"/>
    <w:rsid w:val="00566D9E"/>
    <w:rsid w:val="00566DBE"/>
    <w:rsid w:val="00566DCF"/>
    <w:rsid w:val="00567478"/>
    <w:rsid w:val="005674B8"/>
    <w:rsid w:val="00567C79"/>
    <w:rsid w:val="005700FC"/>
    <w:rsid w:val="0057034C"/>
    <w:rsid w:val="00570A38"/>
    <w:rsid w:val="00570E9E"/>
    <w:rsid w:val="005710EC"/>
    <w:rsid w:val="0057136D"/>
    <w:rsid w:val="00571727"/>
    <w:rsid w:val="00572A1D"/>
    <w:rsid w:val="00573761"/>
    <w:rsid w:val="005747B1"/>
    <w:rsid w:val="00574D8A"/>
    <w:rsid w:val="0057567E"/>
    <w:rsid w:val="00576397"/>
    <w:rsid w:val="00576776"/>
    <w:rsid w:val="005768C4"/>
    <w:rsid w:val="00576F47"/>
    <w:rsid w:val="00577837"/>
    <w:rsid w:val="00577BB3"/>
    <w:rsid w:val="00577EF6"/>
    <w:rsid w:val="005801E2"/>
    <w:rsid w:val="00580FA2"/>
    <w:rsid w:val="00581B65"/>
    <w:rsid w:val="00581C58"/>
    <w:rsid w:val="00582782"/>
    <w:rsid w:val="00582AB8"/>
    <w:rsid w:val="00582C0C"/>
    <w:rsid w:val="00583C07"/>
    <w:rsid w:val="00583F14"/>
    <w:rsid w:val="0058497D"/>
    <w:rsid w:val="00584DF9"/>
    <w:rsid w:val="005859E9"/>
    <w:rsid w:val="00585A8A"/>
    <w:rsid w:val="00585A9A"/>
    <w:rsid w:val="00585D5F"/>
    <w:rsid w:val="0059029F"/>
    <w:rsid w:val="005905E6"/>
    <w:rsid w:val="0059096C"/>
    <w:rsid w:val="00590A80"/>
    <w:rsid w:val="00591392"/>
    <w:rsid w:val="00593045"/>
    <w:rsid w:val="005930AC"/>
    <w:rsid w:val="005934D9"/>
    <w:rsid w:val="00594193"/>
    <w:rsid w:val="00594321"/>
    <w:rsid w:val="00594EB5"/>
    <w:rsid w:val="005955D9"/>
    <w:rsid w:val="00595D37"/>
    <w:rsid w:val="00595E16"/>
    <w:rsid w:val="005966AD"/>
    <w:rsid w:val="00596BB6"/>
    <w:rsid w:val="005971AF"/>
    <w:rsid w:val="005973AE"/>
    <w:rsid w:val="00597DA7"/>
    <w:rsid w:val="005A0F74"/>
    <w:rsid w:val="005A1020"/>
    <w:rsid w:val="005A1201"/>
    <w:rsid w:val="005A2D88"/>
    <w:rsid w:val="005A31D1"/>
    <w:rsid w:val="005A39D4"/>
    <w:rsid w:val="005A3A1B"/>
    <w:rsid w:val="005A42A2"/>
    <w:rsid w:val="005A47F4"/>
    <w:rsid w:val="005A556A"/>
    <w:rsid w:val="005A5FAE"/>
    <w:rsid w:val="005A6284"/>
    <w:rsid w:val="005A65D2"/>
    <w:rsid w:val="005A728A"/>
    <w:rsid w:val="005A7484"/>
    <w:rsid w:val="005A7B91"/>
    <w:rsid w:val="005B100B"/>
    <w:rsid w:val="005B1448"/>
    <w:rsid w:val="005B22CE"/>
    <w:rsid w:val="005B323E"/>
    <w:rsid w:val="005B32A9"/>
    <w:rsid w:val="005B366C"/>
    <w:rsid w:val="005B36FE"/>
    <w:rsid w:val="005B429E"/>
    <w:rsid w:val="005B4B5A"/>
    <w:rsid w:val="005B4D64"/>
    <w:rsid w:val="005B6087"/>
    <w:rsid w:val="005B60AF"/>
    <w:rsid w:val="005B64B0"/>
    <w:rsid w:val="005B66A5"/>
    <w:rsid w:val="005B6811"/>
    <w:rsid w:val="005B68A0"/>
    <w:rsid w:val="005B7B46"/>
    <w:rsid w:val="005C08A0"/>
    <w:rsid w:val="005C0C18"/>
    <w:rsid w:val="005C14D7"/>
    <w:rsid w:val="005C16B1"/>
    <w:rsid w:val="005C16DF"/>
    <w:rsid w:val="005C1A57"/>
    <w:rsid w:val="005C21A0"/>
    <w:rsid w:val="005C26BA"/>
    <w:rsid w:val="005C29A8"/>
    <w:rsid w:val="005C2B91"/>
    <w:rsid w:val="005C3006"/>
    <w:rsid w:val="005C42DE"/>
    <w:rsid w:val="005C4A16"/>
    <w:rsid w:val="005C4F07"/>
    <w:rsid w:val="005C58A3"/>
    <w:rsid w:val="005C5AEB"/>
    <w:rsid w:val="005C5C7B"/>
    <w:rsid w:val="005C5DC3"/>
    <w:rsid w:val="005C6493"/>
    <w:rsid w:val="005C688F"/>
    <w:rsid w:val="005C6A96"/>
    <w:rsid w:val="005C7152"/>
    <w:rsid w:val="005C7694"/>
    <w:rsid w:val="005C7C63"/>
    <w:rsid w:val="005D0223"/>
    <w:rsid w:val="005D0AF2"/>
    <w:rsid w:val="005D0CA4"/>
    <w:rsid w:val="005D0E6C"/>
    <w:rsid w:val="005D0FFA"/>
    <w:rsid w:val="005D1025"/>
    <w:rsid w:val="005D1D8B"/>
    <w:rsid w:val="005D2319"/>
    <w:rsid w:val="005D234B"/>
    <w:rsid w:val="005D28B8"/>
    <w:rsid w:val="005D320B"/>
    <w:rsid w:val="005D4A75"/>
    <w:rsid w:val="005D61DC"/>
    <w:rsid w:val="005D6467"/>
    <w:rsid w:val="005D64FD"/>
    <w:rsid w:val="005D79D3"/>
    <w:rsid w:val="005E0715"/>
    <w:rsid w:val="005E0E02"/>
    <w:rsid w:val="005E15B6"/>
    <w:rsid w:val="005E1646"/>
    <w:rsid w:val="005E1792"/>
    <w:rsid w:val="005E1821"/>
    <w:rsid w:val="005E1C28"/>
    <w:rsid w:val="005E244F"/>
    <w:rsid w:val="005E2E9C"/>
    <w:rsid w:val="005E32B2"/>
    <w:rsid w:val="005E4092"/>
    <w:rsid w:val="005E49CD"/>
    <w:rsid w:val="005E49EA"/>
    <w:rsid w:val="005E5CB7"/>
    <w:rsid w:val="005E707D"/>
    <w:rsid w:val="005E7932"/>
    <w:rsid w:val="005E7B23"/>
    <w:rsid w:val="005E7C84"/>
    <w:rsid w:val="005E7DD3"/>
    <w:rsid w:val="005F0078"/>
    <w:rsid w:val="005F009D"/>
    <w:rsid w:val="005F2EF2"/>
    <w:rsid w:val="005F5FD1"/>
    <w:rsid w:val="005F63FD"/>
    <w:rsid w:val="005F6BBB"/>
    <w:rsid w:val="005F7605"/>
    <w:rsid w:val="006027DD"/>
    <w:rsid w:val="00602EF3"/>
    <w:rsid w:val="006047F5"/>
    <w:rsid w:val="0060513A"/>
    <w:rsid w:val="006051F5"/>
    <w:rsid w:val="0060576C"/>
    <w:rsid w:val="00605B8D"/>
    <w:rsid w:val="00605F45"/>
    <w:rsid w:val="00607C09"/>
    <w:rsid w:val="00607F87"/>
    <w:rsid w:val="00610018"/>
    <w:rsid w:val="00610834"/>
    <w:rsid w:val="006115A4"/>
    <w:rsid w:val="00612263"/>
    <w:rsid w:val="006131CA"/>
    <w:rsid w:val="00613422"/>
    <w:rsid w:val="0061363E"/>
    <w:rsid w:val="00613FBC"/>
    <w:rsid w:val="0061400B"/>
    <w:rsid w:val="00614351"/>
    <w:rsid w:val="00614853"/>
    <w:rsid w:val="00614C19"/>
    <w:rsid w:val="006153C6"/>
    <w:rsid w:val="00615509"/>
    <w:rsid w:val="00615C32"/>
    <w:rsid w:val="00616511"/>
    <w:rsid w:val="00616B3A"/>
    <w:rsid w:val="006172DE"/>
    <w:rsid w:val="00617483"/>
    <w:rsid w:val="00617918"/>
    <w:rsid w:val="006179CB"/>
    <w:rsid w:val="00617B5A"/>
    <w:rsid w:val="00620126"/>
    <w:rsid w:val="006216DA"/>
    <w:rsid w:val="006217EC"/>
    <w:rsid w:val="00621BDF"/>
    <w:rsid w:val="0062204E"/>
    <w:rsid w:val="00622186"/>
    <w:rsid w:val="00622330"/>
    <w:rsid w:val="006236DA"/>
    <w:rsid w:val="00623711"/>
    <w:rsid w:val="00623773"/>
    <w:rsid w:val="00623880"/>
    <w:rsid w:val="00624568"/>
    <w:rsid w:val="00624988"/>
    <w:rsid w:val="00625DFB"/>
    <w:rsid w:val="0062607F"/>
    <w:rsid w:val="00626960"/>
    <w:rsid w:val="0063153F"/>
    <w:rsid w:val="0063178B"/>
    <w:rsid w:val="00633019"/>
    <w:rsid w:val="00633037"/>
    <w:rsid w:val="00633C81"/>
    <w:rsid w:val="00633D4B"/>
    <w:rsid w:val="0063492D"/>
    <w:rsid w:val="00634DB9"/>
    <w:rsid w:val="006350D6"/>
    <w:rsid w:val="006352F7"/>
    <w:rsid w:val="00637043"/>
    <w:rsid w:val="006373B0"/>
    <w:rsid w:val="006400A9"/>
    <w:rsid w:val="00640195"/>
    <w:rsid w:val="00641503"/>
    <w:rsid w:val="006422A7"/>
    <w:rsid w:val="00642E3F"/>
    <w:rsid w:val="0064317D"/>
    <w:rsid w:val="006432E7"/>
    <w:rsid w:val="00643A8B"/>
    <w:rsid w:val="00644313"/>
    <w:rsid w:val="0064440A"/>
    <w:rsid w:val="00644430"/>
    <w:rsid w:val="0064497A"/>
    <w:rsid w:val="00644E73"/>
    <w:rsid w:val="00645054"/>
    <w:rsid w:val="0064516E"/>
    <w:rsid w:val="00645643"/>
    <w:rsid w:val="00646396"/>
    <w:rsid w:val="00646559"/>
    <w:rsid w:val="00646AF1"/>
    <w:rsid w:val="00646FEC"/>
    <w:rsid w:val="00647D52"/>
    <w:rsid w:val="0065051F"/>
    <w:rsid w:val="00650841"/>
    <w:rsid w:val="0065127B"/>
    <w:rsid w:val="006513C2"/>
    <w:rsid w:val="006515A6"/>
    <w:rsid w:val="00651659"/>
    <w:rsid w:val="00652551"/>
    <w:rsid w:val="00653BF4"/>
    <w:rsid w:val="00654D97"/>
    <w:rsid w:val="0065558E"/>
    <w:rsid w:val="00655B60"/>
    <w:rsid w:val="00655D5E"/>
    <w:rsid w:val="00655E7C"/>
    <w:rsid w:val="00656C1B"/>
    <w:rsid w:val="00656E6F"/>
    <w:rsid w:val="00657C51"/>
    <w:rsid w:val="0066019F"/>
    <w:rsid w:val="00660466"/>
    <w:rsid w:val="00660CBB"/>
    <w:rsid w:val="00661CB1"/>
    <w:rsid w:val="00661D45"/>
    <w:rsid w:val="00662750"/>
    <w:rsid w:val="00662FB8"/>
    <w:rsid w:val="006641E8"/>
    <w:rsid w:val="00664668"/>
    <w:rsid w:val="00665314"/>
    <w:rsid w:val="00665867"/>
    <w:rsid w:val="006659EE"/>
    <w:rsid w:val="00665EB8"/>
    <w:rsid w:val="00665F9B"/>
    <w:rsid w:val="00666964"/>
    <w:rsid w:val="006669CA"/>
    <w:rsid w:val="00666E69"/>
    <w:rsid w:val="00667EB4"/>
    <w:rsid w:val="006700C4"/>
    <w:rsid w:val="006707BC"/>
    <w:rsid w:val="006708CC"/>
    <w:rsid w:val="00670AA1"/>
    <w:rsid w:val="006715FA"/>
    <w:rsid w:val="006722B7"/>
    <w:rsid w:val="00673251"/>
    <w:rsid w:val="00673709"/>
    <w:rsid w:val="00673D46"/>
    <w:rsid w:val="00673E21"/>
    <w:rsid w:val="00673FF3"/>
    <w:rsid w:val="006743A7"/>
    <w:rsid w:val="00674DBE"/>
    <w:rsid w:val="0067515A"/>
    <w:rsid w:val="006755F1"/>
    <w:rsid w:val="00675BB0"/>
    <w:rsid w:val="00675FF8"/>
    <w:rsid w:val="00676A8E"/>
    <w:rsid w:val="00680691"/>
    <w:rsid w:val="00680E1A"/>
    <w:rsid w:val="0068125A"/>
    <w:rsid w:val="00681269"/>
    <w:rsid w:val="0068195A"/>
    <w:rsid w:val="00681F25"/>
    <w:rsid w:val="00681F38"/>
    <w:rsid w:val="006820ED"/>
    <w:rsid w:val="006827BF"/>
    <w:rsid w:val="00682894"/>
    <w:rsid w:val="00682A20"/>
    <w:rsid w:val="00682B2B"/>
    <w:rsid w:val="006835A7"/>
    <w:rsid w:val="00683A21"/>
    <w:rsid w:val="00684052"/>
    <w:rsid w:val="00684C93"/>
    <w:rsid w:val="00685654"/>
    <w:rsid w:val="006859C4"/>
    <w:rsid w:val="00685F4F"/>
    <w:rsid w:val="0068600C"/>
    <w:rsid w:val="00687178"/>
    <w:rsid w:val="006900B2"/>
    <w:rsid w:val="00690455"/>
    <w:rsid w:val="00690877"/>
    <w:rsid w:val="006918B0"/>
    <w:rsid w:val="006926BB"/>
    <w:rsid w:val="0069284D"/>
    <w:rsid w:val="0069300C"/>
    <w:rsid w:val="006933F3"/>
    <w:rsid w:val="00693708"/>
    <w:rsid w:val="00694207"/>
    <w:rsid w:val="00694A14"/>
    <w:rsid w:val="006955C9"/>
    <w:rsid w:val="006964E2"/>
    <w:rsid w:val="006969C5"/>
    <w:rsid w:val="00696D26"/>
    <w:rsid w:val="00696D43"/>
    <w:rsid w:val="00697249"/>
    <w:rsid w:val="00697319"/>
    <w:rsid w:val="006A1298"/>
    <w:rsid w:val="006A1471"/>
    <w:rsid w:val="006A1570"/>
    <w:rsid w:val="006A22E6"/>
    <w:rsid w:val="006A2392"/>
    <w:rsid w:val="006A4727"/>
    <w:rsid w:val="006A4B71"/>
    <w:rsid w:val="006A7383"/>
    <w:rsid w:val="006A73F3"/>
    <w:rsid w:val="006A7BB2"/>
    <w:rsid w:val="006A7EED"/>
    <w:rsid w:val="006B09DF"/>
    <w:rsid w:val="006B19EE"/>
    <w:rsid w:val="006B2045"/>
    <w:rsid w:val="006B2BEA"/>
    <w:rsid w:val="006B36C4"/>
    <w:rsid w:val="006B377A"/>
    <w:rsid w:val="006B3A9E"/>
    <w:rsid w:val="006B3DD3"/>
    <w:rsid w:val="006B403A"/>
    <w:rsid w:val="006B4EDA"/>
    <w:rsid w:val="006B4F3B"/>
    <w:rsid w:val="006B5652"/>
    <w:rsid w:val="006B60B3"/>
    <w:rsid w:val="006B6CFE"/>
    <w:rsid w:val="006B7489"/>
    <w:rsid w:val="006B7569"/>
    <w:rsid w:val="006B79F7"/>
    <w:rsid w:val="006C0D02"/>
    <w:rsid w:val="006C1791"/>
    <w:rsid w:val="006C22C8"/>
    <w:rsid w:val="006C2F47"/>
    <w:rsid w:val="006C3E40"/>
    <w:rsid w:val="006C3FB9"/>
    <w:rsid w:val="006C4353"/>
    <w:rsid w:val="006C4FDF"/>
    <w:rsid w:val="006C5002"/>
    <w:rsid w:val="006C56CE"/>
    <w:rsid w:val="006C5D94"/>
    <w:rsid w:val="006C697F"/>
    <w:rsid w:val="006C6D57"/>
    <w:rsid w:val="006C6F09"/>
    <w:rsid w:val="006C6FEC"/>
    <w:rsid w:val="006C7811"/>
    <w:rsid w:val="006C7D74"/>
    <w:rsid w:val="006D10FA"/>
    <w:rsid w:val="006D167D"/>
    <w:rsid w:val="006D215F"/>
    <w:rsid w:val="006D31EE"/>
    <w:rsid w:val="006D34BE"/>
    <w:rsid w:val="006D3AD7"/>
    <w:rsid w:val="006D3F13"/>
    <w:rsid w:val="006D461F"/>
    <w:rsid w:val="006D49B1"/>
    <w:rsid w:val="006D4DEC"/>
    <w:rsid w:val="006D5258"/>
    <w:rsid w:val="006D589B"/>
    <w:rsid w:val="006D5947"/>
    <w:rsid w:val="006D6FDF"/>
    <w:rsid w:val="006D7438"/>
    <w:rsid w:val="006D7A2E"/>
    <w:rsid w:val="006E009B"/>
    <w:rsid w:val="006E032A"/>
    <w:rsid w:val="006E0361"/>
    <w:rsid w:val="006E0436"/>
    <w:rsid w:val="006E07FD"/>
    <w:rsid w:val="006E1150"/>
    <w:rsid w:val="006E1BC2"/>
    <w:rsid w:val="006E1FFA"/>
    <w:rsid w:val="006E295A"/>
    <w:rsid w:val="006E2EAD"/>
    <w:rsid w:val="006E3925"/>
    <w:rsid w:val="006E3A55"/>
    <w:rsid w:val="006E3ABC"/>
    <w:rsid w:val="006E5122"/>
    <w:rsid w:val="006E541F"/>
    <w:rsid w:val="006E556A"/>
    <w:rsid w:val="006E5EB6"/>
    <w:rsid w:val="006E68EB"/>
    <w:rsid w:val="006E6AB2"/>
    <w:rsid w:val="006E6B61"/>
    <w:rsid w:val="006E7222"/>
    <w:rsid w:val="006E78A5"/>
    <w:rsid w:val="006E7BD9"/>
    <w:rsid w:val="006F01B7"/>
    <w:rsid w:val="006F08FD"/>
    <w:rsid w:val="006F0A5C"/>
    <w:rsid w:val="006F157E"/>
    <w:rsid w:val="006F203B"/>
    <w:rsid w:val="006F2ABA"/>
    <w:rsid w:val="006F2C68"/>
    <w:rsid w:val="006F2E03"/>
    <w:rsid w:val="006F30F9"/>
    <w:rsid w:val="006F3BC4"/>
    <w:rsid w:val="006F496F"/>
    <w:rsid w:val="006F4DFB"/>
    <w:rsid w:val="006F5A20"/>
    <w:rsid w:val="006F600A"/>
    <w:rsid w:val="006F64E8"/>
    <w:rsid w:val="006F6549"/>
    <w:rsid w:val="006F7F9A"/>
    <w:rsid w:val="006F7F9C"/>
    <w:rsid w:val="00700625"/>
    <w:rsid w:val="00700CB3"/>
    <w:rsid w:val="00700D9E"/>
    <w:rsid w:val="0070104C"/>
    <w:rsid w:val="0070170A"/>
    <w:rsid w:val="007019FF"/>
    <w:rsid w:val="007023CC"/>
    <w:rsid w:val="007025AC"/>
    <w:rsid w:val="007039AC"/>
    <w:rsid w:val="00704160"/>
    <w:rsid w:val="00704711"/>
    <w:rsid w:val="00704923"/>
    <w:rsid w:val="00706EDB"/>
    <w:rsid w:val="007070E9"/>
    <w:rsid w:val="007078DA"/>
    <w:rsid w:val="0071147F"/>
    <w:rsid w:val="00711838"/>
    <w:rsid w:val="00711896"/>
    <w:rsid w:val="0071210C"/>
    <w:rsid w:val="007130B6"/>
    <w:rsid w:val="00713565"/>
    <w:rsid w:val="00714937"/>
    <w:rsid w:val="00715173"/>
    <w:rsid w:val="0071573D"/>
    <w:rsid w:val="00716483"/>
    <w:rsid w:val="00716F8D"/>
    <w:rsid w:val="007200BB"/>
    <w:rsid w:val="00720881"/>
    <w:rsid w:val="0072157D"/>
    <w:rsid w:val="007218E8"/>
    <w:rsid w:val="00721B27"/>
    <w:rsid w:val="00721D05"/>
    <w:rsid w:val="00722030"/>
    <w:rsid w:val="00722302"/>
    <w:rsid w:val="007224EC"/>
    <w:rsid w:val="00722D86"/>
    <w:rsid w:val="00722DCE"/>
    <w:rsid w:val="0072423A"/>
    <w:rsid w:val="00724F3B"/>
    <w:rsid w:val="0072549E"/>
    <w:rsid w:val="00725975"/>
    <w:rsid w:val="00725A4E"/>
    <w:rsid w:val="00725BDC"/>
    <w:rsid w:val="00726299"/>
    <w:rsid w:val="007306DB"/>
    <w:rsid w:val="00730E34"/>
    <w:rsid w:val="00731806"/>
    <w:rsid w:val="00731CEA"/>
    <w:rsid w:val="00732EEE"/>
    <w:rsid w:val="00732F4C"/>
    <w:rsid w:val="00732FC8"/>
    <w:rsid w:val="0073337A"/>
    <w:rsid w:val="00733BFE"/>
    <w:rsid w:val="00734011"/>
    <w:rsid w:val="00734CCB"/>
    <w:rsid w:val="00734DFC"/>
    <w:rsid w:val="00735701"/>
    <w:rsid w:val="007362D6"/>
    <w:rsid w:val="0073671C"/>
    <w:rsid w:val="00737191"/>
    <w:rsid w:val="00737283"/>
    <w:rsid w:val="0073735C"/>
    <w:rsid w:val="007374DC"/>
    <w:rsid w:val="007374DD"/>
    <w:rsid w:val="00737682"/>
    <w:rsid w:val="00737A60"/>
    <w:rsid w:val="00737FBA"/>
    <w:rsid w:val="007402CB"/>
    <w:rsid w:val="00740699"/>
    <w:rsid w:val="00740B21"/>
    <w:rsid w:val="007411E5"/>
    <w:rsid w:val="00741704"/>
    <w:rsid w:val="007418DD"/>
    <w:rsid w:val="00742174"/>
    <w:rsid w:val="00742591"/>
    <w:rsid w:val="0074279F"/>
    <w:rsid w:val="007427A7"/>
    <w:rsid w:val="00742A8A"/>
    <w:rsid w:val="00742D04"/>
    <w:rsid w:val="007434FD"/>
    <w:rsid w:val="00743558"/>
    <w:rsid w:val="007436AF"/>
    <w:rsid w:val="00744B90"/>
    <w:rsid w:val="00744CC9"/>
    <w:rsid w:val="0074513D"/>
    <w:rsid w:val="00745682"/>
    <w:rsid w:val="0074574D"/>
    <w:rsid w:val="00745AED"/>
    <w:rsid w:val="00745D52"/>
    <w:rsid w:val="00746121"/>
    <w:rsid w:val="007475EF"/>
    <w:rsid w:val="00747BA7"/>
    <w:rsid w:val="0075002D"/>
    <w:rsid w:val="00750DB0"/>
    <w:rsid w:val="00751196"/>
    <w:rsid w:val="00751322"/>
    <w:rsid w:val="00752369"/>
    <w:rsid w:val="00752482"/>
    <w:rsid w:val="0075264F"/>
    <w:rsid w:val="00752700"/>
    <w:rsid w:val="0075307E"/>
    <w:rsid w:val="007530B7"/>
    <w:rsid w:val="0075352E"/>
    <w:rsid w:val="00753544"/>
    <w:rsid w:val="00754FEC"/>
    <w:rsid w:val="007551DF"/>
    <w:rsid w:val="00755780"/>
    <w:rsid w:val="00756324"/>
    <w:rsid w:val="00756CE8"/>
    <w:rsid w:val="007573AB"/>
    <w:rsid w:val="00761867"/>
    <w:rsid w:val="007623D6"/>
    <w:rsid w:val="00762401"/>
    <w:rsid w:val="00762900"/>
    <w:rsid w:val="0076308D"/>
    <w:rsid w:val="00763473"/>
    <w:rsid w:val="00763A56"/>
    <w:rsid w:val="00763C4C"/>
    <w:rsid w:val="00763ECB"/>
    <w:rsid w:val="00764B88"/>
    <w:rsid w:val="00765397"/>
    <w:rsid w:val="0076562C"/>
    <w:rsid w:val="007657EB"/>
    <w:rsid w:val="00765D17"/>
    <w:rsid w:val="00766061"/>
    <w:rsid w:val="007660BC"/>
    <w:rsid w:val="00766385"/>
    <w:rsid w:val="00766497"/>
    <w:rsid w:val="00766F59"/>
    <w:rsid w:val="0076712A"/>
    <w:rsid w:val="00767F91"/>
    <w:rsid w:val="0077050F"/>
    <w:rsid w:val="007707AE"/>
    <w:rsid w:val="00770A9C"/>
    <w:rsid w:val="0077250F"/>
    <w:rsid w:val="00772CCC"/>
    <w:rsid w:val="00772EC6"/>
    <w:rsid w:val="0077364F"/>
    <w:rsid w:val="00773947"/>
    <w:rsid w:val="00773B48"/>
    <w:rsid w:val="007747A1"/>
    <w:rsid w:val="007749CE"/>
    <w:rsid w:val="0077566B"/>
    <w:rsid w:val="00775D59"/>
    <w:rsid w:val="00776302"/>
    <w:rsid w:val="0077686E"/>
    <w:rsid w:val="0077697D"/>
    <w:rsid w:val="007770B0"/>
    <w:rsid w:val="00777135"/>
    <w:rsid w:val="007779DD"/>
    <w:rsid w:val="007802E7"/>
    <w:rsid w:val="00780658"/>
    <w:rsid w:val="007819AB"/>
    <w:rsid w:val="00781AE2"/>
    <w:rsid w:val="00781D54"/>
    <w:rsid w:val="00783301"/>
    <w:rsid w:val="007841DC"/>
    <w:rsid w:val="00784338"/>
    <w:rsid w:val="007846F6"/>
    <w:rsid w:val="007849AD"/>
    <w:rsid w:val="00784DA1"/>
    <w:rsid w:val="00785289"/>
    <w:rsid w:val="0078532F"/>
    <w:rsid w:val="00785FCC"/>
    <w:rsid w:val="00786A83"/>
    <w:rsid w:val="00786B04"/>
    <w:rsid w:val="00786F1C"/>
    <w:rsid w:val="00787CA8"/>
    <w:rsid w:val="00787D92"/>
    <w:rsid w:val="00790805"/>
    <w:rsid w:val="007908B6"/>
    <w:rsid w:val="00791EF9"/>
    <w:rsid w:val="007924D7"/>
    <w:rsid w:val="00792CA2"/>
    <w:rsid w:val="00792E65"/>
    <w:rsid w:val="0079340C"/>
    <w:rsid w:val="00793748"/>
    <w:rsid w:val="00793C08"/>
    <w:rsid w:val="00793C8D"/>
    <w:rsid w:val="007944BD"/>
    <w:rsid w:val="0079450A"/>
    <w:rsid w:val="0079507E"/>
    <w:rsid w:val="007951F9"/>
    <w:rsid w:val="0079573F"/>
    <w:rsid w:val="00795816"/>
    <w:rsid w:val="00795DD7"/>
    <w:rsid w:val="007965BC"/>
    <w:rsid w:val="00796774"/>
    <w:rsid w:val="00797ACD"/>
    <w:rsid w:val="00797F97"/>
    <w:rsid w:val="007A0A18"/>
    <w:rsid w:val="007A0B00"/>
    <w:rsid w:val="007A0EB4"/>
    <w:rsid w:val="007A0EED"/>
    <w:rsid w:val="007A0F90"/>
    <w:rsid w:val="007A13D3"/>
    <w:rsid w:val="007A1965"/>
    <w:rsid w:val="007A19A4"/>
    <w:rsid w:val="007A231C"/>
    <w:rsid w:val="007A26CD"/>
    <w:rsid w:val="007A33EC"/>
    <w:rsid w:val="007A4593"/>
    <w:rsid w:val="007A50CA"/>
    <w:rsid w:val="007A54F8"/>
    <w:rsid w:val="007A58C8"/>
    <w:rsid w:val="007A5DBD"/>
    <w:rsid w:val="007A6933"/>
    <w:rsid w:val="007A6BD1"/>
    <w:rsid w:val="007A6D37"/>
    <w:rsid w:val="007A72C0"/>
    <w:rsid w:val="007A762D"/>
    <w:rsid w:val="007B0850"/>
    <w:rsid w:val="007B09FF"/>
    <w:rsid w:val="007B0C98"/>
    <w:rsid w:val="007B0E0A"/>
    <w:rsid w:val="007B0FE1"/>
    <w:rsid w:val="007B17EA"/>
    <w:rsid w:val="007B2A3E"/>
    <w:rsid w:val="007B3742"/>
    <w:rsid w:val="007B4508"/>
    <w:rsid w:val="007B48AC"/>
    <w:rsid w:val="007B4ADF"/>
    <w:rsid w:val="007B5002"/>
    <w:rsid w:val="007B58B1"/>
    <w:rsid w:val="007B5A16"/>
    <w:rsid w:val="007B5B8E"/>
    <w:rsid w:val="007B5BF6"/>
    <w:rsid w:val="007B64BB"/>
    <w:rsid w:val="007B6BF5"/>
    <w:rsid w:val="007B7609"/>
    <w:rsid w:val="007B78E6"/>
    <w:rsid w:val="007C1208"/>
    <w:rsid w:val="007C1734"/>
    <w:rsid w:val="007C1941"/>
    <w:rsid w:val="007C20D1"/>
    <w:rsid w:val="007C22EB"/>
    <w:rsid w:val="007C2CC1"/>
    <w:rsid w:val="007C3D08"/>
    <w:rsid w:val="007C3D41"/>
    <w:rsid w:val="007C3D70"/>
    <w:rsid w:val="007C48BB"/>
    <w:rsid w:val="007C5D4F"/>
    <w:rsid w:val="007C5DCA"/>
    <w:rsid w:val="007C5F16"/>
    <w:rsid w:val="007C6AE7"/>
    <w:rsid w:val="007C77D5"/>
    <w:rsid w:val="007C7A49"/>
    <w:rsid w:val="007D010D"/>
    <w:rsid w:val="007D06F7"/>
    <w:rsid w:val="007D0BB8"/>
    <w:rsid w:val="007D0D88"/>
    <w:rsid w:val="007D1A67"/>
    <w:rsid w:val="007D1DD2"/>
    <w:rsid w:val="007D244B"/>
    <w:rsid w:val="007D2581"/>
    <w:rsid w:val="007D25B8"/>
    <w:rsid w:val="007D2D58"/>
    <w:rsid w:val="007D316D"/>
    <w:rsid w:val="007D35C3"/>
    <w:rsid w:val="007D3639"/>
    <w:rsid w:val="007D3AEF"/>
    <w:rsid w:val="007D3C4E"/>
    <w:rsid w:val="007D471F"/>
    <w:rsid w:val="007D5094"/>
    <w:rsid w:val="007D5270"/>
    <w:rsid w:val="007D5710"/>
    <w:rsid w:val="007D59B0"/>
    <w:rsid w:val="007D5BE3"/>
    <w:rsid w:val="007D6484"/>
    <w:rsid w:val="007D742F"/>
    <w:rsid w:val="007E17EF"/>
    <w:rsid w:val="007E2303"/>
    <w:rsid w:val="007E287B"/>
    <w:rsid w:val="007E2D4E"/>
    <w:rsid w:val="007E4187"/>
    <w:rsid w:val="007E4189"/>
    <w:rsid w:val="007E4EFB"/>
    <w:rsid w:val="007E57FF"/>
    <w:rsid w:val="007E5816"/>
    <w:rsid w:val="007E5A4A"/>
    <w:rsid w:val="007E64E7"/>
    <w:rsid w:val="007E652C"/>
    <w:rsid w:val="007E65DA"/>
    <w:rsid w:val="007E75BE"/>
    <w:rsid w:val="007E773A"/>
    <w:rsid w:val="007F0519"/>
    <w:rsid w:val="007F05C8"/>
    <w:rsid w:val="007F0C21"/>
    <w:rsid w:val="007F211A"/>
    <w:rsid w:val="007F227D"/>
    <w:rsid w:val="007F2427"/>
    <w:rsid w:val="007F2BC1"/>
    <w:rsid w:val="007F3428"/>
    <w:rsid w:val="007F3C66"/>
    <w:rsid w:val="007F3CBA"/>
    <w:rsid w:val="007F3E1C"/>
    <w:rsid w:val="007F467F"/>
    <w:rsid w:val="007F4943"/>
    <w:rsid w:val="007F607D"/>
    <w:rsid w:val="007F6572"/>
    <w:rsid w:val="007F68DC"/>
    <w:rsid w:val="007F7001"/>
    <w:rsid w:val="007F7502"/>
    <w:rsid w:val="0080272E"/>
    <w:rsid w:val="00802B57"/>
    <w:rsid w:val="00802D3B"/>
    <w:rsid w:val="00803465"/>
    <w:rsid w:val="00803FFB"/>
    <w:rsid w:val="00804F0D"/>
    <w:rsid w:val="00804F42"/>
    <w:rsid w:val="008055D2"/>
    <w:rsid w:val="008057EB"/>
    <w:rsid w:val="00805CEB"/>
    <w:rsid w:val="0080668F"/>
    <w:rsid w:val="008069C9"/>
    <w:rsid w:val="008102FE"/>
    <w:rsid w:val="0081084E"/>
    <w:rsid w:val="00810D4D"/>
    <w:rsid w:val="00811D6C"/>
    <w:rsid w:val="00811E7B"/>
    <w:rsid w:val="00812312"/>
    <w:rsid w:val="00812660"/>
    <w:rsid w:val="00812BEA"/>
    <w:rsid w:val="00812DEE"/>
    <w:rsid w:val="008137CA"/>
    <w:rsid w:val="00813DEA"/>
    <w:rsid w:val="0081476B"/>
    <w:rsid w:val="008148BE"/>
    <w:rsid w:val="00814C4A"/>
    <w:rsid w:val="008159F3"/>
    <w:rsid w:val="00815E31"/>
    <w:rsid w:val="00815E87"/>
    <w:rsid w:val="008163C0"/>
    <w:rsid w:val="00816A7D"/>
    <w:rsid w:val="008203F3"/>
    <w:rsid w:val="0082065B"/>
    <w:rsid w:val="0082180A"/>
    <w:rsid w:val="00821887"/>
    <w:rsid w:val="00821BF6"/>
    <w:rsid w:val="0082271B"/>
    <w:rsid w:val="0082382B"/>
    <w:rsid w:val="00824B05"/>
    <w:rsid w:val="00824CC1"/>
    <w:rsid w:val="00825978"/>
    <w:rsid w:val="00826A51"/>
    <w:rsid w:val="00826BEE"/>
    <w:rsid w:val="0082737E"/>
    <w:rsid w:val="00827AE0"/>
    <w:rsid w:val="00830988"/>
    <w:rsid w:val="00830A44"/>
    <w:rsid w:val="00830AA7"/>
    <w:rsid w:val="00830F03"/>
    <w:rsid w:val="00831911"/>
    <w:rsid w:val="00831BB2"/>
    <w:rsid w:val="00831E1B"/>
    <w:rsid w:val="00831ED9"/>
    <w:rsid w:val="0083216C"/>
    <w:rsid w:val="00832AA4"/>
    <w:rsid w:val="00832B6D"/>
    <w:rsid w:val="00833451"/>
    <w:rsid w:val="00833E00"/>
    <w:rsid w:val="00833F80"/>
    <w:rsid w:val="00833FBE"/>
    <w:rsid w:val="0083435B"/>
    <w:rsid w:val="00834380"/>
    <w:rsid w:val="0083547B"/>
    <w:rsid w:val="0083589F"/>
    <w:rsid w:val="0083619A"/>
    <w:rsid w:val="008369E7"/>
    <w:rsid w:val="008372B1"/>
    <w:rsid w:val="008376FF"/>
    <w:rsid w:val="00837BA5"/>
    <w:rsid w:val="00840293"/>
    <w:rsid w:val="008404B4"/>
    <w:rsid w:val="008407C5"/>
    <w:rsid w:val="00840CB0"/>
    <w:rsid w:val="00842693"/>
    <w:rsid w:val="0084286E"/>
    <w:rsid w:val="00842A41"/>
    <w:rsid w:val="00842E10"/>
    <w:rsid w:val="00843711"/>
    <w:rsid w:val="00843B05"/>
    <w:rsid w:val="00844405"/>
    <w:rsid w:val="008446E3"/>
    <w:rsid w:val="00844935"/>
    <w:rsid w:val="00844C66"/>
    <w:rsid w:val="00845276"/>
    <w:rsid w:val="0084563C"/>
    <w:rsid w:val="00845F6B"/>
    <w:rsid w:val="0084602A"/>
    <w:rsid w:val="00846561"/>
    <w:rsid w:val="00846A74"/>
    <w:rsid w:val="00846C21"/>
    <w:rsid w:val="00846CA4"/>
    <w:rsid w:val="00846E49"/>
    <w:rsid w:val="00847515"/>
    <w:rsid w:val="008476AC"/>
    <w:rsid w:val="00847941"/>
    <w:rsid w:val="008479B5"/>
    <w:rsid w:val="00847A6C"/>
    <w:rsid w:val="00850B7E"/>
    <w:rsid w:val="008514F3"/>
    <w:rsid w:val="0085155B"/>
    <w:rsid w:val="008515A9"/>
    <w:rsid w:val="008518E0"/>
    <w:rsid w:val="0085220C"/>
    <w:rsid w:val="00852563"/>
    <w:rsid w:val="0085312B"/>
    <w:rsid w:val="00853403"/>
    <w:rsid w:val="00854D37"/>
    <w:rsid w:val="00855391"/>
    <w:rsid w:val="00855472"/>
    <w:rsid w:val="0085558B"/>
    <w:rsid w:val="00855B42"/>
    <w:rsid w:val="00856446"/>
    <w:rsid w:val="00856A72"/>
    <w:rsid w:val="00857091"/>
    <w:rsid w:val="00860408"/>
    <w:rsid w:val="00860614"/>
    <w:rsid w:val="00860A8C"/>
    <w:rsid w:val="00860D37"/>
    <w:rsid w:val="00861032"/>
    <w:rsid w:val="00861AF7"/>
    <w:rsid w:val="00862426"/>
    <w:rsid w:val="00862D3E"/>
    <w:rsid w:val="00862EDD"/>
    <w:rsid w:val="00863742"/>
    <w:rsid w:val="00863795"/>
    <w:rsid w:val="00863B08"/>
    <w:rsid w:val="00863ED7"/>
    <w:rsid w:val="00864044"/>
    <w:rsid w:val="0086431B"/>
    <w:rsid w:val="00864D45"/>
    <w:rsid w:val="008651B5"/>
    <w:rsid w:val="0086537D"/>
    <w:rsid w:val="00865558"/>
    <w:rsid w:val="00865EEC"/>
    <w:rsid w:val="00865EEF"/>
    <w:rsid w:val="0086647E"/>
    <w:rsid w:val="00867214"/>
    <w:rsid w:val="00867D31"/>
    <w:rsid w:val="008702BE"/>
    <w:rsid w:val="0087036B"/>
    <w:rsid w:val="00871506"/>
    <w:rsid w:val="0087286F"/>
    <w:rsid w:val="00872C45"/>
    <w:rsid w:val="008734C6"/>
    <w:rsid w:val="00873E14"/>
    <w:rsid w:val="00876257"/>
    <w:rsid w:val="008764C3"/>
    <w:rsid w:val="00877037"/>
    <w:rsid w:val="008775DD"/>
    <w:rsid w:val="008800E4"/>
    <w:rsid w:val="00880119"/>
    <w:rsid w:val="00880C9C"/>
    <w:rsid w:val="00880D67"/>
    <w:rsid w:val="008810CF"/>
    <w:rsid w:val="00882410"/>
    <w:rsid w:val="00882916"/>
    <w:rsid w:val="00882AC5"/>
    <w:rsid w:val="00882DEB"/>
    <w:rsid w:val="00883413"/>
    <w:rsid w:val="00883425"/>
    <w:rsid w:val="008834D5"/>
    <w:rsid w:val="008835D2"/>
    <w:rsid w:val="00884746"/>
    <w:rsid w:val="00884BFB"/>
    <w:rsid w:val="00884FDA"/>
    <w:rsid w:val="00885355"/>
    <w:rsid w:val="008857A3"/>
    <w:rsid w:val="00886230"/>
    <w:rsid w:val="00886645"/>
    <w:rsid w:val="0088750A"/>
    <w:rsid w:val="00887AFB"/>
    <w:rsid w:val="00887BC8"/>
    <w:rsid w:val="00891893"/>
    <w:rsid w:val="008927E8"/>
    <w:rsid w:val="0089383B"/>
    <w:rsid w:val="008940B6"/>
    <w:rsid w:val="00894B9A"/>
    <w:rsid w:val="00894ECA"/>
    <w:rsid w:val="00895306"/>
    <w:rsid w:val="00895910"/>
    <w:rsid w:val="00897A39"/>
    <w:rsid w:val="008A0714"/>
    <w:rsid w:val="008A0F83"/>
    <w:rsid w:val="008A0FE8"/>
    <w:rsid w:val="008A1FCB"/>
    <w:rsid w:val="008A2009"/>
    <w:rsid w:val="008A2051"/>
    <w:rsid w:val="008A2078"/>
    <w:rsid w:val="008A23C8"/>
    <w:rsid w:val="008A2427"/>
    <w:rsid w:val="008A3156"/>
    <w:rsid w:val="008A3FA4"/>
    <w:rsid w:val="008A47A3"/>
    <w:rsid w:val="008A6626"/>
    <w:rsid w:val="008A6DAB"/>
    <w:rsid w:val="008A6F51"/>
    <w:rsid w:val="008A6FD2"/>
    <w:rsid w:val="008A7186"/>
    <w:rsid w:val="008A78B1"/>
    <w:rsid w:val="008B0334"/>
    <w:rsid w:val="008B068C"/>
    <w:rsid w:val="008B1C00"/>
    <w:rsid w:val="008B2002"/>
    <w:rsid w:val="008B291C"/>
    <w:rsid w:val="008B2FDD"/>
    <w:rsid w:val="008B37AE"/>
    <w:rsid w:val="008B37C5"/>
    <w:rsid w:val="008B4075"/>
    <w:rsid w:val="008B4F83"/>
    <w:rsid w:val="008B5590"/>
    <w:rsid w:val="008B56C6"/>
    <w:rsid w:val="008B5FB7"/>
    <w:rsid w:val="008B6402"/>
    <w:rsid w:val="008B6529"/>
    <w:rsid w:val="008B66C5"/>
    <w:rsid w:val="008B78A9"/>
    <w:rsid w:val="008B7CC1"/>
    <w:rsid w:val="008B7CCA"/>
    <w:rsid w:val="008C099E"/>
    <w:rsid w:val="008C0CF2"/>
    <w:rsid w:val="008C0F2D"/>
    <w:rsid w:val="008C1FAD"/>
    <w:rsid w:val="008C1FD2"/>
    <w:rsid w:val="008C25D7"/>
    <w:rsid w:val="008C2734"/>
    <w:rsid w:val="008C28B9"/>
    <w:rsid w:val="008C2E16"/>
    <w:rsid w:val="008C3324"/>
    <w:rsid w:val="008C3963"/>
    <w:rsid w:val="008C430D"/>
    <w:rsid w:val="008C469B"/>
    <w:rsid w:val="008C4C59"/>
    <w:rsid w:val="008C513A"/>
    <w:rsid w:val="008C590C"/>
    <w:rsid w:val="008C5B8A"/>
    <w:rsid w:val="008C6063"/>
    <w:rsid w:val="008C6409"/>
    <w:rsid w:val="008C775C"/>
    <w:rsid w:val="008C7EDD"/>
    <w:rsid w:val="008D03C6"/>
    <w:rsid w:val="008D0599"/>
    <w:rsid w:val="008D0A72"/>
    <w:rsid w:val="008D2A79"/>
    <w:rsid w:val="008D3429"/>
    <w:rsid w:val="008D3E4B"/>
    <w:rsid w:val="008D3F5E"/>
    <w:rsid w:val="008D7465"/>
    <w:rsid w:val="008E0019"/>
    <w:rsid w:val="008E0487"/>
    <w:rsid w:val="008E05DD"/>
    <w:rsid w:val="008E069B"/>
    <w:rsid w:val="008E0C0A"/>
    <w:rsid w:val="008E0D4F"/>
    <w:rsid w:val="008E0FC5"/>
    <w:rsid w:val="008E12FA"/>
    <w:rsid w:val="008E1ABF"/>
    <w:rsid w:val="008E208B"/>
    <w:rsid w:val="008E2925"/>
    <w:rsid w:val="008E3482"/>
    <w:rsid w:val="008E3FCE"/>
    <w:rsid w:val="008E49A3"/>
    <w:rsid w:val="008E4C10"/>
    <w:rsid w:val="008E5E91"/>
    <w:rsid w:val="008E6B3E"/>
    <w:rsid w:val="008E6CD0"/>
    <w:rsid w:val="008E6DE1"/>
    <w:rsid w:val="008E7A0F"/>
    <w:rsid w:val="008E7DB7"/>
    <w:rsid w:val="008F0660"/>
    <w:rsid w:val="008F06AB"/>
    <w:rsid w:val="008F1959"/>
    <w:rsid w:val="008F1EC3"/>
    <w:rsid w:val="008F24D7"/>
    <w:rsid w:val="008F4B7F"/>
    <w:rsid w:val="008F5856"/>
    <w:rsid w:val="008F5AF2"/>
    <w:rsid w:val="008F5C0F"/>
    <w:rsid w:val="008F6313"/>
    <w:rsid w:val="008F6D52"/>
    <w:rsid w:val="008F76A6"/>
    <w:rsid w:val="008F7E0D"/>
    <w:rsid w:val="0090021A"/>
    <w:rsid w:val="0090021F"/>
    <w:rsid w:val="00900978"/>
    <w:rsid w:val="00901936"/>
    <w:rsid w:val="00901DB1"/>
    <w:rsid w:val="00902072"/>
    <w:rsid w:val="0090217F"/>
    <w:rsid w:val="00902C08"/>
    <w:rsid w:val="00903642"/>
    <w:rsid w:val="00903B06"/>
    <w:rsid w:val="00904543"/>
    <w:rsid w:val="00904F67"/>
    <w:rsid w:val="0090668C"/>
    <w:rsid w:val="00906AFF"/>
    <w:rsid w:val="00906BB8"/>
    <w:rsid w:val="00907A00"/>
    <w:rsid w:val="009116EE"/>
    <w:rsid w:val="009117AB"/>
    <w:rsid w:val="00911D6F"/>
    <w:rsid w:val="00912008"/>
    <w:rsid w:val="009121DC"/>
    <w:rsid w:val="00912261"/>
    <w:rsid w:val="009129CE"/>
    <w:rsid w:val="00912A3B"/>
    <w:rsid w:val="00912C07"/>
    <w:rsid w:val="0091327C"/>
    <w:rsid w:val="0091368E"/>
    <w:rsid w:val="009136D2"/>
    <w:rsid w:val="00913E75"/>
    <w:rsid w:val="00914738"/>
    <w:rsid w:val="00914E01"/>
    <w:rsid w:val="00914E1C"/>
    <w:rsid w:val="00914FB0"/>
    <w:rsid w:val="0091507F"/>
    <w:rsid w:val="009150A3"/>
    <w:rsid w:val="00915397"/>
    <w:rsid w:val="009153DC"/>
    <w:rsid w:val="00915C4C"/>
    <w:rsid w:val="009162CF"/>
    <w:rsid w:val="009171E4"/>
    <w:rsid w:val="009176AC"/>
    <w:rsid w:val="009177DE"/>
    <w:rsid w:val="00917C2B"/>
    <w:rsid w:val="00920176"/>
    <w:rsid w:val="009208BA"/>
    <w:rsid w:val="009210DB"/>
    <w:rsid w:val="009211A0"/>
    <w:rsid w:val="00921FE2"/>
    <w:rsid w:val="00922280"/>
    <w:rsid w:val="009226AC"/>
    <w:rsid w:val="00923407"/>
    <w:rsid w:val="00923CE6"/>
    <w:rsid w:val="009241D5"/>
    <w:rsid w:val="0092426A"/>
    <w:rsid w:val="00925192"/>
    <w:rsid w:val="0092590B"/>
    <w:rsid w:val="00926EF0"/>
    <w:rsid w:val="00926F14"/>
    <w:rsid w:val="00927411"/>
    <w:rsid w:val="00927723"/>
    <w:rsid w:val="00930427"/>
    <w:rsid w:val="009305AB"/>
    <w:rsid w:val="00930665"/>
    <w:rsid w:val="009306FE"/>
    <w:rsid w:val="00930AFD"/>
    <w:rsid w:val="00932FA0"/>
    <w:rsid w:val="00933603"/>
    <w:rsid w:val="009348EE"/>
    <w:rsid w:val="00934918"/>
    <w:rsid w:val="00934EB9"/>
    <w:rsid w:val="0093500C"/>
    <w:rsid w:val="00935163"/>
    <w:rsid w:val="00935273"/>
    <w:rsid w:val="009360D8"/>
    <w:rsid w:val="00936D6C"/>
    <w:rsid w:val="009373EF"/>
    <w:rsid w:val="00937DD8"/>
    <w:rsid w:val="00937FD0"/>
    <w:rsid w:val="00940986"/>
    <w:rsid w:val="0094113C"/>
    <w:rsid w:val="0094237C"/>
    <w:rsid w:val="00943353"/>
    <w:rsid w:val="00944241"/>
    <w:rsid w:val="00944682"/>
    <w:rsid w:val="0094476C"/>
    <w:rsid w:val="00945224"/>
    <w:rsid w:val="009457A1"/>
    <w:rsid w:val="009458FD"/>
    <w:rsid w:val="0094596E"/>
    <w:rsid w:val="00945DF1"/>
    <w:rsid w:val="009469E0"/>
    <w:rsid w:val="00947693"/>
    <w:rsid w:val="00950857"/>
    <w:rsid w:val="00951328"/>
    <w:rsid w:val="00951E1A"/>
    <w:rsid w:val="009529DD"/>
    <w:rsid w:val="009533F4"/>
    <w:rsid w:val="0095368D"/>
    <w:rsid w:val="009536A5"/>
    <w:rsid w:val="009541C2"/>
    <w:rsid w:val="0095420D"/>
    <w:rsid w:val="00954335"/>
    <w:rsid w:val="0095508B"/>
    <w:rsid w:val="00955BFA"/>
    <w:rsid w:val="00955F4C"/>
    <w:rsid w:val="00956CCB"/>
    <w:rsid w:val="00956F12"/>
    <w:rsid w:val="00957021"/>
    <w:rsid w:val="00957065"/>
    <w:rsid w:val="0095747B"/>
    <w:rsid w:val="00957555"/>
    <w:rsid w:val="0095762F"/>
    <w:rsid w:val="00957EBF"/>
    <w:rsid w:val="009605C2"/>
    <w:rsid w:val="00960ACB"/>
    <w:rsid w:val="00961413"/>
    <w:rsid w:val="00961554"/>
    <w:rsid w:val="00961ADE"/>
    <w:rsid w:val="0096204A"/>
    <w:rsid w:val="00962349"/>
    <w:rsid w:val="009624E7"/>
    <w:rsid w:val="009629AC"/>
    <w:rsid w:val="00962F7A"/>
    <w:rsid w:val="009637EF"/>
    <w:rsid w:val="00963D95"/>
    <w:rsid w:val="00963DE1"/>
    <w:rsid w:val="00963E5B"/>
    <w:rsid w:val="009642F9"/>
    <w:rsid w:val="00964964"/>
    <w:rsid w:val="00965E9A"/>
    <w:rsid w:val="0096675A"/>
    <w:rsid w:val="00967EAF"/>
    <w:rsid w:val="0097033A"/>
    <w:rsid w:val="00970743"/>
    <w:rsid w:val="00970A9E"/>
    <w:rsid w:val="00970F92"/>
    <w:rsid w:val="00971119"/>
    <w:rsid w:val="00972A25"/>
    <w:rsid w:val="00972BB5"/>
    <w:rsid w:val="00972CE3"/>
    <w:rsid w:val="00972EAB"/>
    <w:rsid w:val="00973216"/>
    <w:rsid w:val="00973404"/>
    <w:rsid w:val="009737E3"/>
    <w:rsid w:val="00973AF3"/>
    <w:rsid w:val="009749DA"/>
    <w:rsid w:val="00974FEC"/>
    <w:rsid w:val="0097643A"/>
    <w:rsid w:val="009767E5"/>
    <w:rsid w:val="0097781C"/>
    <w:rsid w:val="00977AF7"/>
    <w:rsid w:val="00980DE9"/>
    <w:rsid w:val="00981314"/>
    <w:rsid w:val="00981326"/>
    <w:rsid w:val="009813A9"/>
    <w:rsid w:val="0098149B"/>
    <w:rsid w:val="00981ADA"/>
    <w:rsid w:val="00981E1F"/>
    <w:rsid w:val="009840B6"/>
    <w:rsid w:val="009840B8"/>
    <w:rsid w:val="0098456A"/>
    <w:rsid w:val="00984D96"/>
    <w:rsid w:val="00984E95"/>
    <w:rsid w:val="00984FE3"/>
    <w:rsid w:val="00985698"/>
    <w:rsid w:val="00985C2A"/>
    <w:rsid w:val="00985E0C"/>
    <w:rsid w:val="00985ECD"/>
    <w:rsid w:val="00986203"/>
    <w:rsid w:val="009866C4"/>
    <w:rsid w:val="009874DC"/>
    <w:rsid w:val="00987800"/>
    <w:rsid w:val="009901A9"/>
    <w:rsid w:val="0099036F"/>
    <w:rsid w:val="0099040E"/>
    <w:rsid w:val="00990C61"/>
    <w:rsid w:val="00990F2D"/>
    <w:rsid w:val="0099233D"/>
    <w:rsid w:val="00992803"/>
    <w:rsid w:val="009929D7"/>
    <w:rsid w:val="00993634"/>
    <w:rsid w:val="0099386F"/>
    <w:rsid w:val="00994194"/>
    <w:rsid w:val="0099442E"/>
    <w:rsid w:val="00994B96"/>
    <w:rsid w:val="00994EE9"/>
    <w:rsid w:val="00995380"/>
    <w:rsid w:val="00996209"/>
    <w:rsid w:val="0099687D"/>
    <w:rsid w:val="009969F1"/>
    <w:rsid w:val="00996C52"/>
    <w:rsid w:val="00996D95"/>
    <w:rsid w:val="00996E7E"/>
    <w:rsid w:val="00997737"/>
    <w:rsid w:val="00997F7F"/>
    <w:rsid w:val="009A0A5C"/>
    <w:rsid w:val="009A0CAA"/>
    <w:rsid w:val="009A12A9"/>
    <w:rsid w:val="009A1872"/>
    <w:rsid w:val="009A19B6"/>
    <w:rsid w:val="009A19E1"/>
    <w:rsid w:val="009A1C74"/>
    <w:rsid w:val="009A1C83"/>
    <w:rsid w:val="009A27A3"/>
    <w:rsid w:val="009A2A13"/>
    <w:rsid w:val="009A35A4"/>
    <w:rsid w:val="009A3C31"/>
    <w:rsid w:val="009A3DF4"/>
    <w:rsid w:val="009A4876"/>
    <w:rsid w:val="009A4DC2"/>
    <w:rsid w:val="009A501E"/>
    <w:rsid w:val="009A5628"/>
    <w:rsid w:val="009A5695"/>
    <w:rsid w:val="009A5A32"/>
    <w:rsid w:val="009A6751"/>
    <w:rsid w:val="009A682C"/>
    <w:rsid w:val="009A6990"/>
    <w:rsid w:val="009A69EB"/>
    <w:rsid w:val="009A6BDF"/>
    <w:rsid w:val="009A6D80"/>
    <w:rsid w:val="009A7099"/>
    <w:rsid w:val="009A7635"/>
    <w:rsid w:val="009A766E"/>
    <w:rsid w:val="009A76E9"/>
    <w:rsid w:val="009A79DC"/>
    <w:rsid w:val="009A7FF9"/>
    <w:rsid w:val="009B08E9"/>
    <w:rsid w:val="009B1298"/>
    <w:rsid w:val="009B2393"/>
    <w:rsid w:val="009B39BE"/>
    <w:rsid w:val="009B3FB1"/>
    <w:rsid w:val="009B40DE"/>
    <w:rsid w:val="009B4313"/>
    <w:rsid w:val="009B462E"/>
    <w:rsid w:val="009B4E61"/>
    <w:rsid w:val="009B557D"/>
    <w:rsid w:val="009B5CED"/>
    <w:rsid w:val="009B6B8E"/>
    <w:rsid w:val="009C080E"/>
    <w:rsid w:val="009C0F5F"/>
    <w:rsid w:val="009C1C53"/>
    <w:rsid w:val="009C1F05"/>
    <w:rsid w:val="009C2013"/>
    <w:rsid w:val="009C21FB"/>
    <w:rsid w:val="009C2723"/>
    <w:rsid w:val="009C2A09"/>
    <w:rsid w:val="009C2A7F"/>
    <w:rsid w:val="009C3E6D"/>
    <w:rsid w:val="009C4E57"/>
    <w:rsid w:val="009C5007"/>
    <w:rsid w:val="009C6D23"/>
    <w:rsid w:val="009D07E0"/>
    <w:rsid w:val="009D088B"/>
    <w:rsid w:val="009D1716"/>
    <w:rsid w:val="009D1727"/>
    <w:rsid w:val="009D2562"/>
    <w:rsid w:val="009D2DD3"/>
    <w:rsid w:val="009D4A75"/>
    <w:rsid w:val="009D53F3"/>
    <w:rsid w:val="009D5421"/>
    <w:rsid w:val="009D5503"/>
    <w:rsid w:val="009D5A7F"/>
    <w:rsid w:val="009D5FE1"/>
    <w:rsid w:val="009D66BA"/>
    <w:rsid w:val="009D6D67"/>
    <w:rsid w:val="009D6F63"/>
    <w:rsid w:val="009D73CD"/>
    <w:rsid w:val="009D759B"/>
    <w:rsid w:val="009D76DE"/>
    <w:rsid w:val="009E01C7"/>
    <w:rsid w:val="009E053F"/>
    <w:rsid w:val="009E16CC"/>
    <w:rsid w:val="009E2DD6"/>
    <w:rsid w:val="009E2F26"/>
    <w:rsid w:val="009E363A"/>
    <w:rsid w:val="009E3F18"/>
    <w:rsid w:val="009E462B"/>
    <w:rsid w:val="009E49E1"/>
    <w:rsid w:val="009E4E7E"/>
    <w:rsid w:val="009E532A"/>
    <w:rsid w:val="009E5350"/>
    <w:rsid w:val="009E5710"/>
    <w:rsid w:val="009E5ABE"/>
    <w:rsid w:val="009E5AEF"/>
    <w:rsid w:val="009E60E9"/>
    <w:rsid w:val="009E68E3"/>
    <w:rsid w:val="009E7E05"/>
    <w:rsid w:val="009F066E"/>
    <w:rsid w:val="009F0C38"/>
    <w:rsid w:val="009F0D47"/>
    <w:rsid w:val="009F1175"/>
    <w:rsid w:val="009F16F9"/>
    <w:rsid w:val="009F1F28"/>
    <w:rsid w:val="009F1FE1"/>
    <w:rsid w:val="009F210D"/>
    <w:rsid w:val="009F27DF"/>
    <w:rsid w:val="009F3074"/>
    <w:rsid w:val="009F3B64"/>
    <w:rsid w:val="009F4422"/>
    <w:rsid w:val="009F48C9"/>
    <w:rsid w:val="009F4EE0"/>
    <w:rsid w:val="009F5662"/>
    <w:rsid w:val="009F587C"/>
    <w:rsid w:val="009F5A8C"/>
    <w:rsid w:val="009F5DDA"/>
    <w:rsid w:val="009F63EF"/>
    <w:rsid w:val="009F6938"/>
    <w:rsid w:val="009F74F1"/>
    <w:rsid w:val="009F759E"/>
    <w:rsid w:val="00A001AC"/>
    <w:rsid w:val="00A001DB"/>
    <w:rsid w:val="00A005DA"/>
    <w:rsid w:val="00A00886"/>
    <w:rsid w:val="00A0180E"/>
    <w:rsid w:val="00A01988"/>
    <w:rsid w:val="00A02523"/>
    <w:rsid w:val="00A02782"/>
    <w:rsid w:val="00A038D2"/>
    <w:rsid w:val="00A03C9B"/>
    <w:rsid w:val="00A04364"/>
    <w:rsid w:val="00A0502B"/>
    <w:rsid w:val="00A06250"/>
    <w:rsid w:val="00A06B37"/>
    <w:rsid w:val="00A071F8"/>
    <w:rsid w:val="00A075E8"/>
    <w:rsid w:val="00A101C9"/>
    <w:rsid w:val="00A107D8"/>
    <w:rsid w:val="00A11E12"/>
    <w:rsid w:val="00A1263C"/>
    <w:rsid w:val="00A12669"/>
    <w:rsid w:val="00A12980"/>
    <w:rsid w:val="00A13309"/>
    <w:rsid w:val="00A13566"/>
    <w:rsid w:val="00A13A86"/>
    <w:rsid w:val="00A13E00"/>
    <w:rsid w:val="00A14537"/>
    <w:rsid w:val="00A1476A"/>
    <w:rsid w:val="00A15210"/>
    <w:rsid w:val="00A15B77"/>
    <w:rsid w:val="00A160D9"/>
    <w:rsid w:val="00A161B6"/>
    <w:rsid w:val="00A165CE"/>
    <w:rsid w:val="00A17117"/>
    <w:rsid w:val="00A17A22"/>
    <w:rsid w:val="00A20061"/>
    <w:rsid w:val="00A21058"/>
    <w:rsid w:val="00A224A6"/>
    <w:rsid w:val="00A22610"/>
    <w:rsid w:val="00A22651"/>
    <w:rsid w:val="00A228CC"/>
    <w:rsid w:val="00A22A2F"/>
    <w:rsid w:val="00A22C99"/>
    <w:rsid w:val="00A22D85"/>
    <w:rsid w:val="00A23417"/>
    <w:rsid w:val="00A23437"/>
    <w:rsid w:val="00A234CB"/>
    <w:rsid w:val="00A238D0"/>
    <w:rsid w:val="00A23B48"/>
    <w:rsid w:val="00A24561"/>
    <w:rsid w:val="00A24891"/>
    <w:rsid w:val="00A24DBA"/>
    <w:rsid w:val="00A2569D"/>
    <w:rsid w:val="00A2593B"/>
    <w:rsid w:val="00A25BCA"/>
    <w:rsid w:val="00A262CB"/>
    <w:rsid w:val="00A26366"/>
    <w:rsid w:val="00A2646A"/>
    <w:rsid w:val="00A2647C"/>
    <w:rsid w:val="00A2672E"/>
    <w:rsid w:val="00A26979"/>
    <w:rsid w:val="00A26A68"/>
    <w:rsid w:val="00A277EB"/>
    <w:rsid w:val="00A27EF1"/>
    <w:rsid w:val="00A27F94"/>
    <w:rsid w:val="00A309F1"/>
    <w:rsid w:val="00A30BE7"/>
    <w:rsid w:val="00A320E5"/>
    <w:rsid w:val="00A321AD"/>
    <w:rsid w:val="00A3287C"/>
    <w:rsid w:val="00A32D04"/>
    <w:rsid w:val="00A3301B"/>
    <w:rsid w:val="00A33232"/>
    <w:rsid w:val="00A33889"/>
    <w:rsid w:val="00A33AF4"/>
    <w:rsid w:val="00A33B6B"/>
    <w:rsid w:val="00A34F1B"/>
    <w:rsid w:val="00A35927"/>
    <w:rsid w:val="00A36B42"/>
    <w:rsid w:val="00A36E3F"/>
    <w:rsid w:val="00A37186"/>
    <w:rsid w:val="00A37E30"/>
    <w:rsid w:val="00A402EA"/>
    <w:rsid w:val="00A40E10"/>
    <w:rsid w:val="00A420C0"/>
    <w:rsid w:val="00A4224A"/>
    <w:rsid w:val="00A424B6"/>
    <w:rsid w:val="00A43A20"/>
    <w:rsid w:val="00A43C2D"/>
    <w:rsid w:val="00A444FB"/>
    <w:rsid w:val="00A4483E"/>
    <w:rsid w:val="00A44D97"/>
    <w:rsid w:val="00A45BA4"/>
    <w:rsid w:val="00A45BCD"/>
    <w:rsid w:val="00A45F28"/>
    <w:rsid w:val="00A460B8"/>
    <w:rsid w:val="00A46640"/>
    <w:rsid w:val="00A46661"/>
    <w:rsid w:val="00A466B0"/>
    <w:rsid w:val="00A46E7D"/>
    <w:rsid w:val="00A4753D"/>
    <w:rsid w:val="00A5030A"/>
    <w:rsid w:val="00A5052F"/>
    <w:rsid w:val="00A50721"/>
    <w:rsid w:val="00A50B15"/>
    <w:rsid w:val="00A50B5C"/>
    <w:rsid w:val="00A50FCB"/>
    <w:rsid w:val="00A512DA"/>
    <w:rsid w:val="00A51B62"/>
    <w:rsid w:val="00A51C81"/>
    <w:rsid w:val="00A53B8E"/>
    <w:rsid w:val="00A53DDF"/>
    <w:rsid w:val="00A53F3E"/>
    <w:rsid w:val="00A5411D"/>
    <w:rsid w:val="00A557A7"/>
    <w:rsid w:val="00A55E9D"/>
    <w:rsid w:val="00A55F1F"/>
    <w:rsid w:val="00A562CB"/>
    <w:rsid w:val="00A565E4"/>
    <w:rsid w:val="00A57291"/>
    <w:rsid w:val="00A5793C"/>
    <w:rsid w:val="00A6024C"/>
    <w:rsid w:val="00A604CA"/>
    <w:rsid w:val="00A607DB"/>
    <w:rsid w:val="00A614CE"/>
    <w:rsid w:val="00A62536"/>
    <w:rsid w:val="00A62E17"/>
    <w:rsid w:val="00A62ECD"/>
    <w:rsid w:val="00A63AB9"/>
    <w:rsid w:val="00A64401"/>
    <w:rsid w:val="00A648B8"/>
    <w:rsid w:val="00A64E62"/>
    <w:rsid w:val="00A65144"/>
    <w:rsid w:val="00A65568"/>
    <w:rsid w:val="00A66AA3"/>
    <w:rsid w:val="00A66DA7"/>
    <w:rsid w:val="00A673B1"/>
    <w:rsid w:val="00A70215"/>
    <w:rsid w:val="00A703AA"/>
    <w:rsid w:val="00A7099B"/>
    <w:rsid w:val="00A711CB"/>
    <w:rsid w:val="00A713C6"/>
    <w:rsid w:val="00A716C7"/>
    <w:rsid w:val="00A72207"/>
    <w:rsid w:val="00A74189"/>
    <w:rsid w:val="00A74488"/>
    <w:rsid w:val="00A74D75"/>
    <w:rsid w:val="00A75BF7"/>
    <w:rsid w:val="00A7691A"/>
    <w:rsid w:val="00A76AE1"/>
    <w:rsid w:val="00A76B75"/>
    <w:rsid w:val="00A76CD6"/>
    <w:rsid w:val="00A7782E"/>
    <w:rsid w:val="00A77D4A"/>
    <w:rsid w:val="00A77ED2"/>
    <w:rsid w:val="00A801CB"/>
    <w:rsid w:val="00A8161C"/>
    <w:rsid w:val="00A81637"/>
    <w:rsid w:val="00A8166E"/>
    <w:rsid w:val="00A8200F"/>
    <w:rsid w:val="00A823C4"/>
    <w:rsid w:val="00A83FAF"/>
    <w:rsid w:val="00A855B9"/>
    <w:rsid w:val="00A8618B"/>
    <w:rsid w:val="00A86443"/>
    <w:rsid w:val="00A867E2"/>
    <w:rsid w:val="00A86B83"/>
    <w:rsid w:val="00A87936"/>
    <w:rsid w:val="00A87982"/>
    <w:rsid w:val="00A87A14"/>
    <w:rsid w:val="00A9023A"/>
    <w:rsid w:val="00A906EA"/>
    <w:rsid w:val="00A90744"/>
    <w:rsid w:val="00A909E4"/>
    <w:rsid w:val="00A90AA8"/>
    <w:rsid w:val="00A90AB9"/>
    <w:rsid w:val="00A90ABC"/>
    <w:rsid w:val="00A90EA0"/>
    <w:rsid w:val="00A9127A"/>
    <w:rsid w:val="00A92B8B"/>
    <w:rsid w:val="00A932B2"/>
    <w:rsid w:val="00A936B2"/>
    <w:rsid w:val="00A938CA"/>
    <w:rsid w:val="00A94A36"/>
    <w:rsid w:val="00A95F04"/>
    <w:rsid w:val="00A96389"/>
    <w:rsid w:val="00A9690C"/>
    <w:rsid w:val="00A97122"/>
    <w:rsid w:val="00A977C0"/>
    <w:rsid w:val="00AA026E"/>
    <w:rsid w:val="00AA06C3"/>
    <w:rsid w:val="00AA0B66"/>
    <w:rsid w:val="00AA0FD1"/>
    <w:rsid w:val="00AA1BF0"/>
    <w:rsid w:val="00AA25E0"/>
    <w:rsid w:val="00AA35E4"/>
    <w:rsid w:val="00AA420E"/>
    <w:rsid w:val="00AA42BE"/>
    <w:rsid w:val="00AA4491"/>
    <w:rsid w:val="00AA4708"/>
    <w:rsid w:val="00AA48BE"/>
    <w:rsid w:val="00AA4A67"/>
    <w:rsid w:val="00AA5E88"/>
    <w:rsid w:val="00AA6046"/>
    <w:rsid w:val="00AA7DC2"/>
    <w:rsid w:val="00AA7E77"/>
    <w:rsid w:val="00AB0389"/>
    <w:rsid w:val="00AB0748"/>
    <w:rsid w:val="00AB11A1"/>
    <w:rsid w:val="00AB1406"/>
    <w:rsid w:val="00AB1690"/>
    <w:rsid w:val="00AB18B7"/>
    <w:rsid w:val="00AB25F1"/>
    <w:rsid w:val="00AB3E86"/>
    <w:rsid w:val="00AB3F10"/>
    <w:rsid w:val="00AB43AA"/>
    <w:rsid w:val="00AB4B0B"/>
    <w:rsid w:val="00AB517D"/>
    <w:rsid w:val="00AB5DA8"/>
    <w:rsid w:val="00AB640F"/>
    <w:rsid w:val="00AB648B"/>
    <w:rsid w:val="00AB6BA0"/>
    <w:rsid w:val="00AB6E40"/>
    <w:rsid w:val="00AB6FB3"/>
    <w:rsid w:val="00AB706D"/>
    <w:rsid w:val="00AB7180"/>
    <w:rsid w:val="00AB73E2"/>
    <w:rsid w:val="00AB7699"/>
    <w:rsid w:val="00AB7D68"/>
    <w:rsid w:val="00AB7E1A"/>
    <w:rsid w:val="00AC024A"/>
    <w:rsid w:val="00AC033D"/>
    <w:rsid w:val="00AC0FE6"/>
    <w:rsid w:val="00AC1027"/>
    <w:rsid w:val="00AC1508"/>
    <w:rsid w:val="00AC1610"/>
    <w:rsid w:val="00AC1AF2"/>
    <w:rsid w:val="00AC35B0"/>
    <w:rsid w:val="00AC361D"/>
    <w:rsid w:val="00AC3EF1"/>
    <w:rsid w:val="00AC3FBB"/>
    <w:rsid w:val="00AC41FF"/>
    <w:rsid w:val="00AC42CD"/>
    <w:rsid w:val="00AC443F"/>
    <w:rsid w:val="00AC450B"/>
    <w:rsid w:val="00AC52F5"/>
    <w:rsid w:val="00AC5408"/>
    <w:rsid w:val="00AC5F15"/>
    <w:rsid w:val="00AC6192"/>
    <w:rsid w:val="00AC7051"/>
    <w:rsid w:val="00AC7104"/>
    <w:rsid w:val="00AC75B7"/>
    <w:rsid w:val="00AC7D95"/>
    <w:rsid w:val="00AD0244"/>
    <w:rsid w:val="00AD068F"/>
    <w:rsid w:val="00AD0EA1"/>
    <w:rsid w:val="00AD14C8"/>
    <w:rsid w:val="00AD1566"/>
    <w:rsid w:val="00AD156C"/>
    <w:rsid w:val="00AD1FC4"/>
    <w:rsid w:val="00AD35FA"/>
    <w:rsid w:val="00AD39CF"/>
    <w:rsid w:val="00AD4269"/>
    <w:rsid w:val="00AD446C"/>
    <w:rsid w:val="00AD47CA"/>
    <w:rsid w:val="00AD4926"/>
    <w:rsid w:val="00AD5E56"/>
    <w:rsid w:val="00AD712B"/>
    <w:rsid w:val="00AD7BE0"/>
    <w:rsid w:val="00AE028B"/>
    <w:rsid w:val="00AE02AA"/>
    <w:rsid w:val="00AE0308"/>
    <w:rsid w:val="00AE046E"/>
    <w:rsid w:val="00AE0A38"/>
    <w:rsid w:val="00AE0BE0"/>
    <w:rsid w:val="00AE1473"/>
    <w:rsid w:val="00AE16A0"/>
    <w:rsid w:val="00AE2203"/>
    <w:rsid w:val="00AE2D29"/>
    <w:rsid w:val="00AE31A0"/>
    <w:rsid w:val="00AE3382"/>
    <w:rsid w:val="00AE338D"/>
    <w:rsid w:val="00AE465B"/>
    <w:rsid w:val="00AE571D"/>
    <w:rsid w:val="00AE6236"/>
    <w:rsid w:val="00AE64D4"/>
    <w:rsid w:val="00AE6633"/>
    <w:rsid w:val="00AE6DAB"/>
    <w:rsid w:val="00AE72D8"/>
    <w:rsid w:val="00AE73B6"/>
    <w:rsid w:val="00AE7A8E"/>
    <w:rsid w:val="00AE7ADF"/>
    <w:rsid w:val="00AE7D06"/>
    <w:rsid w:val="00AF07DF"/>
    <w:rsid w:val="00AF0A0B"/>
    <w:rsid w:val="00AF0A9A"/>
    <w:rsid w:val="00AF1569"/>
    <w:rsid w:val="00AF1BBF"/>
    <w:rsid w:val="00AF1FAF"/>
    <w:rsid w:val="00AF2382"/>
    <w:rsid w:val="00AF2963"/>
    <w:rsid w:val="00AF2C2C"/>
    <w:rsid w:val="00AF388F"/>
    <w:rsid w:val="00AF3C16"/>
    <w:rsid w:val="00AF3DB2"/>
    <w:rsid w:val="00AF4E3A"/>
    <w:rsid w:val="00AF55A5"/>
    <w:rsid w:val="00AF56CB"/>
    <w:rsid w:val="00B0017C"/>
    <w:rsid w:val="00B00C97"/>
    <w:rsid w:val="00B00F9B"/>
    <w:rsid w:val="00B0139F"/>
    <w:rsid w:val="00B01408"/>
    <w:rsid w:val="00B01805"/>
    <w:rsid w:val="00B01F14"/>
    <w:rsid w:val="00B02146"/>
    <w:rsid w:val="00B02848"/>
    <w:rsid w:val="00B02A4B"/>
    <w:rsid w:val="00B02AEB"/>
    <w:rsid w:val="00B02CE5"/>
    <w:rsid w:val="00B03424"/>
    <w:rsid w:val="00B037A9"/>
    <w:rsid w:val="00B03E95"/>
    <w:rsid w:val="00B042D0"/>
    <w:rsid w:val="00B05B6C"/>
    <w:rsid w:val="00B05C97"/>
    <w:rsid w:val="00B05EE6"/>
    <w:rsid w:val="00B0636F"/>
    <w:rsid w:val="00B07078"/>
    <w:rsid w:val="00B104E2"/>
    <w:rsid w:val="00B10C74"/>
    <w:rsid w:val="00B10EA9"/>
    <w:rsid w:val="00B11337"/>
    <w:rsid w:val="00B1244B"/>
    <w:rsid w:val="00B12E3A"/>
    <w:rsid w:val="00B140FA"/>
    <w:rsid w:val="00B15191"/>
    <w:rsid w:val="00B15453"/>
    <w:rsid w:val="00B154B2"/>
    <w:rsid w:val="00B15855"/>
    <w:rsid w:val="00B15B4C"/>
    <w:rsid w:val="00B15BCA"/>
    <w:rsid w:val="00B17875"/>
    <w:rsid w:val="00B17973"/>
    <w:rsid w:val="00B17FAD"/>
    <w:rsid w:val="00B20597"/>
    <w:rsid w:val="00B206DB"/>
    <w:rsid w:val="00B2087C"/>
    <w:rsid w:val="00B219B9"/>
    <w:rsid w:val="00B21FEE"/>
    <w:rsid w:val="00B225AE"/>
    <w:rsid w:val="00B22B82"/>
    <w:rsid w:val="00B23629"/>
    <w:rsid w:val="00B242B1"/>
    <w:rsid w:val="00B25033"/>
    <w:rsid w:val="00B2581A"/>
    <w:rsid w:val="00B25B8D"/>
    <w:rsid w:val="00B25BC2"/>
    <w:rsid w:val="00B25F63"/>
    <w:rsid w:val="00B26112"/>
    <w:rsid w:val="00B26A11"/>
    <w:rsid w:val="00B26C83"/>
    <w:rsid w:val="00B26D5A"/>
    <w:rsid w:val="00B2707C"/>
    <w:rsid w:val="00B307B0"/>
    <w:rsid w:val="00B31370"/>
    <w:rsid w:val="00B314BA"/>
    <w:rsid w:val="00B31B63"/>
    <w:rsid w:val="00B32B02"/>
    <w:rsid w:val="00B331C4"/>
    <w:rsid w:val="00B33A1E"/>
    <w:rsid w:val="00B34858"/>
    <w:rsid w:val="00B3486B"/>
    <w:rsid w:val="00B34A19"/>
    <w:rsid w:val="00B34D28"/>
    <w:rsid w:val="00B34F54"/>
    <w:rsid w:val="00B35012"/>
    <w:rsid w:val="00B35D5C"/>
    <w:rsid w:val="00B35E3B"/>
    <w:rsid w:val="00B364FA"/>
    <w:rsid w:val="00B372F9"/>
    <w:rsid w:val="00B3787F"/>
    <w:rsid w:val="00B37DC5"/>
    <w:rsid w:val="00B401E3"/>
    <w:rsid w:val="00B40373"/>
    <w:rsid w:val="00B40B27"/>
    <w:rsid w:val="00B412C5"/>
    <w:rsid w:val="00B415F3"/>
    <w:rsid w:val="00B420D0"/>
    <w:rsid w:val="00B4255A"/>
    <w:rsid w:val="00B429D1"/>
    <w:rsid w:val="00B42CF3"/>
    <w:rsid w:val="00B43297"/>
    <w:rsid w:val="00B43ED4"/>
    <w:rsid w:val="00B45045"/>
    <w:rsid w:val="00B45528"/>
    <w:rsid w:val="00B4587F"/>
    <w:rsid w:val="00B45FFE"/>
    <w:rsid w:val="00B465C6"/>
    <w:rsid w:val="00B5073B"/>
    <w:rsid w:val="00B50795"/>
    <w:rsid w:val="00B507FB"/>
    <w:rsid w:val="00B50D66"/>
    <w:rsid w:val="00B5109E"/>
    <w:rsid w:val="00B5192F"/>
    <w:rsid w:val="00B52225"/>
    <w:rsid w:val="00B543E0"/>
    <w:rsid w:val="00B54D2C"/>
    <w:rsid w:val="00B561FD"/>
    <w:rsid w:val="00B56BCB"/>
    <w:rsid w:val="00B56D69"/>
    <w:rsid w:val="00B5791C"/>
    <w:rsid w:val="00B60012"/>
    <w:rsid w:val="00B6039F"/>
    <w:rsid w:val="00B6055E"/>
    <w:rsid w:val="00B609CD"/>
    <w:rsid w:val="00B61879"/>
    <w:rsid w:val="00B62DA2"/>
    <w:rsid w:val="00B6336D"/>
    <w:rsid w:val="00B63B11"/>
    <w:rsid w:val="00B640EF"/>
    <w:rsid w:val="00B641BA"/>
    <w:rsid w:val="00B64211"/>
    <w:rsid w:val="00B64A65"/>
    <w:rsid w:val="00B64E6E"/>
    <w:rsid w:val="00B6590D"/>
    <w:rsid w:val="00B65AF1"/>
    <w:rsid w:val="00B65E27"/>
    <w:rsid w:val="00B70016"/>
    <w:rsid w:val="00B707E7"/>
    <w:rsid w:val="00B708B7"/>
    <w:rsid w:val="00B70FE7"/>
    <w:rsid w:val="00B717FC"/>
    <w:rsid w:val="00B71BB8"/>
    <w:rsid w:val="00B724A8"/>
    <w:rsid w:val="00B724AB"/>
    <w:rsid w:val="00B7262C"/>
    <w:rsid w:val="00B72721"/>
    <w:rsid w:val="00B72E17"/>
    <w:rsid w:val="00B72F66"/>
    <w:rsid w:val="00B730C2"/>
    <w:rsid w:val="00B73AF9"/>
    <w:rsid w:val="00B73B03"/>
    <w:rsid w:val="00B73CEB"/>
    <w:rsid w:val="00B746AB"/>
    <w:rsid w:val="00B74C6F"/>
    <w:rsid w:val="00B75133"/>
    <w:rsid w:val="00B76649"/>
    <w:rsid w:val="00B76E2A"/>
    <w:rsid w:val="00B76E91"/>
    <w:rsid w:val="00B771F7"/>
    <w:rsid w:val="00B77F9F"/>
    <w:rsid w:val="00B77FD3"/>
    <w:rsid w:val="00B80331"/>
    <w:rsid w:val="00B80E4C"/>
    <w:rsid w:val="00B8141E"/>
    <w:rsid w:val="00B814BA"/>
    <w:rsid w:val="00B81E79"/>
    <w:rsid w:val="00B821FD"/>
    <w:rsid w:val="00B822E3"/>
    <w:rsid w:val="00B82487"/>
    <w:rsid w:val="00B82819"/>
    <w:rsid w:val="00B83327"/>
    <w:rsid w:val="00B8359F"/>
    <w:rsid w:val="00B835F4"/>
    <w:rsid w:val="00B83B06"/>
    <w:rsid w:val="00B83C10"/>
    <w:rsid w:val="00B83D0D"/>
    <w:rsid w:val="00B843F0"/>
    <w:rsid w:val="00B84F6C"/>
    <w:rsid w:val="00B851E4"/>
    <w:rsid w:val="00B866A7"/>
    <w:rsid w:val="00B869D2"/>
    <w:rsid w:val="00B86BC6"/>
    <w:rsid w:val="00B873DB"/>
    <w:rsid w:val="00B8745D"/>
    <w:rsid w:val="00B876D6"/>
    <w:rsid w:val="00B87814"/>
    <w:rsid w:val="00B87AB1"/>
    <w:rsid w:val="00B902F0"/>
    <w:rsid w:val="00B9145B"/>
    <w:rsid w:val="00B916A2"/>
    <w:rsid w:val="00B919C2"/>
    <w:rsid w:val="00B91E64"/>
    <w:rsid w:val="00B91F7A"/>
    <w:rsid w:val="00B9327A"/>
    <w:rsid w:val="00B9496B"/>
    <w:rsid w:val="00B94FE3"/>
    <w:rsid w:val="00B950AF"/>
    <w:rsid w:val="00B95340"/>
    <w:rsid w:val="00B95465"/>
    <w:rsid w:val="00B96403"/>
    <w:rsid w:val="00B96469"/>
    <w:rsid w:val="00B966E2"/>
    <w:rsid w:val="00B97695"/>
    <w:rsid w:val="00BA0DF5"/>
    <w:rsid w:val="00BA10D5"/>
    <w:rsid w:val="00BA1128"/>
    <w:rsid w:val="00BA16D4"/>
    <w:rsid w:val="00BA18C2"/>
    <w:rsid w:val="00BA2797"/>
    <w:rsid w:val="00BA325B"/>
    <w:rsid w:val="00BA3E28"/>
    <w:rsid w:val="00BA4669"/>
    <w:rsid w:val="00BA4F7F"/>
    <w:rsid w:val="00BA5147"/>
    <w:rsid w:val="00BA54E0"/>
    <w:rsid w:val="00BA56F6"/>
    <w:rsid w:val="00BA5775"/>
    <w:rsid w:val="00BA5A7A"/>
    <w:rsid w:val="00BA5B73"/>
    <w:rsid w:val="00BA6487"/>
    <w:rsid w:val="00BA68B7"/>
    <w:rsid w:val="00BA6B2E"/>
    <w:rsid w:val="00BA7056"/>
    <w:rsid w:val="00BA7A79"/>
    <w:rsid w:val="00BB0A8E"/>
    <w:rsid w:val="00BB1131"/>
    <w:rsid w:val="00BB1166"/>
    <w:rsid w:val="00BB17BB"/>
    <w:rsid w:val="00BB181C"/>
    <w:rsid w:val="00BB1AB4"/>
    <w:rsid w:val="00BB1BC7"/>
    <w:rsid w:val="00BB2BA7"/>
    <w:rsid w:val="00BB2C96"/>
    <w:rsid w:val="00BB2D2E"/>
    <w:rsid w:val="00BB406F"/>
    <w:rsid w:val="00BB4D8F"/>
    <w:rsid w:val="00BB5169"/>
    <w:rsid w:val="00BB5A99"/>
    <w:rsid w:val="00BB5E1A"/>
    <w:rsid w:val="00BB6020"/>
    <w:rsid w:val="00BB63C7"/>
    <w:rsid w:val="00BB6409"/>
    <w:rsid w:val="00BB647D"/>
    <w:rsid w:val="00BB74D5"/>
    <w:rsid w:val="00BC068A"/>
    <w:rsid w:val="00BC0A2A"/>
    <w:rsid w:val="00BC0F0B"/>
    <w:rsid w:val="00BC1B40"/>
    <w:rsid w:val="00BC23A3"/>
    <w:rsid w:val="00BC3B22"/>
    <w:rsid w:val="00BC3E92"/>
    <w:rsid w:val="00BC4318"/>
    <w:rsid w:val="00BC44D6"/>
    <w:rsid w:val="00BC4CB1"/>
    <w:rsid w:val="00BC5100"/>
    <w:rsid w:val="00BC5133"/>
    <w:rsid w:val="00BC5900"/>
    <w:rsid w:val="00BC5E81"/>
    <w:rsid w:val="00BC5F5E"/>
    <w:rsid w:val="00BC6252"/>
    <w:rsid w:val="00BC67C9"/>
    <w:rsid w:val="00BD004D"/>
    <w:rsid w:val="00BD05CF"/>
    <w:rsid w:val="00BD08F6"/>
    <w:rsid w:val="00BD0A81"/>
    <w:rsid w:val="00BD0FCE"/>
    <w:rsid w:val="00BD1206"/>
    <w:rsid w:val="00BD13F9"/>
    <w:rsid w:val="00BD2205"/>
    <w:rsid w:val="00BD287D"/>
    <w:rsid w:val="00BD2A44"/>
    <w:rsid w:val="00BD3ACA"/>
    <w:rsid w:val="00BD3B5F"/>
    <w:rsid w:val="00BD49FD"/>
    <w:rsid w:val="00BD60FC"/>
    <w:rsid w:val="00BD681F"/>
    <w:rsid w:val="00BD6A74"/>
    <w:rsid w:val="00BD6EC9"/>
    <w:rsid w:val="00BD7607"/>
    <w:rsid w:val="00BE0438"/>
    <w:rsid w:val="00BE06F2"/>
    <w:rsid w:val="00BE1421"/>
    <w:rsid w:val="00BE204C"/>
    <w:rsid w:val="00BE2823"/>
    <w:rsid w:val="00BE29D6"/>
    <w:rsid w:val="00BE2E59"/>
    <w:rsid w:val="00BE2F48"/>
    <w:rsid w:val="00BE3FD5"/>
    <w:rsid w:val="00BE458A"/>
    <w:rsid w:val="00BE47E7"/>
    <w:rsid w:val="00BE4BAE"/>
    <w:rsid w:val="00BE5332"/>
    <w:rsid w:val="00BE542B"/>
    <w:rsid w:val="00BE5CAF"/>
    <w:rsid w:val="00BE5F44"/>
    <w:rsid w:val="00BE641A"/>
    <w:rsid w:val="00BE682E"/>
    <w:rsid w:val="00BE7087"/>
    <w:rsid w:val="00BE72F6"/>
    <w:rsid w:val="00BE75FC"/>
    <w:rsid w:val="00BE78F4"/>
    <w:rsid w:val="00BE7DE4"/>
    <w:rsid w:val="00BF057E"/>
    <w:rsid w:val="00BF1152"/>
    <w:rsid w:val="00BF126E"/>
    <w:rsid w:val="00BF1895"/>
    <w:rsid w:val="00BF1932"/>
    <w:rsid w:val="00BF204A"/>
    <w:rsid w:val="00BF2433"/>
    <w:rsid w:val="00BF388A"/>
    <w:rsid w:val="00BF3950"/>
    <w:rsid w:val="00BF3E05"/>
    <w:rsid w:val="00BF447B"/>
    <w:rsid w:val="00BF5352"/>
    <w:rsid w:val="00BF5432"/>
    <w:rsid w:val="00BF5A59"/>
    <w:rsid w:val="00BF5C2A"/>
    <w:rsid w:val="00BF6C39"/>
    <w:rsid w:val="00BF77A2"/>
    <w:rsid w:val="00BF7A5C"/>
    <w:rsid w:val="00BF7E4A"/>
    <w:rsid w:val="00C00091"/>
    <w:rsid w:val="00C00153"/>
    <w:rsid w:val="00C003E5"/>
    <w:rsid w:val="00C01076"/>
    <w:rsid w:val="00C01E7D"/>
    <w:rsid w:val="00C025C7"/>
    <w:rsid w:val="00C029C4"/>
    <w:rsid w:val="00C03353"/>
    <w:rsid w:val="00C045EB"/>
    <w:rsid w:val="00C047F9"/>
    <w:rsid w:val="00C048A4"/>
    <w:rsid w:val="00C0493E"/>
    <w:rsid w:val="00C05828"/>
    <w:rsid w:val="00C063AF"/>
    <w:rsid w:val="00C0691C"/>
    <w:rsid w:val="00C06AA4"/>
    <w:rsid w:val="00C07136"/>
    <w:rsid w:val="00C07302"/>
    <w:rsid w:val="00C100A0"/>
    <w:rsid w:val="00C1159A"/>
    <w:rsid w:val="00C11F9D"/>
    <w:rsid w:val="00C123EA"/>
    <w:rsid w:val="00C12C23"/>
    <w:rsid w:val="00C13149"/>
    <w:rsid w:val="00C14CCA"/>
    <w:rsid w:val="00C15714"/>
    <w:rsid w:val="00C15723"/>
    <w:rsid w:val="00C15C12"/>
    <w:rsid w:val="00C15E21"/>
    <w:rsid w:val="00C16E1B"/>
    <w:rsid w:val="00C17189"/>
    <w:rsid w:val="00C20E5C"/>
    <w:rsid w:val="00C21210"/>
    <w:rsid w:val="00C21A23"/>
    <w:rsid w:val="00C21D31"/>
    <w:rsid w:val="00C2262C"/>
    <w:rsid w:val="00C22643"/>
    <w:rsid w:val="00C22961"/>
    <w:rsid w:val="00C22E79"/>
    <w:rsid w:val="00C2351F"/>
    <w:rsid w:val="00C24334"/>
    <w:rsid w:val="00C24959"/>
    <w:rsid w:val="00C26581"/>
    <w:rsid w:val="00C26655"/>
    <w:rsid w:val="00C26BB2"/>
    <w:rsid w:val="00C27415"/>
    <w:rsid w:val="00C275FF"/>
    <w:rsid w:val="00C27669"/>
    <w:rsid w:val="00C276BC"/>
    <w:rsid w:val="00C27874"/>
    <w:rsid w:val="00C310D4"/>
    <w:rsid w:val="00C31553"/>
    <w:rsid w:val="00C31B6B"/>
    <w:rsid w:val="00C31E57"/>
    <w:rsid w:val="00C321AC"/>
    <w:rsid w:val="00C34187"/>
    <w:rsid w:val="00C3465E"/>
    <w:rsid w:val="00C34AB4"/>
    <w:rsid w:val="00C34FDF"/>
    <w:rsid w:val="00C35D0C"/>
    <w:rsid w:val="00C3630B"/>
    <w:rsid w:val="00C36489"/>
    <w:rsid w:val="00C36C43"/>
    <w:rsid w:val="00C37C8D"/>
    <w:rsid w:val="00C37FB0"/>
    <w:rsid w:val="00C4028B"/>
    <w:rsid w:val="00C40539"/>
    <w:rsid w:val="00C41704"/>
    <w:rsid w:val="00C41C78"/>
    <w:rsid w:val="00C42023"/>
    <w:rsid w:val="00C42D0E"/>
    <w:rsid w:val="00C43828"/>
    <w:rsid w:val="00C45201"/>
    <w:rsid w:val="00C453A8"/>
    <w:rsid w:val="00C467C2"/>
    <w:rsid w:val="00C46810"/>
    <w:rsid w:val="00C476E6"/>
    <w:rsid w:val="00C47A3D"/>
    <w:rsid w:val="00C47F1B"/>
    <w:rsid w:val="00C50177"/>
    <w:rsid w:val="00C503B1"/>
    <w:rsid w:val="00C505FF"/>
    <w:rsid w:val="00C50FD8"/>
    <w:rsid w:val="00C52214"/>
    <w:rsid w:val="00C52D78"/>
    <w:rsid w:val="00C53334"/>
    <w:rsid w:val="00C536AA"/>
    <w:rsid w:val="00C53794"/>
    <w:rsid w:val="00C53B66"/>
    <w:rsid w:val="00C53B85"/>
    <w:rsid w:val="00C53FEA"/>
    <w:rsid w:val="00C54A01"/>
    <w:rsid w:val="00C5565B"/>
    <w:rsid w:val="00C558F0"/>
    <w:rsid w:val="00C55A59"/>
    <w:rsid w:val="00C563D4"/>
    <w:rsid w:val="00C5678C"/>
    <w:rsid w:val="00C56BED"/>
    <w:rsid w:val="00C57133"/>
    <w:rsid w:val="00C57757"/>
    <w:rsid w:val="00C57F60"/>
    <w:rsid w:val="00C6016A"/>
    <w:rsid w:val="00C602AD"/>
    <w:rsid w:val="00C60402"/>
    <w:rsid w:val="00C609E6"/>
    <w:rsid w:val="00C61845"/>
    <w:rsid w:val="00C619CE"/>
    <w:rsid w:val="00C61B9F"/>
    <w:rsid w:val="00C62E91"/>
    <w:rsid w:val="00C630F5"/>
    <w:rsid w:val="00C6318F"/>
    <w:rsid w:val="00C636CA"/>
    <w:rsid w:val="00C63F03"/>
    <w:rsid w:val="00C641EC"/>
    <w:rsid w:val="00C6429E"/>
    <w:rsid w:val="00C64F33"/>
    <w:rsid w:val="00C6532D"/>
    <w:rsid w:val="00C65F62"/>
    <w:rsid w:val="00C65FBE"/>
    <w:rsid w:val="00C66501"/>
    <w:rsid w:val="00C66832"/>
    <w:rsid w:val="00C66BE4"/>
    <w:rsid w:val="00C66F49"/>
    <w:rsid w:val="00C677C3"/>
    <w:rsid w:val="00C67A2D"/>
    <w:rsid w:val="00C7040C"/>
    <w:rsid w:val="00C706C3"/>
    <w:rsid w:val="00C70877"/>
    <w:rsid w:val="00C70B7E"/>
    <w:rsid w:val="00C7195A"/>
    <w:rsid w:val="00C72C25"/>
    <w:rsid w:val="00C732FA"/>
    <w:rsid w:val="00C733FD"/>
    <w:rsid w:val="00C738DA"/>
    <w:rsid w:val="00C74C6C"/>
    <w:rsid w:val="00C74D6A"/>
    <w:rsid w:val="00C750E8"/>
    <w:rsid w:val="00C7535F"/>
    <w:rsid w:val="00C7569B"/>
    <w:rsid w:val="00C76160"/>
    <w:rsid w:val="00C76292"/>
    <w:rsid w:val="00C76CAC"/>
    <w:rsid w:val="00C77361"/>
    <w:rsid w:val="00C77ECB"/>
    <w:rsid w:val="00C8095E"/>
    <w:rsid w:val="00C80CCC"/>
    <w:rsid w:val="00C81085"/>
    <w:rsid w:val="00C81243"/>
    <w:rsid w:val="00C8148F"/>
    <w:rsid w:val="00C8176D"/>
    <w:rsid w:val="00C829F6"/>
    <w:rsid w:val="00C82B6E"/>
    <w:rsid w:val="00C8344F"/>
    <w:rsid w:val="00C83A35"/>
    <w:rsid w:val="00C84359"/>
    <w:rsid w:val="00C84C6C"/>
    <w:rsid w:val="00C84E6B"/>
    <w:rsid w:val="00C858EF"/>
    <w:rsid w:val="00C85A2F"/>
    <w:rsid w:val="00C86809"/>
    <w:rsid w:val="00C871E0"/>
    <w:rsid w:val="00C8735B"/>
    <w:rsid w:val="00C87C71"/>
    <w:rsid w:val="00C87FBD"/>
    <w:rsid w:val="00C903A4"/>
    <w:rsid w:val="00C90643"/>
    <w:rsid w:val="00C909DB"/>
    <w:rsid w:val="00C91156"/>
    <w:rsid w:val="00C911B0"/>
    <w:rsid w:val="00C9163D"/>
    <w:rsid w:val="00C91905"/>
    <w:rsid w:val="00C919DE"/>
    <w:rsid w:val="00C91A4D"/>
    <w:rsid w:val="00C9211D"/>
    <w:rsid w:val="00C92C59"/>
    <w:rsid w:val="00C9345D"/>
    <w:rsid w:val="00C93CB6"/>
    <w:rsid w:val="00C94126"/>
    <w:rsid w:val="00C94756"/>
    <w:rsid w:val="00C9481F"/>
    <w:rsid w:val="00C948A2"/>
    <w:rsid w:val="00C953D0"/>
    <w:rsid w:val="00C9571F"/>
    <w:rsid w:val="00C95725"/>
    <w:rsid w:val="00C95C17"/>
    <w:rsid w:val="00C9751E"/>
    <w:rsid w:val="00CA0D7E"/>
    <w:rsid w:val="00CA14BD"/>
    <w:rsid w:val="00CA18AB"/>
    <w:rsid w:val="00CA258F"/>
    <w:rsid w:val="00CA28E6"/>
    <w:rsid w:val="00CA2A9E"/>
    <w:rsid w:val="00CA34D1"/>
    <w:rsid w:val="00CA3BFA"/>
    <w:rsid w:val="00CA499A"/>
    <w:rsid w:val="00CA4CB2"/>
    <w:rsid w:val="00CA53D7"/>
    <w:rsid w:val="00CA56B9"/>
    <w:rsid w:val="00CA5756"/>
    <w:rsid w:val="00CA5AEA"/>
    <w:rsid w:val="00CA6EBA"/>
    <w:rsid w:val="00CA6FB4"/>
    <w:rsid w:val="00CA7632"/>
    <w:rsid w:val="00CA7A4F"/>
    <w:rsid w:val="00CA7B53"/>
    <w:rsid w:val="00CB0A6D"/>
    <w:rsid w:val="00CB115F"/>
    <w:rsid w:val="00CB1329"/>
    <w:rsid w:val="00CB18B7"/>
    <w:rsid w:val="00CB2DBA"/>
    <w:rsid w:val="00CB3878"/>
    <w:rsid w:val="00CB4A90"/>
    <w:rsid w:val="00CB4B25"/>
    <w:rsid w:val="00CB4B90"/>
    <w:rsid w:val="00CB4D38"/>
    <w:rsid w:val="00CB566B"/>
    <w:rsid w:val="00CB59EB"/>
    <w:rsid w:val="00CB5AB4"/>
    <w:rsid w:val="00CB5F33"/>
    <w:rsid w:val="00CB6896"/>
    <w:rsid w:val="00CB6FD3"/>
    <w:rsid w:val="00CB74CC"/>
    <w:rsid w:val="00CB7584"/>
    <w:rsid w:val="00CC09CF"/>
    <w:rsid w:val="00CC0E95"/>
    <w:rsid w:val="00CC118F"/>
    <w:rsid w:val="00CC17A9"/>
    <w:rsid w:val="00CC1E00"/>
    <w:rsid w:val="00CC301C"/>
    <w:rsid w:val="00CC39BF"/>
    <w:rsid w:val="00CC3E0E"/>
    <w:rsid w:val="00CC4696"/>
    <w:rsid w:val="00CC4B80"/>
    <w:rsid w:val="00CC5BD7"/>
    <w:rsid w:val="00CC5D47"/>
    <w:rsid w:val="00CC6A99"/>
    <w:rsid w:val="00CC7223"/>
    <w:rsid w:val="00CD11AF"/>
    <w:rsid w:val="00CD1A21"/>
    <w:rsid w:val="00CD2A13"/>
    <w:rsid w:val="00CD30C6"/>
    <w:rsid w:val="00CD3CD3"/>
    <w:rsid w:val="00CD48D7"/>
    <w:rsid w:val="00CD4AE5"/>
    <w:rsid w:val="00CD51D5"/>
    <w:rsid w:val="00CD52AD"/>
    <w:rsid w:val="00CD56D6"/>
    <w:rsid w:val="00CD5750"/>
    <w:rsid w:val="00CD57F0"/>
    <w:rsid w:val="00CD5F2E"/>
    <w:rsid w:val="00CD685D"/>
    <w:rsid w:val="00CD703A"/>
    <w:rsid w:val="00CD70B9"/>
    <w:rsid w:val="00CD74C8"/>
    <w:rsid w:val="00CD7502"/>
    <w:rsid w:val="00CE0056"/>
    <w:rsid w:val="00CE00D1"/>
    <w:rsid w:val="00CE0BD5"/>
    <w:rsid w:val="00CE0FF2"/>
    <w:rsid w:val="00CE1154"/>
    <w:rsid w:val="00CE1C65"/>
    <w:rsid w:val="00CE3425"/>
    <w:rsid w:val="00CE3697"/>
    <w:rsid w:val="00CE36C7"/>
    <w:rsid w:val="00CE445A"/>
    <w:rsid w:val="00CE4D9B"/>
    <w:rsid w:val="00CE5B70"/>
    <w:rsid w:val="00CE7A79"/>
    <w:rsid w:val="00CF0419"/>
    <w:rsid w:val="00CF0F04"/>
    <w:rsid w:val="00CF1223"/>
    <w:rsid w:val="00CF13CF"/>
    <w:rsid w:val="00CF1D54"/>
    <w:rsid w:val="00CF1DBF"/>
    <w:rsid w:val="00CF22CF"/>
    <w:rsid w:val="00CF2D47"/>
    <w:rsid w:val="00CF395E"/>
    <w:rsid w:val="00CF3C62"/>
    <w:rsid w:val="00CF4DED"/>
    <w:rsid w:val="00CF4F79"/>
    <w:rsid w:val="00CF5524"/>
    <w:rsid w:val="00CF60B3"/>
    <w:rsid w:val="00CF6343"/>
    <w:rsid w:val="00CF63C5"/>
    <w:rsid w:val="00CF685A"/>
    <w:rsid w:val="00CF6DF9"/>
    <w:rsid w:val="00CF7012"/>
    <w:rsid w:val="00CF74E0"/>
    <w:rsid w:val="00CF77F2"/>
    <w:rsid w:val="00D0032A"/>
    <w:rsid w:val="00D01499"/>
    <w:rsid w:val="00D01C02"/>
    <w:rsid w:val="00D01C82"/>
    <w:rsid w:val="00D024D7"/>
    <w:rsid w:val="00D034DA"/>
    <w:rsid w:val="00D038D3"/>
    <w:rsid w:val="00D03D3C"/>
    <w:rsid w:val="00D04D2C"/>
    <w:rsid w:val="00D0541E"/>
    <w:rsid w:val="00D05DFA"/>
    <w:rsid w:val="00D063B0"/>
    <w:rsid w:val="00D065D3"/>
    <w:rsid w:val="00D0691E"/>
    <w:rsid w:val="00D06C0A"/>
    <w:rsid w:val="00D06E99"/>
    <w:rsid w:val="00D075CE"/>
    <w:rsid w:val="00D076CF"/>
    <w:rsid w:val="00D07D2B"/>
    <w:rsid w:val="00D07FF0"/>
    <w:rsid w:val="00D104EA"/>
    <w:rsid w:val="00D10996"/>
    <w:rsid w:val="00D11516"/>
    <w:rsid w:val="00D1162C"/>
    <w:rsid w:val="00D117AA"/>
    <w:rsid w:val="00D12656"/>
    <w:rsid w:val="00D12AC4"/>
    <w:rsid w:val="00D12C5A"/>
    <w:rsid w:val="00D1318A"/>
    <w:rsid w:val="00D13232"/>
    <w:rsid w:val="00D13DF2"/>
    <w:rsid w:val="00D155A8"/>
    <w:rsid w:val="00D15683"/>
    <w:rsid w:val="00D158AC"/>
    <w:rsid w:val="00D15EB3"/>
    <w:rsid w:val="00D16291"/>
    <w:rsid w:val="00D16657"/>
    <w:rsid w:val="00D16737"/>
    <w:rsid w:val="00D169DC"/>
    <w:rsid w:val="00D16A3D"/>
    <w:rsid w:val="00D16CDA"/>
    <w:rsid w:val="00D16DDC"/>
    <w:rsid w:val="00D17360"/>
    <w:rsid w:val="00D17C7A"/>
    <w:rsid w:val="00D2004A"/>
    <w:rsid w:val="00D21517"/>
    <w:rsid w:val="00D21B80"/>
    <w:rsid w:val="00D21BE3"/>
    <w:rsid w:val="00D22A45"/>
    <w:rsid w:val="00D22AD8"/>
    <w:rsid w:val="00D23063"/>
    <w:rsid w:val="00D23426"/>
    <w:rsid w:val="00D23603"/>
    <w:rsid w:val="00D239AC"/>
    <w:rsid w:val="00D2457E"/>
    <w:rsid w:val="00D24738"/>
    <w:rsid w:val="00D257D8"/>
    <w:rsid w:val="00D259A8"/>
    <w:rsid w:val="00D27578"/>
    <w:rsid w:val="00D300B7"/>
    <w:rsid w:val="00D30F36"/>
    <w:rsid w:val="00D31086"/>
    <w:rsid w:val="00D3145F"/>
    <w:rsid w:val="00D31462"/>
    <w:rsid w:val="00D3153C"/>
    <w:rsid w:val="00D31FFA"/>
    <w:rsid w:val="00D32148"/>
    <w:rsid w:val="00D331FF"/>
    <w:rsid w:val="00D339A8"/>
    <w:rsid w:val="00D33FB8"/>
    <w:rsid w:val="00D341A5"/>
    <w:rsid w:val="00D35D71"/>
    <w:rsid w:val="00D361BB"/>
    <w:rsid w:val="00D36D78"/>
    <w:rsid w:val="00D37346"/>
    <w:rsid w:val="00D376D6"/>
    <w:rsid w:val="00D401E4"/>
    <w:rsid w:val="00D41429"/>
    <w:rsid w:val="00D41439"/>
    <w:rsid w:val="00D41856"/>
    <w:rsid w:val="00D41F0B"/>
    <w:rsid w:val="00D42203"/>
    <w:rsid w:val="00D4237D"/>
    <w:rsid w:val="00D42CEC"/>
    <w:rsid w:val="00D4360D"/>
    <w:rsid w:val="00D43EE0"/>
    <w:rsid w:val="00D445FD"/>
    <w:rsid w:val="00D44791"/>
    <w:rsid w:val="00D44FB7"/>
    <w:rsid w:val="00D458FE"/>
    <w:rsid w:val="00D461C2"/>
    <w:rsid w:val="00D461E3"/>
    <w:rsid w:val="00D465F4"/>
    <w:rsid w:val="00D47756"/>
    <w:rsid w:val="00D479CB"/>
    <w:rsid w:val="00D50205"/>
    <w:rsid w:val="00D5045D"/>
    <w:rsid w:val="00D5097E"/>
    <w:rsid w:val="00D5104F"/>
    <w:rsid w:val="00D5129B"/>
    <w:rsid w:val="00D52A71"/>
    <w:rsid w:val="00D52DDC"/>
    <w:rsid w:val="00D5323B"/>
    <w:rsid w:val="00D538B7"/>
    <w:rsid w:val="00D53A9C"/>
    <w:rsid w:val="00D54FAF"/>
    <w:rsid w:val="00D55507"/>
    <w:rsid w:val="00D55D86"/>
    <w:rsid w:val="00D56A67"/>
    <w:rsid w:val="00D56D7D"/>
    <w:rsid w:val="00D572A9"/>
    <w:rsid w:val="00D57DDD"/>
    <w:rsid w:val="00D603E6"/>
    <w:rsid w:val="00D6057A"/>
    <w:rsid w:val="00D608C5"/>
    <w:rsid w:val="00D60A57"/>
    <w:rsid w:val="00D60CDE"/>
    <w:rsid w:val="00D60DD5"/>
    <w:rsid w:val="00D61EC1"/>
    <w:rsid w:val="00D6225D"/>
    <w:rsid w:val="00D62F99"/>
    <w:rsid w:val="00D636B0"/>
    <w:rsid w:val="00D6370B"/>
    <w:rsid w:val="00D63B1C"/>
    <w:rsid w:val="00D642FA"/>
    <w:rsid w:val="00D647B2"/>
    <w:rsid w:val="00D64AEC"/>
    <w:rsid w:val="00D650F2"/>
    <w:rsid w:val="00D65850"/>
    <w:rsid w:val="00D65BD6"/>
    <w:rsid w:val="00D660EF"/>
    <w:rsid w:val="00D66209"/>
    <w:rsid w:val="00D66FD6"/>
    <w:rsid w:val="00D674D0"/>
    <w:rsid w:val="00D70EB7"/>
    <w:rsid w:val="00D7258B"/>
    <w:rsid w:val="00D7261A"/>
    <w:rsid w:val="00D727D8"/>
    <w:rsid w:val="00D72EB3"/>
    <w:rsid w:val="00D73305"/>
    <w:rsid w:val="00D734A4"/>
    <w:rsid w:val="00D738FE"/>
    <w:rsid w:val="00D73F79"/>
    <w:rsid w:val="00D74182"/>
    <w:rsid w:val="00D741DB"/>
    <w:rsid w:val="00D75059"/>
    <w:rsid w:val="00D7517D"/>
    <w:rsid w:val="00D76102"/>
    <w:rsid w:val="00D76104"/>
    <w:rsid w:val="00D7628F"/>
    <w:rsid w:val="00D770AD"/>
    <w:rsid w:val="00D77385"/>
    <w:rsid w:val="00D777F2"/>
    <w:rsid w:val="00D779ED"/>
    <w:rsid w:val="00D77E2A"/>
    <w:rsid w:val="00D77F5A"/>
    <w:rsid w:val="00D77F77"/>
    <w:rsid w:val="00D804CD"/>
    <w:rsid w:val="00D8051E"/>
    <w:rsid w:val="00D811F0"/>
    <w:rsid w:val="00D81BFE"/>
    <w:rsid w:val="00D82533"/>
    <w:rsid w:val="00D82781"/>
    <w:rsid w:val="00D828DE"/>
    <w:rsid w:val="00D82EE8"/>
    <w:rsid w:val="00D8383B"/>
    <w:rsid w:val="00D83B40"/>
    <w:rsid w:val="00D8552F"/>
    <w:rsid w:val="00D85671"/>
    <w:rsid w:val="00D85785"/>
    <w:rsid w:val="00D85C71"/>
    <w:rsid w:val="00D85FEE"/>
    <w:rsid w:val="00D8665E"/>
    <w:rsid w:val="00D86A89"/>
    <w:rsid w:val="00D87638"/>
    <w:rsid w:val="00D87772"/>
    <w:rsid w:val="00D87AE1"/>
    <w:rsid w:val="00D90170"/>
    <w:rsid w:val="00D9073C"/>
    <w:rsid w:val="00D90ABC"/>
    <w:rsid w:val="00D90DC5"/>
    <w:rsid w:val="00D90EFB"/>
    <w:rsid w:val="00D913AE"/>
    <w:rsid w:val="00D9155B"/>
    <w:rsid w:val="00D9239B"/>
    <w:rsid w:val="00D92523"/>
    <w:rsid w:val="00D927A8"/>
    <w:rsid w:val="00D928DA"/>
    <w:rsid w:val="00D92C89"/>
    <w:rsid w:val="00D92F8B"/>
    <w:rsid w:val="00D93A05"/>
    <w:rsid w:val="00D93A22"/>
    <w:rsid w:val="00D94560"/>
    <w:rsid w:val="00D9478B"/>
    <w:rsid w:val="00D94838"/>
    <w:rsid w:val="00D94BC4"/>
    <w:rsid w:val="00D95203"/>
    <w:rsid w:val="00D9571D"/>
    <w:rsid w:val="00D9572F"/>
    <w:rsid w:val="00D966E0"/>
    <w:rsid w:val="00D966F3"/>
    <w:rsid w:val="00D96CA0"/>
    <w:rsid w:val="00D970D2"/>
    <w:rsid w:val="00D978E7"/>
    <w:rsid w:val="00DA0097"/>
    <w:rsid w:val="00DA0CC0"/>
    <w:rsid w:val="00DA0DF9"/>
    <w:rsid w:val="00DA13EB"/>
    <w:rsid w:val="00DA143B"/>
    <w:rsid w:val="00DA1D04"/>
    <w:rsid w:val="00DA2F28"/>
    <w:rsid w:val="00DA3FA2"/>
    <w:rsid w:val="00DA400D"/>
    <w:rsid w:val="00DA4465"/>
    <w:rsid w:val="00DA477E"/>
    <w:rsid w:val="00DA4868"/>
    <w:rsid w:val="00DA4E9F"/>
    <w:rsid w:val="00DA5667"/>
    <w:rsid w:val="00DA5B12"/>
    <w:rsid w:val="00DA6301"/>
    <w:rsid w:val="00DA6F7C"/>
    <w:rsid w:val="00DA719E"/>
    <w:rsid w:val="00DA72F8"/>
    <w:rsid w:val="00DA7512"/>
    <w:rsid w:val="00DA7754"/>
    <w:rsid w:val="00DA7A1D"/>
    <w:rsid w:val="00DA7D8E"/>
    <w:rsid w:val="00DB039D"/>
    <w:rsid w:val="00DB0472"/>
    <w:rsid w:val="00DB0B54"/>
    <w:rsid w:val="00DB1CDB"/>
    <w:rsid w:val="00DB2A6A"/>
    <w:rsid w:val="00DB3930"/>
    <w:rsid w:val="00DB3EF6"/>
    <w:rsid w:val="00DB4A47"/>
    <w:rsid w:val="00DB5A89"/>
    <w:rsid w:val="00DB5CC5"/>
    <w:rsid w:val="00DB62AE"/>
    <w:rsid w:val="00DB6F38"/>
    <w:rsid w:val="00DB75AA"/>
    <w:rsid w:val="00DB7F50"/>
    <w:rsid w:val="00DB7F62"/>
    <w:rsid w:val="00DC0B7F"/>
    <w:rsid w:val="00DC167E"/>
    <w:rsid w:val="00DC1C14"/>
    <w:rsid w:val="00DC1E19"/>
    <w:rsid w:val="00DC26CC"/>
    <w:rsid w:val="00DC328C"/>
    <w:rsid w:val="00DC32CD"/>
    <w:rsid w:val="00DC3536"/>
    <w:rsid w:val="00DC365A"/>
    <w:rsid w:val="00DC3D19"/>
    <w:rsid w:val="00DC4798"/>
    <w:rsid w:val="00DC4C9A"/>
    <w:rsid w:val="00DC4F2F"/>
    <w:rsid w:val="00DC53C5"/>
    <w:rsid w:val="00DC5677"/>
    <w:rsid w:val="00DC57A4"/>
    <w:rsid w:val="00DC691C"/>
    <w:rsid w:val="00DC6B79"/>
    <w:rsid w:val="00DC72C5"/>
    <w:rsid w:val="00DC787F"/>
    <w:rsid w:val="00DC7BAB"/>
    <w:rsid w:val="00DD0413"/>
    <w:rsid w:val="00DD0755"/>
    <w:rsid w:val="00DD0C55"/>
    <w:rsid w:val="00DD0F96"/>
    <w:rsid w:val="00DD1F2A"/>
    <w:rsid w:val="00DD232F"/>
    <w:rsid w:val="00DD2608"/>
    <w:rsid w:val="00DD3CD2"/>
    <w:rsid w:val="00DD455E"/>
    <w:rsid w:val="00DD4B55"/>
    <w:rsid w:val="00DD5E1A"/>
    <w:rsid w:val="00DD62CC"/>
    <w:rsid w:val="00DD7080"/>
    <w:rsid w:val="00DD73C0"/>
    <w:rsid w:val="00DD73DD"/>
    <w:rsid w:val="00DD7A6F"/>
    <w:rsid w:val="00DD7B22"/>
    <w:rsid w:val="00DD7F07"/>
    <w:rsid w:val="00DE0091"/>
    <w:rsid w:val="00DE0321"/>
    <w:rsid w:val="00DE06CA"/>
    <w:rsid w:val="00DE0901"/>
    <w:rsid w:val="00DE0C06"/>
    <w:rsid w:val="00DE208C"/>
    <w:rsid w:val="00DE212C"/>
    <w:rsid w:val="00DE24B4"/>
    <w:rsid w:val="00DE27FE"/>
    <w:rsid w:val="00DE2898"/>
    <w:rsid w:val="00DE2990"/>
    <w:rsid w:val="00DE2A3F"/>
    <w:rsid w:val="00DE2F3C"/>
    <w:rsid w:val="00DE34B0"/>
    <w:rsid w:val="00DE4E3D"/>
    <w:rsid w:val="00DE56D0"/>
    <w:rsid w:val="00DE773E"/>
    <w:rsid w:val="00DF2C63"/>
    <w:rsid w:val="00DF3ED4"/>
    <w:rsid w:val="00DF426E"/>
    <w:rsid w:val="00DF458B"/>
    <w:rsid w:val="00DF4808"/>
    <w:rsid w:val="00DF4CC8"/>
    <w:rsid w:val="00DF4DE6"/>
    <w:rsid w:val="00DF4F85"/>
    <w:rsid w:val="00DF520C"/>
    <w:rsid w:val="00DF52B2"/>
    <w:rsid w:val="00DF56B1"/>
    <w:rsid w:val="00DF5F4D"/>
    <w:rsid w:val="00DF62BF"/>
    <w:rsid w:val="00DF6496"/>
    <w:rsid w:val="00DF697C"/>
    <w:rsid w:val="00DF70A9"/>
    <w:rsid w:val="00DF73BD"/>
    <w:rsid w:val="00DF7799"/>
    <w:rsid w:val="00DF7A95"/>
    <w:rsid w:val="00DF7B95"/>
    <w:rsid w:val="00E00371"/>
    <w:rsid w:val="00E003C0"/>
    <w:rsid w:val="00E00CC3"/>
    <w:rsid w:val="00E016AD"/>
    <w:rsid w:val="00E030A6"/>
    <w:rsid w:val="00E03B35"/>
    <w:rsid w:val="00E04FD2"/>
    <w:rsid w:val="00E052CD"/>
    <w:rsid w:val="00E05936"/>
    <w:rsid w:val="00E059BF"/>
    <w:rsid w:val="00E06446"/>
    <w:rsid w:val="00E0653A"/>
    <w:rsid w:val="00E06A1D"/>
    <w:rsid w:val="00E06A8D"/>
    <w:rsid w:val="00E06E4D"/>
    <w:rsid w:val="00E07AAA"/>
    <w:rsid w:val="00E1062C"/>
    <w:rsid w:val="00E11222"/>
    <w:rsid w:val="00E11A50"/>
    <w:rsid w:val="00E125D5"/>
    <w:rsid w:val="00E12EBE"/>
    <w:rsid w:val="00E12F32"/>
    <w:rsid w:val="00E13011"/>
    <w:rsid w:val="00E1316E"/>
    <w:rsid w:val="00E13A28"/>
    <w:rsid w:val="00E142FE"/>
    <w:rsid w:val="00E14795"/>
    <w:rsid w:val="00E1516F"/>
    <w:rsid w:val="00E16012"/>
    <w:rsid w:val="00E1661E"/>
    <w:rsid w:val="00E209CC"/>
    <w:rsid w:val="00E21390"/>
    <w:rsid w:val="00E21406"/>
    <w:rsid w:val="00E214B0"/>
    <w:rsid w:val="00E21879"/>
    <w:rsid w:val="00E222E9"/>
    <w:rsid w:val="00E2253A"/>
    <w:rsid w:val="00E2287D"/>
    <w:rsid w:val="00E25716"/>
    <w:rsid w:val="00E25747"/>
    <w:rsid w:val="00E25ACA"/>
    <w:rsid w:val="00E260A3"/>
    <w:rsid w:val="00E2760B"/>
    <w:rsid w:val="00E30DF9"/>
    <w:rsid w:val="00E32C8F"/>
    <w:rsid w:val="00E3381F"/>
    <w:rsid w:val="00E33C1C"/>
    <w:rsid w:val="00E33CFC"/>
    <w:rsid w:val="00E33D4B"/>
    <w:rsid w:val="00E349C3"/>
    <w:rsid w:val="00E34AC2"/>
    <w:rsid w:val="00E36718"/>
    <w:rsid w:val="00E3675F"/>
    <w:rsid w:val="00E368BB"/>
    <w:rsid w:val="00E37CA8"/>
    <w:rsid w:val="00E40390"/>
    <w:rsid w:val="00E417C2"/>
    <w:rsid w:val="00E422CB"/>
    <w:rsid w:val="00E4286F"/>
    <w:rsid w:val="00E42E7D"/>
    <w:rsid w:val="00E42F8D"/>
    <w:rsid w:val="00E446F9"/>
    <w:rsid w:val="00E44A2F"/>
    <w:rsid w:val="00E44C33"/>
    <w:rsid w:val="00E4539F"/>
    <w:rsid w:val="00E4588E"/>
    <w:rsid w:val="00E46A75"/>
    <w:rsid w:val="00E47F01"/>
    <w:rsid w:val="00E50159"/>
    <w:rsid w:val="00E5027E"/>
    <w:rsid w:val="00E50AEC"/>
    <w:rsid w:val="00E5107C"/>
    <w:rsid w:val="00E5120D"/>
    <w:rsid w:val="00E518B0"/>
    <w:rsid w:val="00E51ED2"/>
    <w:rsid w:val="00E532A5"/>
    <w:rsid w:val="00E53BEE"/>
    <w:rsid w:val="00E54518"/>
    <w:rsid w:val="00E54C87"/>
    <w:rsid w:val="00E564AF"/>
    <w:rsid w:val="00E5660D"/>
    <w:rsid w:val="00E5685E"/>
    <w:rsid w:val="00E57466"/>
    <w:rsid w:val="00E57A8E"/>
    <w:rsid w:val="00E57C90"/>
    <w:rsid w:val="00E60122"/>
    <w:rsid w:val="00E604D0"/>
    <w:rsid w:val="00E61441"/>
    <w:rsid w:val="00E6152E"/>
    <w:rsid w:val="00E61BA9"/>
    <w:rsid w:val="00E61D7F"/>
    <w:rsid w:val="00E61F7F"/>
    <w:rsid w:val="00E622AB"/>
    <w:rsid w:val="00E62B19"/>
    <w:rsid w:val="00E637B8"/>
    <w:rsid w:val="00E6416E"/>
    <w:rsid w:val="00E643B7"/>
    <w:rsid w:val="00E65401"/>
    <w:rsid w:val="00E65E62"/>
    <w:rsid w:val="00E663F7"/>
    <w:rsid w:val="00E664E6"/>
    <w:rsid w:val="00E6678D"/>
    <w:rsid w:val="00E70630"/>
    <w:rsid w:val="00E714A9"/>
    <w:rsid w:val="00E72795"/>
    <w:rsid w:val="00E7359C"/>
    <w:rsid w:val="00E73802"/>
    <w:rsid w:val="00E74577"/>
    <w:rsid w:val="00E746BC"/>
    <w:rsid w:val="00E74ACF"/>
    <w:rsid w:val="00E74D73"/>
    <w:rsid w:val="00E7515D"/>
    <w:rsid w:val="00E754E8"/>
    <w:rsid w:val="00E7572B"/>
    <w:rsid w:val="00E75CE4"/>
    <w:rsid w:val="00E7601F"/>
    <w:rsid w:val="00E762EB"/>
    <w:rsid w:val="00E76AD0"/>
    <w:rsid w:val="00E77071"/>
    <w:rsid w:val="00E770E3"/>
    <w:rsid w:val="00E77A08"/>
    <w:rsid w:val="00E77B84"/>
    <w:rsid w:val="00E80351"/>
    <w:rsid w:val="00E804DB"/>
    <w:rsid w:val="00E80580"/>
    <w:rsid w:val="00E82851"/>
    <w:rsid w:val="00E837A9"/>
    <w:rsid w:val="00E83DB5"/>
    <w:rsid w:val="00E83E6A"/>
    <w:rsid w:val="00E83FD8"/>
    <w:rsid w:val="00E844CB"/>
    <w:rsid w:val="00E84E93"/>
    <w:rsid w:val="00E850EA"/>
    <w:rsid w:val="00E85225"/>
    <w:rsid w:val="00E85609"/>
    <w:rsid w:val="00E85624"/>
    <w:rsid w:val="00E85EA8"/>
    <w:rsid w:val="00E8652C"/>
    <w:rsid w:val="00E86D04"/>
    <w:rsid w:val="00E874A8"/>
    <w:rsid w:val="00E87AC5"/>
    <w:rsid w:val="00E87C00"/>
    <w:rsid w:val="00E90109"/>
    <w:rsid w:val="00E90E18"/>
    <w:rsid w:val="00E90F75"/>
    <w:rsid w:val="00E91259"/>
    <w:rsid w:val="00E9237B"/>
    <w:rsid w:val="00E93C04"/>
    <w:rsid w:val="00E94145"/>
    <w:rsid w:val="00E942E5"/>
    <w:rsid w:val="00E942FD"/>
    <w:rsid w:val="00E94B3A"/>
    <w:rsid w:val="00E94E75"/>
    <w:rsid w:val="00E94FC5"/>
    <w:rsid w:val="00E952CC"/>
    <w:rsid w:val="00E956B1"/>
    <w:rsid w:val="00E95A0C"/>
    <w:rsid w:val="00E963F1"/>
    <w:rsid w:val="00E96A4D"/>
    <w:rsid w:val="00E96BA7"/>
    <w:rsid w:val="00E96C1C"/>
    <w:rsid w:val="00E96E93"/>
    <w:rsid w:val="00E97CF8"/>
    <w:rsid w:val="00EA0AB8"/>
    <w:rsid w:val="00EA0C31"/>
    <w:rsid w:val="00EA1119"/>
    <w:rsid w:val="00EA3352"/>
    <w:rsid w:val="00EA3D5D"/>
    <w:rsid w:val="00EA3EE7"/>
    <w:rsid w:val="00EA4F52"/>
    <w:rsid w:val="00EA4F61"/>
    <w:rsid w:val="00EA5B54"/>
    <w:rsid w:val="00EA67AB"/>
    <w:rsid w:val="00EA6A58"/>
    <w:rsid w:val="00EA6CC4"/>
    <w:rsid w:val="00EA7758"/>
    <w:rsid w:val="00EA79F2"/>
    <w:rsid w:val="00EB0197"/>
    <w:rsid w:val="00EB0755"/>
    <w:rsid w:val="00EB0C28"/>
    <w:rsid w:val="00EB106D"/>
    <w:rsid w:val="00EB1ED8"/>
    <w:rsid w:val="00EB205C"/>
    <w:rsid w:val="00EB2098"/>
    <w:rsid w:val="00EB2947"/>
    <w:rsid w:val="00EB2A2D"/>
    <w:rsid w:val="00EB2F74"/>
    <w:rsid w:val="00EB306F"/>
    <w:rsid w:val="00EB3C94"/>
    <w:rsid w:val="00EB4635"/>
    <w:rsid w:val="00EB4687"/>
    <w:rsid w:val="00EB4A8C"/>
    <w:rsid w:val="00EB5776"/>
    <w:rsid w:val="00EB5B79"/>
    <w:rsid w:val="00EB5DCA"/>
    <w:rsid w:val="00EB623D"/>
    <w:rsid w:val="00EB6781"/>
    <w:rsid w:val="00EB6D29"/>
    <w:rsid w:val="00EB6E21"/>
    <w:rsid w:val="00EB74F6"/>
    <w:rsid w:val="00EB7656"/>
    <w:rsid w:val="00EB7868"/>
    <w:rsid w:val="00EB7918"/>
    <w:rsid w:val="00EB7D78"/>
    <w:rsid w:val="00EC0D7A"/>
    <w:rsid w:val="00EC25D1"/>
    <w:rsid w:val="00EC3726"/>
    <w:rsid w:val="00EC3B33"/>
    <w:rsid w:val="00EC3E8C"/>
    <w:rsid w:val="00EC423A"/>
    <w:rsid w:val="00EC449B"/>
    <w:rsid w:val="00EC5822"/>
    <w:rsid w:val="00EC658D"/>
    <w:rsid w:val="00EC6896"/>
    <w:rsid w:val="00EC6ED5"/>
    <w:rsid w:val="00EC7135"/>
    <w:rsid w:val="00EC7406"/>
    <w:rsid w:val="00EC7A19"/>
    <w:rsid w:val="00EC7E1C"/>
    <w:rsid w:val="00EC7F3E"/>
    <w:rsid w:val="00ED04A9"/>
    <w:rsid w:val="00ED0590"/>
    <w:rsid w:val="00ED0880"/>
    <w:rsid w:val="00ED097E"/>
    <w:rsid w:val="00ED0EBA"/>
    <w:rsid w:val="00ED195A"/>
    <w:rsid w:val="00ED2657"/>
    <w:rsid w:val="00ED2BE1"/>
    <w:rsid w:val="00ED2E9A"/>
    <w:rsid w:val="00ED3935"/>
    <w:rsid w:val="00ED3EA6"/>
    <w:rsid w:val="00ED4960"/>
    <w:rsid w:val="00ED49B5"/>
    <w:rsid w:val="00ED4CB6"/>
    <w:rsid w:val="00ED52E1"/>
    <w:rsid w:val="00ED5F80"/>
    <w:rsid w:val="00ED7901"/>
    <w:rsid w:val="00EE00B8"/>
    <w:rsid w:val="00EE05EA"/>
    <w:rsid w:val="00EE07B0"/>
    <w:rsid w:val="00EE1896"/>
    <w:rsid w:val="00EE24AF"/>
    <w:rsid w:val="00EE27EA"/>
    <w:rsid w:val="00EE27FD"/>
    <w:rsid w:val="00EE393B"/>
    <w:rsid w:val="00EE4353"/>
    <w:rsid w:val="00EE476C"/>
    <w:rsid w:val="00EE485B"/>
    <w:rsid w:val="00EE5650"/>
    <w:rsid w:val="00EE6B0F"/>
    <w:rsid w:val="00EE76B1"/>
    <w:rsid w:val="00EE78D9"/>
    <w:rsid w:val="00EE7A9B"/>
    <w:rsid w:val="00EE7D4D"/>
    <w:rsid w:val="00EE7E55"/>
    <w:rsid w:val="00EE7FD7"/>
    <w:rsid w:val="00EF003F"/>
    <w:rsid w:val="00EF03D9"/>
    <w:rsid w:val="00EF062A"/>
    <w:rsid w:val="00EF0AC9"/>
    <w:rsid w:val="00EF0D36"/>
    <w:rsid w:val="00EF108E"/>
    <w:rsid w:val="00EF151F"/>
    <w:rsid w:val="00EF2145"/>
    <w:rsid w:val="00EF2C1E"/>
    <w:rsid w:val="00EF33C4"/>
    <w:rsid w:val="00EF435E"/>
    <w:rsid w:val="00EF472E"/>
    <w:rsid w:val="00EF4FDC"/>
    <w:rsid w:val="00EF63DC"/>
    <w:rsid w:val="00EF67E3"/>
    <w:rsid w:val="00EF6BF0"/>
    <w:rsid w:val="00EF750E"/>
    <w:rsid w:val="00F00227"/>
    <w:rsid w:val="00F00877"/>
    <w:rsid w:val="00F00A48"/>
    <w:rsid w:val="00F00CF5"/>
    <w:rsid w:val="00F01236"/>
    <w:rsid w:val="00F01979"/>
    <w:rsid w:val="00F01ED1"/>
    <w:rsid w:val="00F02201"/>
    <w:rsid w:val="00F02496"/>
    <w:rsid w:val="00F02A5D"/>
    <w:rsid w:val="00F02C5C"/>
    <w:rsid w:val="00F02E59"/>
    <w:rsid w:val="00F03B5A"/>
    <w:rsid w:val="00F04298"/>
    <w:rsid w:val="00F04410"/>
    <w:rsid w:val="00F046A1"/>
    <w:rsid w:val="00F046C5"/>
    <w:rsid w:val="00F057EA"/>
    <w:rsid w:val="00F05C0F"/>
    <w:rsid w:val="00F065A0"/>
    <w:rsid w:val="00F06749"/>
    <w:rsid w:val="00F069C3"/>
    <w:rsid w:val="00F0786B"/>
    <w:rsid w:val="00F07A39"/>
    <w:rsid w:val="00F07BCA"/>
    <w:rsid w:val="00F10294"/>
    <w:rsid w:val="00F104B3"/>
    <w:rsid w:val="00F104F4"/>
    <w:rsid w:val="00F10B86"/>
    <w:rsid w:val="00F10C49"/>
    <w:rsid w:val="00F10CB2"/>
    <w:rsid w:val="00F11177"/>
    <w:rsid w:val="00F1138A"/>
    <w:rsid w:val="00F116DD"/>
    <w:rsid w:val="00F1231B"/>
    <w:rsid w:val="00F1274F"/>
    <w:rsid w:val="00F12EE9"/>
    <w:rsid w:val="00F13997"/>
    <w:rsid w:val="00F13D3A"/>
    <w:rsid w:val="00F1439A"/>
    <w:rsid w:val="00F143AB"/>
    <w:rsid w:val="00F15B56"/>
    <w:rsid w:val="00F166F7"/>
    <w:rsid w:val="00F16762"/>
    <w:rsid w:val="00F16D4E"/>
    <w:rsid w:val="00F16DB2"/>
    <w:rsid w:val="00F170C1"/>
    <w:rsid w:val="00F17BF1"/>
    <w:rsid w:val="00F204FC"/>
    <w:rsid w:val="00F2095E"/>
    <w:rsid w:val="00F21400"/>
    <w:rsid w:val="00F2160C"/>
    <w:rsid w:val="00F216A4"/>
    <w:rsid w:val="00F21811"/>
    <w:rsid w:val="00F221F5"/>
    <w:rsid w:val="00F2233B"/>
    <w:rsid w:val="00F22846"/>
    <w:rsid w:val="00F233CA"/>
    <w:rsid w:val="00F23529"/>
    <w:rsid w:val="00F23A34"/>
    <w:rsid w:val="00F23C6A"/>
    <w:rsid w:val="00F24960"/>
    <w:rsid w:val="00F24BEB"/>
    <w:rsid w:val="00F24F3F"/>
    <w:rsid w:val="00F2673D"/>
    <w:rsid w:val="00F268ED"/>
    <w:rsid w:val="00F26B46"/>
    <w:rsid w:val="00F26F8A"/>
    <w:rsid w:val="00F27D84"/>
    <w:rsid w:val="00F3046E"/>
    <w:rsid w:val="00F306D1"/>
    <w:rsid w:val="00F30EFE"/>
    <w:rsid w:val="00F3159D"/>
    <w:rsid w:val="00F31B01"/>
    <w:rsid w:val="00F31E80"/>
    <w:rsid w:val="00F33C6A"/>
    <w:rsid w:val="00F33C7F"/>
    <w:rsid w:val="00F357CA"/>
    <w:rsid w:val="00F35A3E"/>
    <w:rsid w:val="00F37324"/>
    <w:rsid w:val="00F376AF"/>
    <w:rsid w:val="00F37ADD"/>
    <w:rsid w:val="00F4075A"/>
    <w:rsid w:val="00F408A5"/>
    <w:rsid w:val="00F4237B"/>
    <w:rsid w:val="00F42C3F"/>
    <w:rsid w:val="00F42C6B"/>
    <w:rsid w:val="00F42D8A"/>
    <w:rsid w:val="00F430D5"/>
    <w:rsid w:val="00F43D0B"/>
    <w:rsid w:val="00F44027"/>
    <w:rsid w:val="00F441F0"/>
    <w:rsid w:val="00F442B2"/>
    <w:rsid w:val="00F44E68"/>
    <w:rsid w:val="00F44EE4"/>
    <w:rsid w:val="00F46A18"/>
    <w:rsid w:val="00F46D4D"/>
    <w:rsid w:val="00F47A80"/>
    <w:rsid w:val="00F47C68"/>
    <w:rsid w:val="00F503F1"/>
    <w:rsid w:val="00F5099B"/>
    <w:rsid w:val="00F51260"/>
    <w:rsid w:val="00F5152E"/>
    <w:rsid w:val="00F51C33"/>
    <w:rsid w:val="00F51D1C"/>
    <w:rsid w:val="00F52462"/>
    <w:rsid w:val="00F52525"/>
    <w:rsid w:val="00F528AF"/>
    <w:rsid w:val="00F52D31"/>
    <w:rsid w:val="00F53337"/>
    <w:rsid w:val="00F538BA"/>
    <w:rsid w:val="00F53AB2"/>
    <w:rsid w:val="00F5425E"/>
    <w:rsid w:val="00F553EB"/>
    <w:rsid w:val="00F55C5B"/>
    <w:rsid w:val="00F55FC2"/>
    <w:rsid w:val="00F563F6"/>
    <w:rsid w:val="00F61F91"/>
    <w:rsid w:val="00F6216D"/>
    <w:rsid w:val="00F6246B"/>
    <w:rsid w:val="00F636C8"/>
    <w:rsid w:val="00F63F1F"/>
    <w:rsid w:val="00F63F9A"/>
    <w:rsid w:val="00F640B0"/>
    <w:rsid w:val="00F64DCB"/>
    <w:rsid w:val="00F6537D"/>
    <w:rsid w:val="00F664F5"/>
    <w:rsid w:val="00F6698E"/>
    <w:rsid w:val="00F66C04"/>
    <w:rsid w:val="00F66CF8"/>
    <w:rsid w:val="00F67176"/>
    <w:rsid w:val="00F678D8"/>
    <w:rsid w:val="00F67DAE"/>
    <w:rsid w:val="00F70019"/>
    <w:rsid w:val="00F701DB"/>
    <w:rsid w:val="00F71F6A"/>
    <w:rsid w:val="00F71FC4"/>
    <w:rsid w:val="00F71FF3"/>
    <w:rsid w:val="00F72A6B"/>
    <w:rsid w:val="00F73E5B"/>
    <w:rsid w:val="00F750FF"/>
    <w:rsid w:val="00F75836"/>
    <w:rsid w:val="00F75AE9"/>
    <w:rsid w:val="00F75AFE"/>
    <w:rsid w:val="00F75CF9"/>
    <w:rsid w:val="00F767BB"/>
    <w:rsid w:val="00F76AEA"/>
    <w:rsid w:val="00F773F0"/>
    <w:rsid w:val="00F77401"/>
    <w:rsid w:val="00F77A28"/>
    <w:rsid w:val="00F77CA8"/>
    <w:rsid w:val="00F80221"/>
    <w:rsid w:val="00F80F34"/>
    <w:rsid w:val="00F81208"/>
    <w:rsid w:val="00F81272"/>
    <w:rsid w:val="00F8160C"/>
    <w:rsid w:val="00F8164C"/>
    <w:rsid w:val="00F8206C"/>
    <w:rsid w:val="00F8262F"/>
    <w:rsid w:val="00F82715"/>
    <w:rsid w:val="00F82CF6"/>
    <w:rsid w:val="00F83600"/>
    <w:rsid w:val="00F837D9"/>
    <w:rsid w:val="00F844BB"/>
    <w:rsid w:val="00F84A52"/>
    <w:rsid w:val="00F84B3D"/>
    <w:rsid w:val="00F8518A"/>
    <w:rsid w:val="00F8518E"/>
    <w:rsid w:val="00F87416"/>
    <w:rsid w:val="00F905FE"/>
    <w:rsid w:val="00F909C7"/>
    <w:rsid w:val="00F90C14"/>
    <w:rsid w:val="00F90CC5"/>
    <w:rsid w:val="00F90CDF"/>
    <w:rsid w:val="00F91779"/>
    <w:rsid w:val="00F91E20"/>
    <w:rsid w:val="00F924CD"/>
    <w:rsid w:val="00F928FA"/>
    <w:rsid w:val="00F936C0"/>
    <w:rsid w:val="00F93F35"/>
    <w:rsid w:val="00F9432E"/>
    <w:rsid w:val="00F94B98"/>
    <w:rsid w:val="00F94C1A"/>
    <w:rsid w:val="00F952F0"/>
    <w:rsid w:val="00F95410"/>
    <w:rsid w:val="00F9554A"/>
    <w:rsid w:val="00F95662"/>
    <w:rsid w:val="00F96511"/>
    <w:rsid w:val="00F96657"/>
    <w:rsid w:val="00F96CD7"/>
    <w:rsid w:val="00F975E8"/>
    <w:rsid w:val="00F9779F"/>
    <w:rsid w:val="00FA146A"/>
    <w:rsid w:val="00FA17E1"/>
    <w:rsid w:val="00FA1B79"/>
    <w:rsid w:val="00FA2DB5"/>
    <w:rsid w:val="00FA2DB6"/>
    <w:rsid w:val="00FA340C"/>
    <w:rsid w:val="00FA37C9"/>
    <w:rsid w:val="00FA3D16"/>
    <w:rsid w:val="00FA3FCC"/>
    <w:rsid w:val="00FA40BA"/>
    <w:rsid w:val="00FA44E6"/>
    <w:rsid w:val="00FA4D15"/>
    <w:rsid w:val="00FA4EB2"/>
    <w:rsid w:val="00FA5178"/>
    <w:rsid w:val="00FA5AB5"/>
    <w:rsid w:val="00FA5B74"/>
    <w:rsid w:val="00FA64F5"/>
    <w:rsid w:val="00FA661B"/>
    <w:rsid w:val="00FA6969"/>
    <w:rsid w:val="00FA7169"/>
    <w:rsid w:val="00FA73E4"/>
    <w:rsid w:val="00FA7EE2"/>
    <w:rsid w:val="00FB07D4"/>
    <w:rsid w:val="00FB097B"/>
    <w:rsid w:val="00FB111A"/>
    <w:rsid w:val="00FB225A"/>
    <w:rsid w:val="00FB2374"/>
    <w:rsid w:val="00FB3122"/>
    <w:rsid w:val="00FB34BC"/>
    <w:rsid w:val="00FB3A28"/>
    <w:rsid w:val="00FB4DA5"/>
    <w:rsid w:val="00FB51F0"/>
    <w:rsid w:val="00FB5263"/>
    <w:rsid w:val="00FB573D"/>
    <w:rsid w:val="00FB6607"/>
    <w:rsid w:val="00FB6AA2"/>
    <w:rsid w:val="00FB706E"/>
    <w:rsid w:val="00FB76A3"/>
    <w:rsid w:val="00FC0FAF"/>
    <w:rsid w:val="00FC1064"/>
    <w:rsid w:val="00FC11B8"/>
    <w:rsid w:val="00FC144C"/>
    <w:rsid w:val="00FC2975"/>
    <w:rsid w:val="00FC2A0F"/>
    <w:rsid w:val="00FC3879"/>
    <w:rsid w:val="00FC3973"/>
    <w:rsid w:val="00FC3E96"/>
    <w:rsid w:val="00FC443B"/>
    <w:rsid w:val="00FC463A"/>
    <w:rsid w:val="00FC5657"/>
    <w:rsid w:val="00FC5917"/>
    <w:rsid w:val="00FC5A0E"/>
    <w:rsid w:val="00FC5B86"/>
    <w:rsid w:val="00FC5C25"/>
    <w:rsid w:val="00FC602C"/>
    <w:rsid w:val="00FC7663"/>
    <w:rsid w:val="00FC7895"/>
    <w:rsid w:val="00FD032C"/>
    <w:rsid w:val="00FD07A9"/>
    <w:rsid w:val="00FD0974"/>
    <w:rsid w:val="00FD1C40"/>
    <w:rsid w:val="00FD336B"/>
    <w:rsid w:val="00FD3616"/>
    <w:rsid w:val="00FD4169"/>
    <w:rsid w:val="00FD46C5"/>
    <w:rsid w:val="00FD5720"/>
    <w:rsid w:val="00FD5A6A"/>
    <w:rsid w:val="00FD7C12"/>
    <w:rsid w:val="00FE0120"/>
    <w:rsid w:val="00FE03C0"/>
    <w:rsid w:val="00FE11DC"/>
    <w:rsid w:val="00FE1530"/>
    <w:rsid w:val="00FE17B7"/>
    <w:rsid w:val="00FE1929"/>
    <w:rsid w:val="00FE2897"/>
    <w:rsid w:val="00FE2DA5"/>
    <w:rsid w:val="00FE2F8B"/>
    <w:rsid w:val="00FE3A77"/>
    <w:rsid w:val="00FE48C4"/>
    <w:rsid w:val="00FE4A58"/>
    <w:rsid w:val="00FE5CC5"/>
    <w:rsid w:val="00FE632F"/>
    <w:rsid w:val="00FE6EF4"/>
    <w:rsid w:val="00FE7B19"/>
    <w:rsid w:val="00FE7FAF"/>
    <w:rsid w:val="00FF0030"/>
    <w:rsid w:val="00FF0803"/>
    <w:rsid w:val="00FF08F9"/>
    <w:rsid w:val="00FF0DD1"/>
    <w:rsid w:val="00FF0F52"/>
    <w:rsid w:val="00FF120E"/>
    <w:rsid w:val="00FF13BB"/>
    <w:rsid w:val="00FF14D9"/>
    <w:rsid w:val="00FF2091"/>
    <w:rsid w:val="00FF2496"/>
    <w:rsid w:val="00FF27C0"/>
    <w:rsid w:val="00FF470C"/>
    <w:rsid w:val="00FF4859"/>
    <w:rsid w:val="00FF5561"/>
    <w:rsid w:val="00FF5A0A"/>
    <w:rsid w:val="00FF5DA8"/>
    <w:rsid w:val="00FF6179"/>
    <w:rsid w:val="00FF631D"/>
    <w:rsid w:val="00FF7554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30"/>
    <o:shapelayout v:ext="edit">
      <o:idmap v:ext="edit" data="1"/>
    </o:shapelayout>
  </w:shapeDefaults>
  <w:decimalSymbol w:val=","/>
  <w:listSeparator w:val=";"/>
  <w15:docId w15:val="{C51AF532-B7C2-4C5F-9BE7-F459207A7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C3EF1"/>
    <w:rPr>
      <w:sz w:val="24"/>
      <w:szCs w:val="24"/>
    </w:rPr>
  </w:style>
  <w:style w:type="paragraph" w:styleId="1">
    <w:name w:val="heading 1"/>
    <w:aliases w:val="Глава"/>
    <w:basedOn w:val="a1"/>
    <w:next w:val="a1"/>
    <w:link w:val="10"/>
    <w:uiPriority w:val="9"/>
    <w:qFormat/>
    <w:rsid w:val="00AC3E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 Знак,Заголовок 2 Знак,Heading 2 Char Знак"/>
    <w:basedOn w:val="a1"/>
    <w:next w:val="a1"/>
    <w:link w:val="21"/>
    <w:uiPriority w:val="9"/>
    <w:unhideWhenUsed/>
    <w:qFormat/>
    <w:rsid w:val="00AC3EF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aliases w:val="3Заголовок 3"/>
    <w:basedOn w:val="a1"/>
    <w:next w:val="a1"/>
    <w:link w:val="31"/>
    <w:uiPriority w:val="9"/>
    <w:unhideWhenUsed/>
    <w:qFormat/>
    <w:rsid w:val="00AC3E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!Параграфы/Статьи документа"/>
    <w:basedOn w:val="a1"/>
    <w:next w:val="a1"/>
    <w:link w:val="40"/>
    <w:uiPriority w:val="9"/>
    <w:unhideWhenUsed/>
    <w:qFormat/>
    <w:rsid w:val="00AC3E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"/>
    <w:unhideWhenUsed/>
    <w:qFormat/>
    <w:rsid w:val="00AC3E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AC3EF1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"/>
    <w:unhideWhenUsed/>
    <w:qFormat/>
    <w:rsid w:val="00AC3EF1"/>
    <w:pPr>
      <w:spacing w:before="240" w:after="60"/>
      <w:outlineLvl w:val="6"/>
    </w:pPr>
  </w:style>
  <w:style w:type="paragraph" w:styleId="8">
    <w:name w:val="heading 8"/>
    <w:basedOn w:val="a1"/>
    <w:next w:val="a1"/>
    <w:link w:val="80"/>
    <w:uiPriority w:val="9"/>
    <w:unhideWhenUsed/>
    <w:qFormat/>
    <w:rsid w:val="00AC3EF1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uiPriority w:val="9"/>
    <w:unhideWhenUsed/>
    <w:qFormat/>
    <w:rsid w:val="00AC3EF1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Глава Знак"/>
    <w:uiPriority w:val="9"/>
    <w:locked/>
    <w:rsid w:val="00B866A7"/>
    <w:rPr>
      <w:rFonts w:ascii="Arial" w:hAnsi="Arial" w:cs="Arial"/>
      <w:b/>
      <w:bCs/>
      <w:color w:val="000080"/>
      <w:lang w:val="ru-RU" w:eastAsia="ru-RU" w:bidi="ar-SA"/>
    </w:rPr>
  </w:style>
  <w:style w:type="character" w:customStyle="1" w:styleId="21">
    <w:name w:val="Заголовок 2 Знак1"/>
    <w:aliases w:val="Заголовок 2 Знак Знак Знак1,Заголовок 2 Знак Знак1,Heading 2 Char Знак Знак"/>
    <w:link w:val="2"/>
    <w:uiPriority w:val="9"/>
    <w:rsid w:val="00FC3879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aliases w:val="3Заголовок 3 Знак"/>
    <w:link w:val="30"/>
    <w:uiPriority w:val="9"/>
    <w:locked/>
    <w:rsid w:val="00AC3EF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uiPriority w:val="9"/>
    <w:rsid w:val="00AC3EF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C3EF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AC3EF1"/>
    <w:rPr>
      <w:b/>
      <w:bCs/>
    </w:rPr>
  </w:style>
  <w:style w:type="character" w:customStyle="1" w:styleId="70">
    <w:name w:val="Заголовок 7 Знак"/>
    <w:link w:val="7"/>
    <w:uiPriority w:val="9"/>
    <w:rsid w:val="00AC3EF1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AC3EF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locked/>
    <w:rsid w:val="00AC3EF1"/>
    <w:rPr>
      <w:rFonts w:ascii="Cambria" w:eastAsia="Times New Roman" w:hAnsi="Cambria"/>
    </w:rPr>
  </w:style>
  <w:style w:type="paragraph" w:styleId="a5">
    <w:name w:val="header"/>
    <w:basedOn w:val="a1"/>
    <w:link w:val="a6"/>
    <w:uiPriority w:val="99"/>
    <w:qFormat/>
    <w:rsid w:val="0054275D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uiPriority w:val="99"/>
    <w:qFormat/>
    <w:rsid w:val="00EE485B"/>
    <w:rPr>
      <w:rFonts w:ascii="Arial" w:hAnsi="Arial" w:cs="Arial"/>
    </w:rPr>
  </w:style>
  <w:style w:type="character" w:styleId="a7">
    <w:name w:val="page number"/>
    <w:basedOn w:val="a2"/>
    <w:rsid w:val="0054275D"/>
  </w:style>
  <w:style w:type="paragraph" w:styleId="a8">
    <w:name w:val="footer"/>
    <w:basedOn w:val="a1"/>
    <w:link w:val="a9"/>
    <w:uiPriority w:val="99"/>
    <w:qFormat/>
    <w:rsid w:val="0054275D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character" w:customStyle="1" w:styleId="a9">
    <w:name w:val="Нижний колонтитул Знак"/>
    <w:link w:val="a8"/>
    <w:uiPriority w:val="99"/>
    <w:qFormat/>
    <w:rsid w:val="00EE485B"/>
    <w:rPr>
      <w:rFonts w:ascii="Arial" w:hAnsi="Arial" w:cs="Arial"/>
    </w:rPr>
  </w:style>
  <w:style w:type="character" w:customStyle="1" w:styleId="aa">
    <w:name w:val="Цветовое выделение"/>
    <w:rsid w:val="00670AA1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670AA1"/>
    <w:rPr>
      <w:b/>
      <w:bCs/>
      <w:color w:val="008000"/>
      <w:sz w:val="20"/>
      <w:szCs w:val="20"/>
      <w:u w:val="single"/>
    </w:rPr>
  </w:style>
  <w:style w:type="table" w:styleId="ac">
    <w:name w:val="Table Grid"/>
    <w:basedOn w:val="a3"/>
    <w:uiPriority w:val="39"/>
    <w:qFormat/>
    <w:rsid w:val="00670AA1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70AA1"/>
    <w:pPr>
      <w:widowControl w:val="0"/>
      <w:jc w:val="both"/>
    </w:pPr>
    <w:rPr>
      <w:rFonts w:ascii="Arial" w:hAnsi="Arial" w:cs="Arial"/>
      <w:b/>
      <w:bCs/>
      <w:sz w:val="16"/>
      <w:szCs w:val="16"/>
    </w:rPr>
  </w:style>
  <w:style w:type="paragraph" w:styleId="ad">
    <w:name w:val="Title"/>
    <w:basedOn w:val="a1"/>
    <w:next w:val="a1"/>
    <w:link w:val="ae"/>
    <w:qFormat/>
    <w:rsid w:val="00AC3EF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ocked/>
    <w:rsid w:val="00B866A7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af">
    <w:name w:val="Balloon Text"/>
    <w:basedOn w:val="a1"/>
    <w:link w:val="af0"/>
    <w:uiPriority w:val="99"/>
    <w:qFormat/>
    <w:rsid w:val="00BD220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qFormat/>
    <w:locked/>
    <w:rsid w:val="00B866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f1">
    <w:name w:val="Прижатый влево"/>
    <w:basedOn w:val="a1"/>
    <w:next w:val="a1"/>
    <w:uiPriority w:val="99"/>
    <w:rsid w:val="00F55C5B"/>
    <w:rPr>
      <w:sz w:val="22"/>
      <w:szCs w:val="22"/>
    </w:rPr>
  </w:style>
  <w:style w:type="paragraph" w:customStyle="1" w:styleId="ConsPlusNormal">
    <w:name w:val="ConsPlusNormal"/>
    <w:link w:val="ConsPlusNormal0"/>
    <w:qFormat/>
    <w:rsid w:val="00F55C5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20">
    <w:name w:val="Body Text 2"/>
    <w:basedOn w:val="a1"/>
    <w:link w:val="22"/>
    <w:uiPriority w:val="99"/>
    <w:rsid w:val="00BB1BC7"/>
    <w:rPr>
      <w:color w:val="000000"/>
      <w:sz w:val="28"/>
      <w:szCs w:val="26"/>
    </w:rPr>
  </w:style>
  <w:style w:type="character" w:customStyle="1" w:styleId="22">
    <w:name w:val="Основной текст 2 Знак"/>
    <w:link w:val="20"/>
    <w:locked/>
    <w:rsid w:val="004A679C"/>
    <w:rPr>
      <w:color w:val="000000"/>
      <w:sz w:val="28"/>
      <w:szCs w:val="26"/>
      <w:lang w:val="ru-RU" w:eastAsia="ru-RU" w:bidi="ar-SA"/>
    </w:rPr>
  </w:style>
  <w:style w:type="character" w:styleId="af2">
    <w:name w:val="Hyperlink"/>
    <w:uiPriority w:val="99"/>
    <w:rsid w:val="00320749"/>
    <w:rPr>
      <w:color w:val="0000FF"/>
      <w:u w:val="single"/>
    </w:rPr>
  </w:style>
  <w:style w:type="paragraph" w:styleId="af3">
    <w:name w:val="Body Text Indent"/>
    <w:aliases w:val="Основной текст с отступом Знак Знак Знак Знак Знак Знак Знак,Основной текст с отступом1 Знак"/>
    <w:basedOn w:val="a1"/>
    <w:link w:val="af4"/>
    <w:qFormat/>
    <w:rsid w:val="00655B60"/>
    <w:pPr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f4">
    <w:name w:val="Основной текст с отступом Знак"/>
    <w:aliases w:val="Основной текст с отступом Знак Знак Знак Знак Знак Знак Знак Знак,Основной текст с отступом1 Знак Знак1"/>
    <w:link w:val="af3"/>
    <w:qFormat/>
    <w:rsid w:val="00FC3879"/>
    <w:rPr>
      <w:rFonts w:ascii="Arial" w:hAnsi="Arial" w:cs="Arial"/>
      <w:lang w:val="ru-RU" w:eastAsia="ru-RU" w:bidi="ar-SA"/>
    </w:rPr>
  </w:style>
  <w:style w:type="paragraph" w:customStyle="1" w:styleId="font7">
    <w:name w:val="font7"/>
    <w:basedOn w:val="a1"/>
    <w:rsid w:val="004F7D94"/>
    <w:pPr>
      <w:spacing w:before="100" w:beforeAutospacing="1" w:after="100" w:afterAutospacing="1"/>
    </w:pPr>
    <w:rPr>
      <w:rFonts w:ascii="Bookman Old Style" w:hAnsi="Bookman Old Style"/>
      <w:b/>
      <w:bCs/>
      <w:i/>
      <w:iCs/>
    </w:rPr>
  </w:style>
  <w:style w:type="character" w:styleId="af5">
    <w:name w:val="FollowedHyperlink"/>
    <w:uiPriority w:val="99"/>
    <w:rsid w:val="004F7D94"/>
    <w:rPr>
      <w:color w:val="800080"/>
      <w:u w:val="single"/>
    </w:rPr>
  </w:style>
  <w:style w:type="paragraph" w:customStyle="1" w:styleId="font5">
    <w:name w:val="font5"/>
    <w:basedOn w:val="a1"/>
    <w:rsid w:val="004F7D94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font6">
    <w:name w:val="font6"/>
    <w:basedOn w:val="a1"/>
    <w:rsid w:val="004F7D94"/>
    <w:pPr>
      <w:spacing w:before="100" w:beforeAutospacing="1" w:after="100" w:afterAutospacing="1"/>
    </w:pPr>
    <w:rPr>
      <w:rFonts w:ascii="Times New Roman" w:hAnsi="Times New Roman"/>
      <w:b/>
      <w:bCs/>
      <w:i/>
      <w:iCs/>
    </w:rPr>
  </w:style>
  <w:style w:type="paragraph" w:customStyle="1" w:styleId="xl26">
    <w:name w:val="xl26"/>
    <w:basedOn w:val="a1"/>
    <w:rsid w:val="001A44A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7">
    <w:name w:val="xl27"/>
    <w:basedOn w:val="a1"/>
    <w:rsid w:val="001A44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8">
    <w:name w:val="xl28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9">
    <w:name w:val="xl29"/>
    <w:basedOn w:val="a1"/>
    <w:rsid w:val="001A44A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30">
    <w:name w:val="xl30"/>
    <w:basedOn w:val="a1"/>
    <w:rsid w:val="001A44A8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1">
    <w:name w:val="xl31"/>
    <w:basedOn w:val="a1"/>
    <w:rsid w:val="001A44A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32">
    <w:name w:val="xl32"/>
    <w:basedOn w:val="a1"/>
    <w:rsid w:val="001A44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3">
    <w:name w:val="xl33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4">
    <w:name w:val="xl34"/>
    <w:basedOn w:val="a1"/>
    <w:rsid w:val="001A44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35">
    <w:name w:val="xl35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36">
    <w:name w:val="xl36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37">
    <w:name w:val="xl37"/>
    <w:basedOn w:val="a1"/>
    <w:rsid w:val="001A44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38">
    <w:name w:val="xl38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39">
    <w:name w:val="xl39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40">
    <w:name w:val="xl40"/>
    <w:basedOn w:val="a1"/>
    <w:rsid w:val="001A44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41">
    <w:name w:val="xl41"/>
    <w:basedOn w:val="a1"/>
    <w:rsid w:val="001A44A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43">
    <w:name w:val="xl43"/>
    <w:basedOn w:val="a1"/>
    <w:rsid w:val="001A44A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44">
    <w:name w:val="xl44"/>
    <w:basedOn w:val="a1"/>
    <w:rsid w:val="001A44A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45">
    <w:name w:val="xl45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46">
    <w:name w:val="xl46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47">
    <w:name w:val="xl47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48">
    <w:name w:val="xl48"/>
    <w:basedOn w:val="a1"/>
    <w:rsid w:val="001A44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49">
    <w:name w:val="xl49"/>
    <w:basedOn w:val="a1"/>
    <w:rsid w:val="001A44A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4"/>
      <w:szCs w:val="14"/>
    </w:rPr>
  </w:style>
  <w:style w:type="paragraph" w:customStyle="1" w:styleId="xl50">
    <w:name w:val="xl50"/>
    <w:basedOn w:val="a1"/>
    <w:rsid w:val="001A44A8"/>
    <w:pPr>
      <w:spacing w:before="100" w:beforeAutospacing="1" w:after="100" w:afterAutospacing="1"/>
      <w:jc w:val="center"/>
    </w:pPr>
    <w:rPr>
      <w:rFonts w:ascii="Bookman Old Style" w:hAnsi="Bookman Old Style"/>
      <w:b/>
      <w:bCs/>
      <w:i/>
      <w:iCs/>
    </w:rPr>
  </w:style>
  <w:style w:type="paragraph" w:customStyle="1" w:styleId="xl51">
    <w:name w:val="xl51"/>
    <w:basedOn w:val="a1"/>
    <w:rsid w:val="001A44A8"/>
    <w:pPr>
      <w:spacing w:before="100" w:beforeAutospacing="1" w:after="100" w:afterAutospacing="1"/>
      <w:jc w:val="center"/>
    </w:pPr>
    <w:rPr>
      <w:rFonts w:ascii="Times New Roman" w:hAnsi="Times New Roman"/>
      <w:b/>
      <w:bCs/>
      <w:i/>
      <w:iCs/>
    </w:rPr>
  </w:style>
  <w:style w:type="character" w:customStyle="1" w:styleId="af6">
    <w:name w:val="Основной текст Знак"/>
    <w:aliases w:val="Знак Знак Знак2,Знак1 Знак Знак Знак2,Основной текст1 Знак1 Знак1,Основной текст1 Знак Знак Знак2,Знак1 Знак Знак2,Основной текст1 Знак3,Основной текст1 Знак Знак1, Знак1 Знак Знак, Знак Знак"/>
    <w:link w:val="af7"/>
    <w:uiPriority w:val="99"/>
    <w:rsid w:val="00A33232"/>
    <w:rPr>
      <w:sz w:val="24"/>
      <w:szCs w:val="24"/>
      <w:lang w:eastAsia="ar-SA"/>
    </w:rPr>
  </w:style>
  <w:style w:type="paragraph" w:styleId="af7">
    <w:name w:val="Body Text"/>
    <w:aliases w:val="Знак Знак,Знак1 Знак Знак,Основной текст1 Знак1,Основной текст1 Знак Знак,Знак1 Знак,Основной текст1,Основной текст1 Знак, Знак1 Знак, Знак"/>
    <w:basedOn w:val="a1"/>
    <w:link w:val="af6"/>
    <w:uiPriority w:val="99"/>
    <w:qFormat/>
    <w:rsid w:val="00A33232"/>
    <w:pPr>
      <w:suppressAutoHyphens/>
      <w:spacing w:after="120"/>
    </w:pPr>
    <w:rPr>
      <w:lang w:eastAsia="ar-SA"/>
    </w:rPr>
  </w:style>
  <w:style w:type="paragraph" w:styleId="23">
    <w:name w:val="Body Text Indent 2"/>
    <w:basedOn w:val="a1"/>
    <w:link w:val="24"/>
    <w:rsid w:val="0091507F"/>
    <w:pPr>
      <w:ind w:firstLine="567"/>
    </w:pPr>
    <w:rPr>
      <w:rFonts w:ascii="Times New Roman" w:hAnsi="Times New Roman"/>
    </w:rPr>
  </w:style>
  <w:style w:type="character" w:customStyle="1" w:styleId="24">
    <w:name w:val="Основной текст с отступом 2 Знак"/>
    <w:basedOn w:val="a2"/>
    <w:link w:val="23"/>
    <w:rsid w:val="0091507F"/>
  </w:style>
  <w:style w:type="paragraph" w:styleId="af8">
    <w:name w:val="Normal (Web)"/>
    <w:aliases w:val="Обычный (Web),Обычный (Web)1,Обычный (веб) Знак,Обычный (Web)1 Знак,Обычный (веб)1,Обычный (веб) Знак1,Обычный (веб) Знак2 Знак,Обычный (веб) Знак Знак1 Знак,Обычный (веб) Знак1 Знак Знак1,Обычный (веб) Знак Знак Знак Знак"/>
    <w:basedOn w:val="a1"/>
    <w:link w:val="25"/>
    <w:uiPriority w:val="99"/>
    <w:qFormat/>
    <w:rsid w:val="004F6024"/>
    <w:pPr>
      <w:spacing w:before="100" w:beforeAutospacing="1" w:after="100" w:afterAutospacing="1"/>
    </w:pPr>
  </w:style>
  <w:style w:type="character" w:customStyle="1" w:styleId="25">
    <w:name w:val="Обычный (веб) Знак2"/>
    <w:aliases w:val="Обычный (Web) Знак,Обычный (Web)1 Знак1,Обычный (веб) Знак Знак,Обычный (Web)1 Знак Знак,Обычный (веб)1 Знак,Обычный (веб) Знак1 Знак,Обычный (веб) Знак2 Знак Знак,Обычный (веб) Знак Знак1 Знак Знак"/>
    <w:link w:val="af8"/>
    <w:rsid w:val="00A45BA4"/>
    <w:rPr>
      <w:sz w:val="24"/>
      <w:szCs w:val="24"/>
      <w:lang w:val="ru-RU" w:eastAsia="ru-RU" w:bidi="ar-SA"/>
    </w:rPr>
  </w:style>
  <w:style w:type="paragraph" w:styleId="af9">
    <w:name w:val="caption"/>
    <w:aliases w:val="Название объекта Знак Знак Знак Знак Знак,Название объекта Знак Знак Знак"/>
    <w:basedOn w:val="a1"/>
    <w:next w:val="a1"/>
    <w:uiPriority w:val="35"/>
    <w:unhideWhenUsed/>
    <w:qFormat/>
    <w:rsid w:val="00AC3EF1"/>
    <w:rPr>
      <w:b/>
      <w:bCs/>
      <w:color w:val="5B9BD5"/>
      <w:sz w:val="18"/>
      <w:szCs w:val="18"/>
    </w:rPr>
  </w:style>
  <w:style w:type="paragraph" w:styleId="32">
    <w:name w:val="Body Text Indent 3"/>
    <w:basedOn w:val="a1"/>
    <w:link w:val="33"/>
    <w:uiPriority w:val="99"/>
    <w:rsid w:val="004F6024"/>
    <w:pPr>
      <w:spacing w:before="100" w:beforeAutospacing="1" w:after="100" w:afterAutospacing="1"/>
    </w:pPr>
  </w:style>
  <w:style w:type="character" w:customStyle="1" w:styleId="33">
    <w:name w:val="Основной текст с отступом 3 Знак"/>
    <w:link w:val="32"/>
    <w:uiPriority w:val="99"/>
    <w:rsid w:val="004F6024"/>
    <w:rPr>
      <w:sz w:val="24"/>
      <w:szCs w:val="24"/>
    </w:rPr>
  </w:style>
  <w:style w:type="paragraph" w:styleId="afa">
    <w:name w:val="Plain Text"/>
    <w:basedOn w:val="a1"/>
    <w:link w:val="afb"/>
    <w:rsid w:val="004F6024"/>
    <w:pPr>
      <w:spacing w:before="100" w:beforeAutospacing="1" w:after="100" w:afterAutospacing="1"/>
    </w:pPr>
  </w:style>
  <w:style w:type="character" w:customStyle="1" w:styleId="afb">
    <w:name w:val="Текст Знак"/>
    <w:link w:val="afa"/>
    <w:rsid w:val="004F6024"/>
    <w:rPr>
      <w:sz w:val="24"/>
      <w:szCs w:val="24"/>
    </w:rPr>
  </w:style>
  <w:style w:type="paragraph" w:customStyle="1" w:styleId="13">
    <w:name w:val="1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normal">
    <w:name w:val="consnormal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4">
    <w:name w:val="Обычный1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10">
    <w:name w:val="11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26">
    <w:name w:val="2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c">
    <w:name w:val="a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web">
    <w:name w:val="web"/>
    <w:basedOn w:val="a1"/>
    <w:rsid w:val="004F6024"/>
    <w:pPr>
      <w:spacing w:before="100" w:beforeAutospacing="1" w:after="100" w:afterAutospacing="1"/>
    </w:pPr>
    <w:rPr>
      <w:rFonts w:ascii="Times New Roman" w:hAnsi="Times New Roman"/>
    </w:rPr>
  </w:style>
  <w:style w:type="character" w:styleId="afd">
    <w:name w:val="Strong"/>
    <w:qFormat/>
    <w:rsid w:val="00AC3EF1"/>
    <w:rPr>
      <w:b/>
      <w:bCs/>
    </w:rPr>
  </w:style>
  <w:style w:type="paragraph" w:styleId="34">
    <w:name w:val="Body Text 3"/>
    <w:basedOn w:val="a1"/>
    <w:link w:val="35"/>
    <w:rsid w:val="004F602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4F6024"/>
    <w:rPr>
      <w:sz w:val="16"/>
      <w:szCs w:val="16"/>
    </w:rPr>
  </w:style>
  <w:style w:type="paragraph" w:customStyle="1" w:styleId="FR1">
    <w:name w:val="FR1"/>
    <w:rsid w:val="004F6024"/>
    <w:pPr>
      <w:widowControl w:val="0"/>
      <w:snapToGrid w:val="0"/>
      <w:spacing w:line="300" w:lineRule="auto"/>
      <w:ind w:firstLine="560"/>
      <w:jc w:val="both"/>
    </w:pPr>
    <w:rPr>
      <w:sz w:val="24"/>
      <w:szCs w:val="22"/>
    </w:rPr>
  </w:style>
  <w:style w:type="character" w:styleId="afe">
    <w:name w:val="Emphasis"/>
    <w:qFormat/>
    <w:rsid w:val="00AC3EF1"/>
    <w:rPr>
      <w:rFonts w:ascii="Calibri" w:hAnsi="Calibri"/>
      <w:b/>
      <w:i/>
      <w:iCs/>
    </w:rPr>
  </w:style>
  <w:style w:type="character" w:customStyle="1" w:styleId="aff">
    <w:name w:val="МОН основной Знак"/>
    <w:link w:val="aff0"/>
    <w:locked/>
    <w:rsid w:val="000B5ECD"/>
    <w:rPr>
      <w:sz w:val="28"/>
      <w:szCs w:val="24"/>
      <w:lang w:bidi="ar-SA"/>
    </w:rPr>
  </w:style>
  <w:style w:type="paragraph" w:customStyle="1" w:styleId="aff0">
    <w:name w:val="МОН основной"/>
    <w:basedOn w:val="a1"/>
    <w:link w:val="aff"/>
    <w:rsid w:val="000B5ECD"/>
    <w:pPr>
      <w:spacing w:line="360" w:lineRule="auto"/>
      <w:ind w:firstLine="709"/>
    </w:pPr>
    <w:rPr>
      <w:sz w:val="28"/>
    </w:rPr>
  </w:style>
  <w:style w:type="paragraph" w:styleId="aff1">
    <w:name w:val="List Paragraph"/>
    <w:basedOn w:val="a1"/>
    <w:link w:val="aff2"/>
    <w:uiPriority w:val="34"/>
    <w:qFormat/>
    <w:rsid w:val="00AC3EF1"/>
    <w:pPr>
      <w:ind w:left="720"/>
      <w:contextualSpacing/>
    </w:pPr>
  </w:style>
  <w:style w:type="paragraph" w:customStyle="1" w:styleId="xl42">
    <w:name w:val="xl42"/>
    <w:basedOn w:val="a1"/>
    <w:rsid w:val="00F6698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52">
    <w:name w:val="xl52"/>
    <w:basedOn w:val="a1"/>
    <w:rsid w:val="00F6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FF"/>
    </w:rPr>
  </w:style>
  <w:style w:type="paragraph" w:customStyle="1" w:styleId="xl53">
    <w:name w:val="xl53"/>
    <w:basedOn w:val="a1"/>
    <w:rsid w:val="00F6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FF"/>
    </w:rPr>
  </w:style>
  <w:style w:type="paragraph" w:customStyle="1" w:styleId="xl54">
    <w:name w:val="xl54"/>
    <w:basedOn w:val="a1"/>
    <w:rsid w:val="00F6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0000FF"/>
    </w:rPr>
  </w:style>
  <w:style w:type="paragraph" w:customStyle="1" w:styleId="xl55">
    <w:name w:val="xl55"/>
    <w:basedOn w:val="a1"/>
    <w:rsid w:val="00F6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0000FF"/>
    </w:rPr>
  </w:style>
  <w:style w:type="paragraph" w:customStyle="1" w:styleId="aff3">
    <w:name w:val="Знак"/>
    <w:basedOn w:val="a1"/>
    <w:rsid w:val="00F82CF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postbody">
    <w:name w:val="postbody"/>
    <w:basedOn w:val="a2"/>
    <w:rsid w:val="00F82CF6"/>
  </w:style>
  <w:style w:type="paragraph" w:customStyle="1" w:styleId="41">
    <w:name w:val="Заголовок 41"/>
    <w:basedOn w:val="a1"/>
    <w:next w:val="a1"/>
    <w:qFormat/>
    <w:rsid w:val="00F82CF6"/>
    <w:pPr>
      <w:keepNext/>
      <w:suppressAutoHyphens/>
      <w:ind w:left="360" w:right="154"/>
      <w:outlineLvl w:val="3"/>
    </w:pPr>
    <w:rPr>
      <w:rFonts w:ascii="Times New Roman" w:hAnsi="Times New Roman"/>
      <w:b/>
      <w:bCs/>
      <w:sz w:val="22"/>
      <w:szCs w:val="22"/>
    </w:rPr>
  </w:style>
  <w:style w:type="paragraph" w:styleId="aff4">
    <w:name w:val="Document Map"/>
    <w:basedOn w:val="a1"/>
    <w:link w:val="aff5"/>
    <w:rsid w:val="00DC691C"/>
    <w:rPr>
      <w:rFonts w:ascii="Tahoma" w:hAnsi="Tahoma"/>
      <w:sz w:val="16"/>
      <w:szCs w:val="16"/>
    </w:rPr>
  </w:style>
  <w:style w:type="character" w:customStyle="1" w:styleId="aff5">
    <w:name w:val="Схема документа Знак"/>
    <w:link w:val="aff4"/>
    <w:rsid w:val="00DC691C"/>
    <w:rPr>
      <w:rFonts w:ascii="Tahoma" w:hAnsi="Tahoma" w:cs="Tahoma"/>
      <w:sz w:val="16"/>
      <w:szCs w:val="16"/>
    </w:rPr>
  </w:style>
  <w:style w:type="paragraph" w:customStyle="1" w:styleId="xl69">
    <w:name w:val="xl69"/>
    <w:basedOn w:val="a1"/>
    <w:rsid w:val="0072629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0">
    <w:name w:val="xl70"/>
    <w:basedOn w:val="a1"/>
    <w:rsid w:val="00726299"/>
    <w:pP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1"/>
    <w:rsid w:val="00726299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72">
    <w:name w:val="xl72"/>
    <w:basedOn w:val="a1"/>
    <w:rsid w:val="0072629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73">
    <w:name w:val="xl73"/>
    <w:basedOn w:val="a1"/>
    <w:rsid w:val="00726299"/>
    <w:pP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74">
    <w:name w:val="xl74"/>
    <w:basedOn w:val="a1"/>
    <w:rsid w:val="00726299"/>
    <w:pPr>
      <w:spacing w:before="100" w:beforeAutospacing="1" w:after="100" w:afterAutospacing="1"/>
    </w:pPr>
    <w:rPr>
      <w:rFonts w:ascii="Times New Roman" w:hAnsi="Times New Roman"/>
      <w:b/>
      <w:bCs/>
      <w:sz w:val="16"/>
      <w:szCs w:val="16"/>
    </w:rPr>
  </w:style>
  <w:style w:type="paragraph" w:customStyle="1" w:styleId="xl75">
    <w:name w:val="xl75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76">
    <w:name w:val="xl76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77">
    <w:name w:val="xl77"/>
    <w:basedOn w:val="a1"/>
    <w:rsid w:val="00726299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0">
    <w:name w:val="xl80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81">
    <w:name w:val="xl81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a1"/>
    <w:rsid w:val="007262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83">
    <w:name w:val="xl83"/>
    <w:basedOn w:val="a1"/>
    <w:rsid w:val="007262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84">
    <w:name w:val="xl84"/>
    <w:basedOn w:val="a1"/>
    <w:rsid w:val="007262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85">
    <w:name w:val="xl85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86">
    <w:name w:val="xl86"/>
    <w:basedOn w:val="a1"/>
    <w:rsid w:val="00726299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87">
    <w:name w:val="xl87"/>
    <w:basedOn w:val="a1"/>
    <w:rsid w:val="007262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4"/>
      <w:szCs w:val="14"/>
    </w:rPr>
  </w:style>
  <w:style w:type="paragraph" w:customStyle="1" w:styleId="xl88">
    <w:name w:val="xl88"/>
    <w:basedOn w:val="a1"/>
    <w:rsid w:val="007262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4"/>
      <w:szCs w:val="14"/>
    </w:rPr>
  </w:style>
  <w:style w:type="paragraph" w:customStyle="1" w:styleId="xl89">
    <w:name w:val="xl89"/>
    <w:basedOn w:val="a1"/>
    <w:rsid w:val="007262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4"/>
      <w:szCs w:val="14"/>
    </w:rPr>
  </w:style>
  <w:style w:type="paragraph" w:customStyle="1" w:styleId="xl90">
    <w:name w:val="xl90"/>
    <w:basedOn w:val="a1"/>
    <w:rsid w:val="00726299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91">
    <w:name w:val="xl91"/>
    <w:basedOn w:val="a1"/>
    <w:rsid w:val="0072629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1"/>
    <w:rsid w:val="0072629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4"/>
      <w:szCs w:val="14"/>
    </w:rPr>
  </w:style>
  <w:style w:type="paragraph" w:customStyle="1" w:styleId="xl93">
    <w:name w:val="xl93"/>
    <w:basedOn w:val="a1"/>
    <w:rsid w:val="00726299"/>
    <w:pP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94">
    <w:name w:val="xl94"/>
    <w:basedOn w:val="a1"/>
    <w:rsid w:val="007262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95">
    <w:name w:val="xl95"/>
    <w:basedOn w:val="a1"/>
    <w:rsid w:val="007262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96">
    <w:name w:val="xl96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98">
    <w:name w:val="xl98"/>
    <w:basedOn w:val="a1"/>
    <w:rsid w:val="0072629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99">
    <w:name w:val="xl99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100">
    <w:name w:val="xl100"/>
    <w:basedOn w:val="a1"/>
    <w:rsid w:val="0072629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101">
    <w:name w:val="xl101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102">
    <w:name w:val="xl102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103">
    <w:name w:val="xl103"/>
    <w:basedOn w:val="a1"/>
    <w:rsid w:val="007262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1"/>
    <w:rsid w:val="0072629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07">
    <w:name w:val="xl107"/>
    <w:basedOn w:val="a1"/>
    <w:rsid w:val="0072629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108">
    <w:name w:val="xl108"/>
    <w:basedOn w:val="a1"/>
    <w:rsid w:val="0072629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09">
    <w:name w:val="xl109"/>
    <w:basedOn w:val="a1"/>
    <w:rsid w:val="007262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110">
    <w:name w:val="xl110"/>
    <w:basedOn w:val="a1"/>
    <w:rsid w:val="0072629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111">
    <w:name w:val="xl111"/>
    <w:basedOn w:val="a1"/>
    <w:rsid w:val="007262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12">
    <w:name w:val="xl112"/>
    <w:basedOn w:val="a1"/>
    <w:rsid w:val="007262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13">
    <w:name w:val="xl113"/>
    <w:basedOn w:val="a1"/>
    <w:rsid w:val="007262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114">
    <w:name w:val="xl114"/>
    <w:basedOn w:val="a1"/>
    <w:rsid w:val="007262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115">
    <w:name w:val="xl115"/>
    <w:basedOn w:val="a1"/>
    <w:rsid w:val="007262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16">
    <w:name w:val="xl116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17">
    <w:name w:val="xl117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18">
    <w:name w:val="xl118"/>
    <w:basedOn w:val="a1"/>
    <w:rsid w:val="0072629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ConsPlusTitle">
    <w:name w:val="ConsPlusTitle"/>
    <w:qFormat/>
    <w:rsid w:val="006B748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f6">
    <w:name w:val="список с точками"/>
    <w:basedOn w:val="a1"/>
    <w:rsid w:val="004B5EE8"/>
    <w:pPr>
      <w:tabs>
        <w:tab w:val="num" w:pos="964"/>
      </w:tabs>
      <w:spacing w:line="360" w:lineRule="auto"/>
      <w:ind w:left="964" w:hanging="255"/>
    </w:pPr>
    <w:rPr>
      <w:rFonts w:ascii="Times New Roman" w:hAnsi="Times New Roman"/>
      <w:sz w:val="28"/>
    </w:rPr>
  </w:style>
  <w:style w:type="paragraph" w:styleId="aff7">
    <w:name w:val="footnote text"/>
    <w:aliases w:val="Текст сноски-FN,Footnote Text Char Знак Знак,Footnote Text Char Знак,Текст сноски Знак"/>
    <w:basedOn w:val="a1"/>
    <w:uiPriority w:val="99"/>
    <w:qFormat/>
    <w:rsid w:val="004B5EE8"/>
    <w:rPr>
      <w:rFonts w:ascii="Times New Roman" w:hAnsi="Times New Roman"/>
    </w:rPr>
  </w:style>
  <w:style w:type="paragraph" w:customStyle="1" w:styleId="ConsNormal0">
    <w:name w:val="ConsNormal"/>
    <w:rsid w:val="004B5E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5">
    <w:name w:val="заголовок 1"/>
    <w:basedOn w:val="a1"/>
    <w:next w:val="a1"/>
    <w:rsid w:val="005435BC"/>
    <w:pPr>
      <w:keepNext/>
    </w:pPr>
    <w:rPr>
      <w:rFonts w:ascii="Times New Roman" w:hAnsi="Times New Roman"/>
      <w:sz w:val="28"/>
    </w:rPr>
  </w:style>
  <w:style w:type="paragraph" w:customStyle="1" w:styleId="xl56">
    <w:name w:val="xl56"/>
    <w:basedOn w:val="a1"/>
    <w:rsid w:val="005B36F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57">
    <w:name w:val="xl57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58">
    <w:name w:val="xl58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59">
    <w:name w:val="xl59"/>
    <w:basedOn w:val="a1"/>
    <w:rsid w:val="005B36F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60">
    <w:name w:val="xl60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61">
    <w:name w:val="xl61"/>
    <w:basedOn w:val="a1"/>
    <w:rsid w:val="005B36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62">
    <w:name w:val="xl62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63">
    <w:name w:val="xl63"/>
    <w:basedOn w:val="a1"/>
    <w:rsid w:val="005B3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64">
    <w:name w:val="xl64"/>
    <w:basedOn w:val="a1"/>
    <w:rsid w:val="005B36F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65">
    <w:name w:val="xl65"/>
    <w:basedOn w:val="a1"/>
    <w:rsid w:val="005B36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1"/>
    <w:rsid w:val="005B36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</w:rPr>
  </w:style>
  <w:style w:type="paragraph" w:customStyle="1" w:styleId="xl67">
    <w:name w:val="xl67"/>
    <w:basedOn w:val="a1"/>
    <w:rsid w:val="005B3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68">
    <w:name w:val="xl68"/>
    <w:basedOn w:val="a1"/>
    <w:rsid w:val="005B36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Nonformat">
    <w:name w:val="ConsPlusNonformat"/>
    <w:qFormat/>
    <w:rsid w:val="00605F4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styleId="aff8">
    <w:name w:val="No Spacing"/>
    <w:basedOn w:val="a1"/>
    <w:uiPriority w:val="99"/>
    <w:qFormat/>
    <w:rsid w:val="00AC3EF1"/>
    <w:rPr>
      <w:szCs w:val="32"/>
    </w:rPr>
  </w:style>
  <w:style w:type="paragraph" w:customStyle="1" w:styleId="aff9">
    <w:name w:val="Знак Знак Знак Знак Знак Знак Знак Знак Знак Знак Знак Знак Знак Знак Знак Знак"/>
    <w:basedOn w:val="a1"/>
    <w:rsid w:val="00605F4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a">
    <w:name w:val="Стиль Заголовок + не разреженный на / уплотненный на  Междустр.инт..."/>
    <w:basedOn w:val="a1"/>
    <w:rsid w:val="00605F45"/>
    <w:pPr>
      <w:keepNext/>
      <w:spacing w:after="240"/>
      <w:ind w:left="720" w:hanging="360"/>
    </w:pPr>
    <w:rPr>
      <w:b/>
      <w:bCs/>
      <w:sz w:val="28"/>
    </w:rPr>
  </w:style>
  <w:style w:type="paragraph" w:customStyle="1" w:styleId="27">
    <w:name w:val="Заголовок 2+"/>
    <w:basedOn w:val="2"/>
    <w:rsid w:val="00605F45"/>
    <w:pPr>
      <w:ind w:left="1152" w:hanging="432"/>
      <w:outlineLvl w:val="9"/>
    </w:pPr>
    <w:rPr>
      <w:szCs w:val="20"/>
    </w:rPr>
  </w:style>
  <w:style w:type="paragraph" w:customStyle="1" w:styleId="16">
    <w:name w:val="Название1"/>
    <w:basedOn w:val="a1"/>
    <w:rsid w:val="00605F45"/>
    <w:pPr>
      <w:jc w:val="center"/>
    </w:pPr>
    <w:rPr>
      <w:rFonts w:ascii="Times New Roman" w:hAnsi="Times New Roman"/>
      <w:b/>
      <w:snapToGrid w:val="0"/>
    </w:rPr>
  </w:style>
  <w:style w:type="paragraph" w:styleId="28">
    <w:name w:val="toc 2"/>
    <w:basedOn w:val="a1"/>
    <w:next w:val="a1"/>
    <w:autoRedefine/>
    <w:uiPriority w:val="39"/>
    <w:rsid w:val="00605F45"/>
    <w:pPr>
      <w:tabs>
        <w:tab w:val="right" w:leader="dot" w:pos="9720"/>
      </w:tabs>
      <w:ind w:left="240" w:right="458"/>
    </w:pPr>
    <w:rPr>
      <w:rFonts w:ascii="Times New Roman" w:hAnsi="Times New Roman"/>
      <w:noProof/>
      <w:sz w:val="28"/>
    </w:rPr>
  </w:style>
  <w:style w:type="paragraph" w:customStyle="1" w:styleId="2140">
    <w:name w:val="Стиль Заголовок 2 + 14 пт По центру Слева:  0 см Междустр.интерв..."/>
    <w:basedOn w:val="2"/>
    <w:rsid w:val="00605F45"/>
    <w:pPr>
      <w:pageBreakBefore/>
      <w:spacing w:before="0" w:after="0"/>
      <w:jc w:val="center"/>
    </w:pPr>
    <w:rPr>
      <w:rFonts w:ascii="Times New Roman" w:hAnsi="Times New Roman"/>
      <w:i w:val="0"/>
      <w:iCs w:val="0"/>
      <w:szCs w:val="20"/>
    </w:rPr>
  </w:style>
  <w:style w:type="paragraph" w:customStyle="1" w:styleId="FR2">
    <w:name w:val="FR2"/>
    <w:rsid w:val="00605F45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44"/>
      <w:szCs w:val="44"/>
    </w:rPr>
  </w:style>
  <w:style w:type="character" w:customStyle="1" w:styleId="210">
    <w:name w:val="Заголовок 21"/>
    <w:aliases w:val="Заголовок 2 Знак Знак Знак"/>
    <w:rsid w:val="00605F45"/>
    <w:rPr>
      <w:rFonts w:ascii="Arial" w:hAnsi="Arial"/>
      <w:b/>
      <w:sz w:val="36"/>
      <w:lang w:val="ru-RU" w:eastAsia="ru-RU" w:bidi="ar-SA"/>
    </w:rPr>
  </w:style>
  <w:style w:type="paragraph" w:customStyle="1" w:styleId="17">
    <w:name w:val="Заг1"/>
    <w:basedOn w:val="a1"/>
    <w:rsid w:val="00605F45"/>
    <w:pPr>
      <w:pageBreakBefore/>
      <w:suppressAutoHyphens/>
      <w:jc w:val="center"/>
    </w:pPr>
    <w:rPr>
      <w:b/>
      <w:snapToGrid w:val="0"/>
      <w:sz w:val="36"/>
    </w:rPr>
  </w:style>
  <w:style w:type="character" w:customStyle="1" w:styleId="18">
    <w:name w:val="Основной текст с отступом1"/>
    <w:aliases w:val="Основной текст с отступом Знак Знак Знак Знак Знак Знак Знак1,Основной текст с отступом1 Знак Знак"/>
    <w:rsid w:val="00605F45"/>
    <w:rPr>
      <w:b/>
      <w:snapToGrid w:val="0"/>
      <w:sz w:val="26"/>
      <w:lang w:val="ru-RU" w:eastAsia="ru-RU" w:bidi="ar-SA"/>
    </w:rPr>
  </w:style>
  <w:style w:type="paragraph" w:customStyle="1" w:styleId="29">
    <w:name w:val="Заг2"/>
    <w:basedOn w:val="a1"/>
    <w:rsid w:val="00605F45"/>
    <w:pPr>
      <w:tabs>
        <w:tab w:val="left" w:pos="8789"/>
      </w:tabs>
      <w:spacing w:after="240"/>
      <w:ind w:right="566"/>
      <w:jc w:val="center"/>
    </w:pPr>
    <w:rPr>
      <w:rFonts w:ascii="Times New Roman" w:hAnsi="Times New Roman"/>
      <w:b/>
      <w:i/>
      <w:iCs/>
      <w:snapToGrid w:val="0"/>
    </w:rPr>
  </w:style>
  <w:style w:type="paragraph" w:customStyle="1" w:styleId="0">
    <w:name w:val="Заг0"/>
    <w:basedOn w:val="a1"/>
    <w:rsid w:val="00605F45"/>
    <w:pPr>
      <w:pageBreakBefore/>
      <w:overflowPunct w:val="0"/>
      <w:jc w:val="center"/>
      <w:textAlignment w:val="baseline"/>
    </w:pPr>
    <w:rPr>
      <w:b/>
    </w:rPr>
  </w:style>
  <w:style w:type="paragraph" w:customStyle="1" w:styleId="ConsNonformat">
    <w:name w:val="ConsNonformat"/>
    <w:rsid w:val="00605F45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paragraph" w:customStyle="1" w:styleId="Nonformat">
    <w:name w:val="Nonformat"/>
    <w:basedOn w:val="a1"/>
    <w:rsid w:val="00605F45"/>
    <w:pPr>
      <w:overflowPunct w:val="0"/>
      <w:textAlignment w:val="baseline"/>
    </w:pPr>
    <w:rPr>
      <w:rFonts w:ascii="Consultant" w:hAnsi="Consultant"/>
    </w:rPr>
  </w:style>
  <w:style w:type="paragraph" w:customStyle="1" w:styleId="2a">
    <w:name w:val="_З2"/>
    <w:basedOn w:val="a1"/>
    <w:autoRedefine/>
    <w:rsid w:val="00605F45"/>
    <w:pPr>
      <w:ind w:left="360" w:hanging="360"/>
    </w:pPr>
    <w:rPr>
      <w:b/>
      <w:sz w:val="26"/>
    </w:rPr>
  </w:style>
  <w:style w:type="paragraph" w:customStyle="1" w:styleId="2b">
    <w:name w:val="Обычный2"/>
    <w:rsid w:val="00605F45"/>
    <w:pPr>
      <w:widowControl w:val="0"/>
      <w:spacing w:line="260" w:lineRule="auto"/>
      <w:ind w:firstLine="300"/>
      <w:jc w:val="both"/>
    </w:pPr>
    <w:rPr>
      <w:snapToGrid w:val="0"/>
      <w:sz w:val="18"/>
      <w:szCs w:val="22"/>
    </w:rPr>
  </w:style>
  <w:style w:type="paragraph" w:customStyle="1" w:styleId="211">
    <w:name w:val="Основной текст с отступом 21"/>
    <w:basedOn w:val="a1"/>
    <w:rsid w:val="00605F45"/>
    <w:pPr>
      <w:overflowPunct w:val="0"/>
      <w:ind w:firstLine="567"/>
      <w:textAlignment w:val="baseline"/>
    </w:pPr>
    <w:rPr>
      <w:rFonts w:ascii="Times New Roman" w:hAnsi="Times New Roman"/>
      <w:sz w:val="26"/>
    </w:rPr>
  </w:style>
  <w:style w:type="paragraph" w:customStyle="1" w:styleId="Cell">
    <w:name w:val="Cell"/>
    <w:basedOn w:val="a1"/>
    <w:rsid w:val="00605F45"/>
    <w:pPr>
      <w:overflowPunct w:val="0"/>
      <w:textAlignment w:val="baseline"/>
    </w:pPr>
    <w:rPr>
      <w:rFonts w:ascii="Times New Roman" w:hAnsi="Times New Roman"/>
    </w:rPr>
  </w:style>
  <w:style w:type="paragraph" w:customStyle="1" w:styleId="ConsCell">
    <w:name w:val="ConsCell"/>
    <w:rsid w:val="00605F45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styleId="affb">
    <w:name w:val="Subtitle"/>
    <w:basedOn w:val="a1"/>
    <w:next w:val="a1"/>
    <w:link w:val="affc"/>
    <w:uiPriority w:val="11"/>
    <w:qFormat/>
    <w:rsid w:val="00AC3EF1"/>
    <w:pPr>
      <w:spacing w:after="60"/>
      <w:jc w:val="center"/>
      <w:outlineLvl w:val="1"/>
    </w:pPr>
    <w:rPr>
      <w:rFonts w:ascii="Cambria" w:hAnsi="Cambria"/>
    </w:rPr>
  </w:style>
  <w:style w:type="character" w:customStyle="1" w:styleId="19">
    <w:name w:val="Подзаголовок Знак1"/>
    <w:locked/>
    <w:rsid w:val="00E82851"/>
    <w:rPr>
      <w:sz w:val="24"/>
      <w:lang w:val="ru-RU" w:eastAsia="ru-RU" w:bidi="ar-SA"/>
    </w:rPr>
  </w:style>
  <w:style w:type="paragraph" w:customStyle="1" w:styleId="affd">
    <w:name w:val="вопрос"/>
    <w:basedOn w:val="af3"/>
    <w:link w:val="affe"/>
    <w:rsid w:val="00605F45"/>
    <w:pPr>
      <w:keepNext/>
      <w:tabs>
        <w:tab w:val="num" w:pos="0"/>
      </w:tabs>
      <w:suppressAutoHyphens/>
      <w:overflowPunct w:val="0"/>
      <w:spacing w:before="240" w:after="240"/>
      <w:ind w:hanging="283"/>
      <w:textAlignment w:val="baseline"/>
    </w:pPr>
    <w:rPr>
      <w:rFonts w:ascii="Tahoma" w:hAnsi="Tahoma" w:cs="Tahoma"/>
      <w:b/>
      <w:bCs/>
      <w:i/>
      <w:iCs/>
      <w:sz w:val="32"/>
      <w:szCs w:val="16"/>
    </w:rPr>
  </w:style>
  <w:style w:type="character" w:customStyle="1" w:styleId="affe">
    <w:name w:val="вопрос Знак"/>
    <w:link w:val="affd"/>
    <w:rsid w:val="00605F45"/>
    <w:rPr>
      <w:rFonts w:ascii="Tahoma" w:hAnsi="Tahoma" w:cs="Tahoma"/>
      <w:b/>
      <w:bCs/>
      <w:i/>
      <w:iCs/>
      <w:sz w:val="32"/>
      <w:szCs w:val="16"/>
      <w:lang w:val="ru-RU" w:eastAsia="ru-RU" w:bidi="ar-SA"/>
    </w:rPr>
  </w:style>
  <w:style w:type="paragraph" w:customStyle="1" w:styleId="Caa1">
    <w:name w:val="Caa1"/>
    <w:basedOn w:val="a1"/>
    <w:rsid w:val="00605F45"/>
    <w:pPr>
      <w:suppressAutoHyphens/>
      <w:overflowPunct w:val="0"/>
      <w:jc w:val="center"/>
      <w:textAlignment w:val="baseline"/>
    </w:pPr>
    <w:rPr>
      <w:rFonts w:ascii="Times New Roman" w:hAnsi="Times New Roman"/>
      <w:b/>
    </w:rPr>
  </w:style>
  <w:style w:type="paragraph" w:customStyle="1" w:styleId="FR3">
    <w:name w:val="FR3"/>
    <w:rsid w:val="00605F45"/>
    <w:pPr>
      <w:widowControl w:val="0"/>
      <w:autoSpaceDE w:val="0"/>
      <w:autoSpaceDN w:val="0"/>
      <w:adjustRightInd w:val="0"/>
      <w:jc w:val="center"/>
    </w:pPr>
    <w:rPr>
      <w:rFonts w:ascii="Arial" w:hAnsi="Arial"/>
      <w:sz w:val="18"/>
      <w:szCs w:val="18"/>
    </w:rPr>
  </w:style>
  <w:style w:type="paragraph" w:customStyle="1" w:styleId="afff">
    <w:name w:val="Стиль Основной текст с отступом Знак Знак Знак"/>
    <w:basedOn w:val="a1"/>
    <w:rsid w:val="00605F45"/>
    <w:pPr>
      <w:snapToGrid w:val="0"/>
      <w:spacing w:line="228" w:lineRule="auto"/>
      <w:ind w:firstLine="567"/>
    </w:pPr>
    <w:rPr>
      <w:rFonts w:ascii="Times New Roman" w:hAnsi="Times New Roman"/>
      <w:sz w:val="30"/>
    </w:rPr>
  </w:style>
  <w:style w:type="paragraph" w:customStyle="1" w:styleId="Times12">
    <w:name w:val="Times12Туп"/>
    <w:basedOn w:val="a1"/>
    <w:rsid w:val="00605F45"/>
    <w:rPr>
      <w:rFonts w:ascii="Times New Roman" w:hAnsi="Times New Roman"/>
    </w:rPr>
  </w:style>
  <w:style w:type="paragraph" w:customStyle="1" w:styleId="Body10A">
    <w:name w:val="Body10A"/>
    <w:basedOn w:val="a1"/>
    <w:rsid w:val="00605F45"/>
    <w:pPr>
      <w:ind w:firstLine="454"/>
    </w:pPr>
    <w:rPr>
      <w:snapToGrid w:val="0"/>
    </w:rPr>
  </w:style>
  <w:style w:type="paragraph" w:customStyle="1" w:styleId="Header3">
    <w:name w:val="Header3"/>
    <w:basedOn w:val="a1"/>
    <w:rsid w:val="00605F45"/>
    <w:pPr>
      <w:pBdr>
        <w:bottom w:val="single" w:sz="12" w:space="1" w:color="auto"/>
      </w:pBdr>
    </w:pPr>
    <w:rPr>
      <w:rFonts w:ascii="Times New Roman" w:hAnsi="Times New Roman"/>
      <w:snapToGrid w:val="0"/>
      <w:sz w:val="28"/>
    </w:rPr>
  </w:style>
  <w:style w:type="paragraph" w:customStyle="1" w:styleId="Body10A0">
    <w:name w:val="Body10AТуп"/>
    <w:basedOn w:val="Body10A"/>
    <w:rsid w:val="00605F45"/>
    <w:pPr>
      <w:ind w:firstLine="0"/>
    </w:pPr>
  </w:style>
  <w:style w:type="paragraph" w:customStyle="1" w:styleId="Breaker">
    <w:name w:val="Breaker"/>
    <w:basedOn w:val="afff0"/>
    <w:next w:val="Body10A"/>
    <w:rsid w:val="00605F45"/>
    <w:pPr>
      <w:ind w:left="963"/>
      <w:jc w:val="both"/>
    </w:pPr>
    <w:rPr>
      <w:rFonts w:ascii="Arial" w:hAnsi="Arial"/>
      <w:snapToGrid w:val="0"/>
      <w:sz w:val="12"/>
    </w:rPr>
  </w:style>
  <w:style w:type="paragraph" w:styleId="afff0">
    <w:name w:val="List"/>
    <w:basedOn w:val="a1"/>
    <w:rsid w:val="00605F45"/>
    <w:pPr>
      <w:ind w:left="283" w:hanging="283"/>
    </w:pPr>
    <w:rPr>
      <w:rFonts w:ascii="Times New Roman" w:hAnsi="Times New Roman"/>
    </w:rPr>
  </w:style>
  <w:style w:type="paragraph" w:customStyle="1" w:styleId="111">
    <w:name w:val="Заголовок 11"/>
    <w:basedOn w:val="2b"/>
    <w:next w:val="2b"/>
    <w:rsid w:val="00605F45"/>
    <w:pPr>
      <w:keepNext/>
      <w:widowControl/>
      <w:spacing w:after="120" w:line="240" w:lineRule="auto"/>
      <w:ind w:firstLine="0"/>
      <w:jc w:val="center"/>
    </w:pPr>
    <w:rPr>
      <w:b/>
      <w:snapToGrid/>
      <w:kern w:val="28"/>
      <w:sz w:val="32"/>
    </w:rPr>
  </w:style>
  <w:style w:type="paragraph" w:customStyle="1" w:styleId="220">
    <w:name w:val="Заголовок 22"/>
    <w:basedOn w:val="2b"/>
    <w:next w:val="2b"/>
    <w:rsid w:val="00605F45"/>
    <w:pPr>
      <w:keepNext/>
      <w:widowControl/>
      <w:spacing w:before="240" w:after="120" w:line="240" w:lineRule="auto"/>
      <w:ind w:firstLine="0"/>
      <w:jc w:val="center"/>
    </w:pPr>
    <w:rPr>
      <w:b/>
      <w:snapToGrid/>
      <w:sz w:val="28"/>
    </w:rPr>
  </w:style>
  <w:style w:type="paragraph" w:customStyle="1" w:styleId="310">
    <w:name w:val="Заголовок 31"/>
    <w:basedOn w:val="2b"/>
    <w:next w:val="2b"/>
    <w:rsid w:val="00605F45"/>
    <w:pPr>
      <w:keepNext/>
      <w:widowControl/>
      <w:spacing w:before="180" w:after="120" w:line="240" w:lineRule="auto"/>
      <w:ind w:firstLine="0"/>
      <w:jc w:val="center"/>
    </w:pPr>
    <w:rPr>
      <w:b/>
      <w:snapToGrid/>
      <w:sz w:val="28"/>
    </w:rPr>
  </w:style>
  <w:style w:type="paragraph" w:customStyle="1" w:styleId="51">
    <w:name w:val="Заголовок 51"/>
    <w:basedOn w:val="2b"/>
    <w:next w:val="2b"/>
    <w:rsid w:val="00605F45"/>
    <w:pPr>
      <w:widowControl/>
      <w:spacing w:before="240" w:after="60" w:line="240" w:lineRule="auto"/>
      <w:ind w:left="3540" w:hanging="708"/>
      <w:jc w:val="left"/>
    </w:pPr>
    <w:rPr>
      <w:rFonts w:ascii="Arial" w:hAnsi="Arial"/>
      <w:snapToGrid/>
      <w:sz w:val="22"/>
    </w:rPr>
  </w:style>
  <w:style w:type="paragraph" w:customStyle="1" w:styleId="61">
    <w:name w:val="Заголовок 61"/>
    <w:basedOn w:val="2b"/>
    <w:next w:val="2b"/>
    <w:rsid w:val="00605F45"/>
    <w:pPr>
      <w:widowControl/>
      <w:spacing w:before="240" w:after="60" w:line="240" w:lineRule="auto"/>
      <w:ind w:left="4248" w:hanging="708"/>
      <w:jc w:val="left"/>
    </w:pPr>
    <w:rPr>
      <w:i/>
      <w:snapToGrid/>
      <w:sz w:val="22"/>
    </w:rPr>
  </w:style>
  <w:style w:type="paragraph" w:customStyle="1" w:styleId="71">
    <w:name w:val="Заголовок 71"/>
    <w:basedOn w:val="2b"/>
    <w:next w:val="2b"/>
    <w:rsid w:val="00605F45"/>
    <w:pPr>
      <w:widowControl/>
      <w:spacing w:before="240" w:after="60" w:line="240" w:lineRule="auto"/>
      <w:ind w:left="4956" w:hanging="708"/>
      <w:jc w:val="left"/>
    </w:pPr>
    <w:rPr>
      <w:rFonts w:ascii="Arial" w:hAnsi="Arial"/>
      <w:snapToGrid/>
      <w:sz w:val="20"/>
    </w:rPr>
  </w:style>
  <w:style w:type="paragraph" w:customStyle="1" w:styleId="81">
    <w:name w:val="Заголовок 81"/>
    <w:basedOn w:val="2b"/>
    <w:next w:val="2b"/>
    <w:rsid w:val="00605F45"/>
    <w:pPr>
      <w:widowControl/>
      <w:spacing w:before="240" w:after="60" w:line="240" w:lineRule="auto"/>
      <w:ind w:left="5664" w:hanging="708"/>
      <w:jc w:val="left"/>
    </w:pPr>
    <w:rPr>
      <w:rFonts w:ascii="Arial" w:hAnsi="Arial"/>
      <w:i/>
      <w:snapToGrid/>
      <w:sz w:val="20"/>
    </w:rPr>
  </w:style>
  <w:style w:type="paragraph" w:customStyle="1" w:styleId="91">
    <w:name w:val="Заголовок 91"/>
    <w:basedOn w:val="2b"/>
    <w:next w:val="2b"/>
    <w:rsid w:val="00605F45"/>
    <w:pPr>
      <w:widowControl/>
      <w:spacing w:before="240" w:after="60" w:line="240" w:lineRule="auto"/>
      <w:ind w:left="6372" w:hanging="708"/>
      <w:jc w:val="left"/>
    </w:pPr>
    <w:rPr>
      <w:rFonts w:ascii="Arial" w:hAnsi="Arial"/>
      <w:b/>
      <w:i/>
      <w:snapToGrid/>
    </w:rPr>
  </w:style>
  <w:style w:type="paragraph" w:customStyle="1" w:styleId="2c">
    <w:name w:val="Основной текст2"/>
    <w:basedOn w:val="2b"/>
    <w:rsid w:val="00605F45"/>
    <w:pPr>
      <w:widowControl/>
      <w:spacing w:line="240" w:lineRule="auto"/>
      <w:ind w:firstLine="0"/>
    </w:pPr>
    <w:rPr>
      <w:b/>
      <w:snapToGrid/>
      <w:sz w:val="20"/>
    </w:rPr>
  </w:style>
  <w:style w:type="paragraph" w:customStyle="1" w:styleId="36">
    <w:name w:val="заголовок 3"/>
    <w:basedOn w:val="a1"/>
    <w:next w:val="a1"/>
    <w:rsid w:val="00605F45"/>
    <w:pPr>
      <w:keepNext/>
      <w:spacing w:before="240" w:after="60"/>
      <w:ind w:firstLine="567"/>
    </w:pPr>
  </w:style>
  <w:style w:type="paragraph" w:customStyle="1" w:styleId="2d">
    <w:name w:val="заголовок 2"/>
    <w:basedOn w:val="a1"/>
    <w:next w:val="a1"/>
    <w:rsid w:val="00605F45"/>
    <w:pPr>
      <w:keepNext/>
      <w:spacing w:before="240" w:after="60"/>
      <w:ind w:firstLine="567"/>
    </w:pPr>
    <w:rPr>
      <w:b/>
      <w:i/>
    </w:rPr>
  </w:style>
  <w:style w:type="character" w:customStyle="1" w:styleId="Keys">
    <w:name w:val="Keys"/>
    <w:rsid w:val="00605F45"/>
    <w:rPr>
      <w:rFonts w:ascii="Arial" w:hAnsi="Arial"/>
      <w:b/>
      <w:vertAlign w:val="baseline"/>
    </w:rPr>
  </w:style>
  <w:style w:type="character" w:customStyle="1" w:styleId="afff1">
    <w:name w:val="Шрифт абзаца по умолчанию"/>
    <w:rsid w:val="00605F45"/>
  </w:style>
  <w:style w:type="paragraph" w:customStyle="1" w:styleId="Header1">
    <w:name w:val="Header1"/>
    <w:basedOn w:val="Body10A"/>
    <w:rsid w:val="00605F45"/>
    <w:pPr>
      <w:ind w:firstLine="0"/>
    </w:pPr>
    <w:rPr>
      <w:b/>
      <w:sz w:val="48"/>
    </w:rPr>
  </w:style>
  <w:style w:type="paragraph" w:customStyle="1" w:styleId="Header2">
    <w:name w:val="Header2"/>
    <w:basedOn w:val="afff2"/>
    <w:rsid w:val="00605F45"/>
    <w:pPr>
      <w:jc w:val="both"/>
    </w:pPr>
    <w:rPr>
      <w:rFonts w:ascii="Arbat" w:hAnsi="Arbat"/>
      <w:b/>
      <w:sz w:val="36"/>
    </w:rPr>
  </w:style>
  <w:style w:type="paragraph" w:customStyle="1" w:styleId="afff2">
    <w:name w:val="Нормальный"/>
    <w:rsid w:val="00605F45"/>
    <w:rPr>
      <w:snapToGrid w:val="0"/>
      <w:sz w:val="22"/>
      <w:szCs w:val="22"/>
    </w:rPr>
  </w:style>
  <w:style w:type="character" w:customStyle="1" w:styleId="Command">
    <w:name w:val="Command"/>
    <w:rsid w:val="00605F45"/>
    <w:rPr>
      <w:rFonts w:ascii="Arial" w:hAnsi="Arial"/>
      <w:b/>
      <w:i/>
      <w:smallCaps/>
      <w:sz w:val="20"/>
      <w:vertAlign w:val="baseline"/>
    </w:rPr>
  </w:style>
  <w:style w:type="paragraph" w:customStyle="1" w:styleId="112">
    <w:name w:val="Оглавление 11"/>
    <w:basedOn w:val="2b"/>
    <w:next w:val="2b"/>
    <w:uiPriority w:val="1"/>
    <w:qFormat/>
    <w:rsid w:val="00605F45"/>
    <w:pPr>
      <w:widowControl/>
      <w:tabs>
        <w:tab w:val="right" w:leader="dot" w:pos="10206"/>
      </w:tabs>
      <w:spacing w:before="120" w:after="120" w:line="240" w:lineRule="auto"/>
      <w:ind w:firstLine="0"/>
      <w:jc w:val="left"/>
    </w:pPr>
    <w:rPr>
      <w:b/>
      <w:caps/>
      <w:snapToGrid/>
      <w:sz w:val="20"/>
    </w:rPr>
  </w:style>
  <w:style w:type="paragraph" w:customStyle="1" w:styleId="212">
    <w:name w:val="Оглавление 21"/>
    <w:basedOn w:val="2b"/>
    <w:next w:val="2b"/>
    <w:uiPriority w:val="1"/>
    <w:qFormat/>
    <w:rsid w:val="00605F45"/>
    <w:pPr>
      <w:widowControl/>
      <w:tabs>
        <w:tab w:val="right" w:leader="dot" w:pos="10206"/>
      </w:tabs>
      <w:spacing w:line="240" w:lineRule="auto"/>
      <w:ind w:firstLine="0"/>
      <w:jc w:val="left"/>
    </w:pPr>
    <w:rPr>
      <w:smallCaps/>
      <w:snapToGrid/>
      <w:sz w:val="20"/>
    </w:rPr>
  </w:style>
  <w:style w:type="paragraph" w:customStyle="1" w:styleId="1a">
    <w:name w:val="Список1"/>
    <w:basedOn w:val="2b"/>
    <w:rsid w:val="00605F45"/>
    <w:pPr>
      <w:widowControl/>
      <w:spacing w:line="240" w:lineRule="auto"/>
      <w:ind w:left="963" w:hanging="283"/>
    </w:pPr>
    <w:rPr>
      <w:rFonts w:ascii="Arial" w:hAnsi="Arial"/>
      <w:snapToGrid/>
      <w:sz w:val="20"/>
    </w:rPr>
  </w:style>
  <w:style w:type="paragraph" w:customStyle="1" w:styleId="16pt">
    <w:name w:val="Основной текст с отступом + 16 pt Знак"/>
    <w:basedOn w:val="a1"/>
    <w:next w:val="afff"/>
    <w:rsid w:val="00605F45"/>
    <w:pPr>
      <w:snapToGrid w:val="0"/>
      <w:ind w:firstLine="567"/>
    </w:pPr>
    <w:rPr>
      <w:rFonts w:ascii="Times New Roman" w:hAnsi="Times New Roman"/>
      <w:sz w:val="31"/>
    </w:rPr>
  </w:style>
  <w:style w:type="character" w:customStyle="1" w:styleId="16pt0">
    <w:name w:val="Основной текст с отступом + 16 pt Знак Знак"/>
    <w:rsid w:val="00605F45"/>
    <w:rPr>
      <w:b/>
      <w:snapToGrid w:val="0"/>
      <w:sz w:val="31"/>
      <w:lang w:val="ru-RU" w:eastAsia="ru-RU" w:bidi="ar-SA"/>
    </w:rPr>
  </w:style>
  <w:style w:type="paragraph" w:customStyle="1" w:styleId="afff3">
    <w:name w:val="Основной текст с отступ"/>
    <w:basedOn w:val="afff"/>
    <w:next w:val="afff"/>
    <w:rsid w:val="00605F45"/>
  </w:style>
  <w:style w:type="character" w:customStyle="1" w:styleId="afff4">
    <w:name w:val="Стиль Основной текст с отступом Знак Знак Знак Знак"/>
    <w:rsid w:val="00605F45"/>
    <w:rPr>
      <w:sz w:val="30"/>
      <w:lang w:val="ru-RU" w:eastAsia="ru-RU" w:bidi="ar-SA"/>
    </w:rPr>
  </w:style>
  <w:style w:type="character" w:customStyle="1" w:styleId="afff5">
    <w:name w:val="Основной текст с отступ Знак"/>
    <w:basedOn w:val="afff4"/>
    <w:rsid w:val="00605F45"/>
    <w:rPr>
      <w:sz w:val="30"/>
      <w:lang w:val="ru-RU" w:eastAsia="ru-RU" w:bidi="ar-SA"/>
    </w:rPr>
  </w:style>
  <w:style w:type="paragraph" w:customStyle="1" w:styleId="16pt16pt">
    <w:name w:val="Основной текст с отступом + 16 pt + 16 pt"/>
    <w:basedOn w:val="afff"/>
    <w:next w:val="afff"/>
    <w:rsid w:val="00605F45"/>
  </w:style>
  <w:style w:type="paragraph" w:customStyle="1" w:styleId="15pt02">
    <w:name w:val="Стиль Название объекта + 15 pt уплотненный на  02 пт"/>
    <w:basedOn w:val="af9"/>
    <w:rsid w:val="00605F45"/>
    <w:pPr>
      <w:keepNext/>
      <w:spacing w:before="120" w:after="120"/>
      <w:jc w:val="right"/>
    </w:pPr>
    <w:rPr>
      <w:b w:val="0"/>
      <w:bCs w:val="0"/>
      <w:spacing w:val="-4"/>
      <w:sz w:val="30"/>
      <w:szCs w:val="20"/>
    </w:rPr>
  </w:style>
  <w:style w:type="character" w:customStyle="1" w:styleId="afff6">
    <w:name w:val="Название объекта Знак"/>
    <w:rsid w:val="00605F45"/>
    <w:rPr>
      <w:b/>
      <w:sz w:val="26"/>
      <w:lang w:val="ru-RU" w:eastAsia="ru-RU" w:bidi="ar-SA"/>
    </w:rPr>
  </w:style>
  <w:style w:type="character" w:customStyle="1" w:styleId="15pt020">
    <w:name w:val="Стиль Название объекта + 15 pt уплотненный на  02 пт Знак"/>
    <w:rsid w:val="00605F45"/>
    <w:rPr>
      <w:b/>
      <w:bCs/>
      <w:spacing w:val="-4"/>
      <w:sz w:val="30"/>
      <w:lang w:val="ru-RU" w:eastAsia="ru-RU" w:bidi="ar-SA"/>
    </w:rPr>
  </w:style>
  <w:style w:type="paragraph" w:customStyle="1" w:styleId="FR4">
    <w:name w:val="FR4"/>
    <w:rsid w:val="00605F45"/>
    <w:pPr>
      <w:widowControl w:val="0"/>
      <w:autoSpaceDE w:val="0"/>
      <w:autoSpaceDN w:val="0"/>
      <w:adjustRightInd w:val="0"/>
      <w:spacing w:before="480"/>
    </w:pPr>
    <w:rPr>
      <w:rFonts w:ascii="Arial" w:hAnsi="Arial"/>
      <w:sz w:val="22"/>
      <w:szCs w:val="22"/>
    </w:rPr>
  </w:style>
  <w:style w:type="paragraph" w:customStyle="1" w:styleId="FR5">
    <w:name w:val="FR5"/>
    <w:rsid w:val="00605F45"/>
    <w:pPr>
      <w:widowControl w:val="0"/>
      <w:autoSpaceDE w:val="0"/>
      <w:autoSpaceDN w:val="0"/>
      <w:adjustRightInd w:val="0"/>
      <w:spacing w:before="40" w:line="320" w:lineRule="auto"/>
      <w:jc w:val="center"/>
    </w:pPr>
    <w:rPr>
      <w:rFonts w:ascii="Arial" w:hAnsi="Arial"/>
      <w:b/>
      <w:bCs/>
      <w:sz w:val="18"/>
      <w:szCs w:val="18"/>
    </w:rPr>
  </w:style>
  <w:style w:type="paragraph" w:customStyle="1" w:styleId="16pt02">
    <w:name w:val="Стиль Основной текст с отступом + 16 pt Знак + уплотненный на  02 ..."/>
    <w:basedOn w:val="16pt"/>
    <w:rsid w:val="00605F45"/>
    <w:pPr>
      <w:spacing w:line="228" w:lineRule="auto"/>
    </w:pPr>
    <w:rPr>
      <w:spacing w:val="-4"/>
      <w:sz w:val="30"/>
    </w:rPr>
  </w:style>
  <w:style w:type="paragraph" w:customStyle="1" w:styleId="16pt1">
    <w:name w:val="Стиль Основной текст с отступом + 16 pt Знак + Междустр.интервал:  ..."/>
    <w:basedOn w:val="16pt"/>
    <w:rsid w:val="00605F45"/>
    <w:pPr>
      <w:spacing w:line="228" w:lineRule="auto"/>
    </w:pPr>
    <w:rPr>
      <w:sz w:val="30"/>
    </w:rPr>
  </w:style>
  <w:style w:type="paragraph" w:customStyle="1" w:styleId="afff7">
    <w:name w:val="Стиль Стиль Основной текст с отступом Знак Знак Знак + уплотненный ..."/>
    <w:basedOn w:val="afff"/>
    <w:rsid w:val="00605F45"/>
    <w:rPr>
      <w:spacing w:val="-4"/>
    </w:rPr>
  </w:style>
  <w:style w:type="character" w:customStyle="1" w:styleId="afff8">
    <w:name w:val="Стиль Стиль Основной текст с отступом Знак Знак Знак + уплотненный ... Знак"/>
    <w:rsid w:val="00605F45"/>
    <w:rPr>
      <w:spacing w:val="-4"/>
      <w:sz w:val="30"/>
      <w:lang w:val="ru-RU" w:eastAsia="ru-RU" w:bidi="ar-SA"/>
    </w:rPr>
  </w:style>
  <w:style w:type="paragraph" w:customStyle="1" w:styleId="Normal15pt1">
    <w:name w:val="Стиль Normal + 15 pt Первая строка:  1 см Междустр.интервал:  мно..."/>
    <w:basedOn w:val="2b"/>
    <w:rsid w:val="00605F45"/>
    <w:pPr>
      <w:widowControl/>
      <w:spacing w:line="228" w:lineRule="auto"/>
      <w:ind w:firstLine="567"/>
    </w:pPr>
    <w:rPr>
      <w:sz w:val="30"/>
    </w:rPr>
  </w:style>
  <w:style w:type="paragraph" w:customStyle="1" w:styleId="01">
    <w:name w:val="Стиль Основной текст с отступ + уплотненный на  01 пт"/>
    <w:basedOn w:val="afff3"/>
    <w:rsid w:val="00605F45"/>
    <w:rPr>
      <w:spacing w:val="-2"/>
    </w:rPr>
  </w:style>
  <w:style w:type="character" w:customStyle="1" w:styleId="010">
    <w:name w:val="Стиль Основной текст с отступ + уплотненный на  01 пт Знак"/>
    <w:rsid w:val="00605F45"/>
    <w:rPr>
      <w:spacing w:val="-2"/>
      <w:sz w:val="30"/>
      <w:lang w:val="ru-RU" w:eastAsia="ru-RU" w:bidi="ar-SA"/>
    </w:rPr>
  </w:style>
  <w:style w:type="paragraph" w:customStyle="1" w:styleId="afff9">
    <w:name w:val="Стиль Основной текст с отступом"/>
    <w:basedOn w:val="afff"/>
    <w:rsid w:val="00605F45"/>
    <w:rPr>
      <w:spacing w:val="-4"/>
    </w:rPr>
  </w:style>
  <w:style w:type="paragraph" w:customStyle="1" w:styleId="15pt">
    <w:name w:val="Стиль Стиль Основной текст с отступом + 15 pt"/>
    <w:basedOn w:val="afff"/>
    <w:rsid w:val="00605F45"/>
    <w:rPr>
      <w:spacing w:val="-2"/>
      <w:szCs w:val="30"/>
    </w:rPr>
  </w:style>
  <w:style w:type="character" w:customStyle="1" w:styleId="15pt0">
    <w:name w:val="Стиль Стиль Основной текст с отступом + 15 pt Знак"/>
    <w:rsid w:val="00605F45"/>
    <w:rPr>
      <w:spacing w:val="-2"/>
      <w:sz w:val="30"/>
      <w:szCs w:val="30"/>
      <w:lang w:val="ru-RU" w:eastAsia="ru-RU" w:bidi="ar-SA"/>
    </w:rPr>
  </w:style>
  <w:style w:type="paragraph" w:customStyle="1" w:styleId="1b">
    <w:name w:val="СтильОсновной текст с отступом + уплотненный ...1"/>
    <w:basedOn w:val="afff"/>
    <w:rsid w:val="00605F45"/>
    <w:rPr>
      <w:spacing w:val="-4"/>
    </w:rPr>
  </w:style>
  <w:style w:type="character" w:customStyle="1" w:styleId="1c">
    <w:name w:val="СтильОсновной текст с отступом + уплотненный ...1 Знак"/>
    <w:rsid w:val="00605F45"/>
    <w:rPr>
      <w:spacing w:val="-4"/>
      <w:sz w:val="30"/>
      <w:lang w:val="ru-RU" w:eastAsia="ru-RU" w:bidi="ar-SA"/>
    </w:rPr>
  </w:style>
  <w:style w:type="paragraph" w:styleId="1d">
    <w:name w:val="toc 1"/>
    <w:basedOn w:val="a1"/>
    <w:next w:val="a1"/>
    <w:autoRedefine/>
    <w:uiPriority w:val="39"/>
    <w:qFormat/>
    <w:rsid w:val="00605F45"/>
    <w:pPr>
      <w:keepNext/>
      <w:tabs>
        <w:tab w:val="right" w:pos="9720"/>
      </w:tabs>
      <w:ind w:right="458"/>
    </w:pPr>
    <w:rPr>
      <w:rFonts w:ascii="Times New Roman" w:hAnsi="Times New Roman"/>
      <w:b/>
      <w:noProof/>
      <w:sz w:val="28"/>
      <w:szCs w:val="31"/>
    </w:rPr>
  </w:style>
  <w:style w:type="paragraph" w:styleId="afffa">
    <w:name w:val="annotation text"/>
    <w:basedOn w:val="a1"/>
    <w:link w:val="afffb"/>
    <w:uiPriority w:val="99"/>
    <w:rsid w:val="00605F45"/>
    <w:rPr>
      <w:rFonts w:ascii="Times New Roman" w:hAnsi="Times New Roman"/>
    </w:rPr>
  </w:style>
  <w:style w:type="paragraph" w:styleId="afffc">
    <w:name w:val="annotation subject"/>
    <w:basedOn w:val="afffa"/>
    <w:next w:val="afffa"/>
    <w:link w:val="afffd"/>
    <w:uiPriority w:val="99"/>
    <w:rsid w:val="00605F45"/>
    <w:rPr>
      <w:rFonts w:ascii="Calibri" w:hAnsi="Calibri"/>
      <w:b/>
      <w:bCs/>
      <w:sz w:val="20"/>
      <w:szCs w:val="20"/>
    </w:rPr>
  </w:style>
  <w:style w:type="paragraph" w:styleId="afffe">
    <w:name w:val="Block Text"/>
    <w:basedOn w:val="a1"/>
    <w:rsid w:val="00605F45"/>
    <w:pPr>
      <w:ind w:left="-1134" w:right="-1050"/>
    </w:pPr>
    <w:rPr>
      <w:rFonts w:ascii="Times New Roman" w:hAnsi="Times New Roman"/>
      <w:sz w:val="28"/>
    </w:rPr>
  </w:style>
  <w:style w:type="paragraph" w:styleId="37">
    <w:name w:val="toc 3"/>
    <w:basedOn w:val="a1"/>
    <w:next w:val="a1"/>
    <w:link w:val="38"/>
    <w:autoRedefine/>
    <w:uiPriority w:val="39"/>
    <w:rsid w:val="00605F45"/>
    <w:pPr>
      <w:tabs>
        <w:tab w:val="left" w:pos="993"/>
        <w:tab w:val="right" w:leader="dot" w:pos="9639"/>
      </w:tabs>
      <w:ind w:left="567" w:right="282"/>
    </w:pPr>
    <w:rPr>
      <w:rFonts w:ascii="Times New Roman" w:hAnsi="Times New Roman"/>
      <w:noProof/>
      <w:spacing w:val="-2"/>
      <w:sz w:val="30"/>
      <w:szCs w:val="30"/>
    </w:rPr>
  </w:style>
  <w:style w:type="paragraph" w:styleId="42">
    <w:name w:val="toc 4"/>
    <w:basedOn w:val="a1"/>
    <w:next w:val="a1"/>
    <w:link w:val="43"/>
    <w:autoRedefine/>
    <w:rsid w:val="00605F45"/>
    <w:pPr>
      <w:tabs>
        <w:tab w:val="right" w:pos="9639"/>
      </w:tabs>
      <w:ind w:left="780"/>
    </w:pPr>
    <w:rPr>
      <w:rFonts w:ascii="Times New Roman" w:hAnsi="Times New Roman"/>
      <w:i/>
      <w:noProof/>
      <w:snapToGrid w:val="0"/>
      <w:sz w:val="28"/>
      <w:szCs w:val="28"/>
    </w:rPr>
  </w:style>
  <w:style w:type="paragraph" w:styleId="52">
    <w:name w:val="toc 5"/>
    <w:basedOn w:val="a1"/>
    <w:next w:val="a1"/>
    <w:autoRedefine/>
    <w:rsid w:val="00605F45"/>
    <w:pPr>
      <w:ind w:left="1040"/>
    </w:pPr>
    <w:rPr>
      <w:rFonts w:ascii="Times New Roman" w:hAnsi="Times New Roman"/>
      <w:sz w:val="26"/>
    </w:rPr>
  </w:style>
  <w:style w:type="paragraph" w:styleId="62">
    <w:name w:val="toc 6"/>
    <w:basedOn w:val="a1"/>
    <w:next w:val="a1"/>
    <w:autoRedefine/>
    <w:rsid w:val="00605F45"/>
    <w:pPr>
      <w:ind w:left="1300"/>
    </w:pPr>
    <w:rPr>
      <w:rFonts w:ascii="Times New Roman" w:hAnsi="Times New Roman"/>
      <w:sz w:val="26"/>
    </w:rPr>
  </w:style>
  <w:style w:type="paragraph" w:styleId="72">
    <w:name w:val="toc 7"/>
    <w:basedOn w:val="a1"/>
    <w:next w:val="a1"/>
    <w:autoRedefine/>
    <w:rsid w:val="00605F45"/>
    <w:pPr>
      <w:ind w:left="1560"/>
    </w:pPr>
    <w:rPr>
      <w:rFonts w:ascii="Times New Roman" w:hAnsi="Times New Roman"/>
      <w:sz w:val="26"/>
    </w:rPr>
  </w:style>
  <w:style w:type="paragraph" w:styleId="82">
    <w:name w:val="toc 8"/>
    <w:basedOn w:val="a1"/>
    <w:next w:val="a1"/>
    <w:autoRedefine/>
    <w:rsid w:val="00605F45"/>
    <w:pPr>
      <w:ind w:left="1820"/>
    </w:pPr>
    <w:rPr>
      <w:rFonts w:ascii="Times New Roman" w:hAnsi="Times New Roman"/>
      <w:sz w:val="26"/>
    </w:rPr>
  </w:style>
  <w:style w:type="paragraph" w:styleId="92">
    <w:name w:val="toc 9"/>
    <w:basedOn w:val="a1"/>
    <w:next w:val="a1"/>
    <w:autoRedefine/>
    <w:rsid w:val="00605F45"/>
    <w:pPr>
      <w:ind w:left="2080"/>
    </w:pPr>
    <w:rPr>
      <w:rFonts w:ascii="Times New Roman" w:hAnsi="Times New Roman"/>
      <w:sz w:val="26"/>
    </w:rPr>
  </w:style>
  <w:style w:type="paragraph" w:customStyle="1" w:styleId="1e">
    <w:name w:val="вопрос1"/>
    <w:basedOn w:val="affd"/>
    <w:link w:val="1f"/>
    <w:rsid w:val="00605F45"/>
    <w:pPr>
      <w:tabs>
        <w:tab w:val="clear" w:pos="0"/>
      </w:tabs>
      <w:spacing w:before="0" w:after="120"/>
      <w:ind w:left="0" w:firstLine="0"/>
      <w:jc w:val="center"/>
    </w:pPr>
    <w:rPr>
      <w:rFonts w:ascii="Arial" w:hAnsi="Arial"/>
      <w:spacing w:val="-2"/>
      <w:sz w:val="30"/>
    </w:rPr>
  </w:style>
  <w:style w:type="character" w:customStyle="1" w:styleId="1f">
    <w:name w:val="вопрос1 Знак"/>
    <w:link w:val="1e"/>
    <w:rsid w:val="00605F45"/>
    <w:rPr>
      <w:rFonts w:ascii="Arial" w:hAnsi="Arial" w:cs="Tahoma"/>
      <w:b/>
      <w:bCs/>
      <w:i/>
      <w:iCs/>
      <w:spacing w:val="-2"/>
      <w:sz w:val="30"/>
      <w:szCs w:val="16"/>
      <w:lang w:val="ru-RU" w:eastAsia="ru-RU" w:bidi="ar-SA"/>
    </w:rPr>
  </w:style>
  <w:style w:type="paragraph" w:customStyle="1" w:styleId="HeadDoc">
    <w:name w:val="HeadDoc"/>
    <w:rsid w:val="00605F45"/>
    <w:pPr>
      <w:keepLines/>
      <w:autoSpaceDE w:val="0"/>
      <w:autoSpaceDN w:val="0"/>
      <w:jc w:val="both"/>
    </w:pPr>
    <w:rPr>
      <w:sz w:val="28"/>
      <w:szCs w:val="28"/>
    </w:rPr>
  </w:style>
  <w:style w:type="paragraph" w:customStyle="1" w:styleId="1f0">
    <w:name w:val="Стиль вопрос1 + Черный"/>
    <w:basedOn w:val="1e"/>
    <w:link w:val="1f1"/>
    <w:rsid w:val="00605F45"/>
    <w:pPr>
      <w:pageBreakBefore/>
    </w:pPr>
    <w:rPr>
      <w:color w:val="000000"/>
      <w:spacing w:val="-4"/>
    </w:rPr>
  </w:style>
  <w:style w:type="character" w:customStyle="1" w:styleId="1f1">
    <w:name w:val="Стиль вопрос1 + Черный Знак"/>
    <w:link w:val="1f0"/>
    <w:rsid w:val="00605F45"/>
    <w:rPr>
      <w:rFonts w:ascii="Arial" w:hAnsi="Arial" w:cs="Tahoma"/>
      <w:b/>
      <w:bCs/>
      <w:i/>
      <w:iCs/>
      <w:color w:val="000000"/>
      <w:spacing w:val="-4"/>
      <w:sz w:val="30"/>
      <w:szCs w:val="16"/>
      <w:lang w:val="ru-RU" w:eastAsia="ru-RU" w:bidi="ar-SA"/>
    </w:rPr>
  </w:style>
  <w:style w:type="paragraph" w:customStyle="1" w:styleId="1097">
    <w:name w:val="вопрос1 + Междустр.интервал:  множитель 097 ин"/>
    <w:basedOn w:val="1e"/>
    <w:rsid w:val="00605F45"/>
    <w:pPr>
      <w:pageBreakBefore/>
      <w:spacing w:line="233" w:lineRule="auto"/>
    </w:pPr>
  </w:style>
  <w:style w:type="paragraph" w:styleId="HTML">
    <w:name w:val="HTML Preformatted"/>
    <w:basedOn w:val="a1"/>
    <w:link w:val="HTML0"/>
    <w:rsid w:val="00605F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1f2">
    <w:name w:val="Çàã1"/>
    <w:basedOn w:val="a1"/>
    <w:rsid w:val="00605F45"/>
    <w:pPr>
      <w:keepNext/>
      <w:suppressAutoHyphens/>
      <w:overflowPunct w:val="0"/>
      <w:jc w:val="center"/>
      <w:textAlignment w:val="baseline"/>
    </w:pPr>
    <w:rPr>
      <w:rFonts w:ascii="Times New Roman" w:hAnsi="Times New Roman"/>
      <w:b/>
    </w:rPr>
  </w:style>
  <w:style w:type="paragraph" w:customStyle="1" w:styleId="affff">
    <w:name w:val="Заголовак"/>
    <w:basedOn w:val="a1"/>
    <w:rsid w:val="00605F45"/>
    <w:pPr>
      <w:spacing w:after="240" w:line="228" w:lineRule="auto"/>
    </w:pPr>
    <w:rPr>
      <w:b/>
      <w:bCs/>
      <w:spacing w:val="-2"/>
      <w:sz w:val="28"/>
    </w:rPr>
  </w:style>
  <w:style w:type="paragraph" w:customStyle="1" w:styleId="affff0">
    <w:name w:val="Заголовок"/>
    <w:basedOn w:val="a1"/>
    <w:rsid w:val="00605F45"/>
    <w:pPr>
      <w:keepNext/>
      <w:spacing w:after="240" w:line="228" w:lineRule="auto"/>
    </w:pPr>
    <w:rPr>
      <w:b/>
      <w:bCs/>
      <w:spacing w:val="-2"/>
      <w:sz w:val="28"/>
    </w:rPr>
  </w:style>
  <w:style w:type="paragraph" w:customStyle="1" w:styleId="ConsDocList">
    <w:name w:val="ConsDocList"/>
    <w:rsid w:val="00605F4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affff1">
    <w:name w:val="Стиль Заголовок + По левому краю Междустр.интервал:  одинарный"/>
    <w:basedOn w:val="affff0"/>
    <w:rsid w:val="00605F45"/>
    <w:pPr>
      <w:spacing w:line="240" w:lineRule="auto"/>
      <w:ind w:left="720" w:hanging="360"/>
    </w:pPr>
    <w:rPr>
      <w:spacing w:val="0"/>
    </w:rPr>
  </w:style>
  <w:style w:type="paragraph" w:customStyle="1" w:styleId="213">
    <w:name w:val="Основной текст 21"/>
    <w:basedOn w:val="a1"/>
    <w:rsid w:val="00605F45"/>
    <w:pPr>
      <w:overflowPunct w:val="0"/>
      <w:spacing w:line="360" w:lineRule="auto"/>
      <w:textAlignment w:val="baseline"/>
    </w:pPr>
    <w:rPr>
      <w:rFonts w:ascii="Times New Roman" w:hAnsi="Times New Roman"/>
      <w:sz w:val="28"/>
    </w:rPr>
  </w:style>
  <w:style w:type="paragraph" w:customStyle="1" w:styleId="311">
    <w:name w:val="Основной текст с отступом 31"/>
    <w:basedOn w:val="a1"/>
    <w:rsid w:val="00605F45"/>
    <w:pPr>
      <w:overflowPunct w:val="0"/>
      <w:spacing w:line="360" w:lineRule="auto"/>
      <w:ind w:firstLine="709"/>
      <w:textAlignment w:val="baseline"/>
    </w:pPr>
    <w:rPr>
      <w:rFonts w:ascii="Times New Roman" w:hAnsi="Times New Roman"/>
      <w:sz w:val="28"/>
    </w:rPr>
  </w:style>
  <w:style w:type="paragraph" w:customStyle="1" w:styleId="1f3">
    <w:name w:val="З1"/>
    <w:basedOn w:val="a1"/>
    <w:rsid w:val="00605F45"/>
    <w:pPr>
      <w:keepNext/>
      <w:pageBreakBefore/>
      <w:tabs>
        <w:tab w:val="num" w:pos="284"/>
      </w:tabs>
      <w:spacing w:after="360"/>
      <w:ind w:left="720" w:hanging="720"/>
    </w:pPr>
    <w:rPr>
      <w:b/>
      <w:sz w:val="28"/>
    </w:rPr>
  </w:style>
  <w:style w:type="paragraph" w:styleId="affff2">
    <w:name w:val="endnote text"/>
    <w:basedOn w:val="a1"/>
    <w:semiHidden/>
    <w:rsid w:val="00605F45"/>
    <w:pPr>
      <w:overflowPunct w:val="0"/>
      <w:spacing w:line="260" w:lineRule="auto"/>
      <w:ind w:firstLine="300"/>
      <w:textAlignment w:val="baseline"/>
    </w:pPr>
    <w:rPr>
      <w:rFonts w:ascii="Times New Roman" w:hAnsi="Times New Roman"/>
    </w:rPr>
  </w:style>
  <w:style w:type="paragraph" w:customStyle="1" w:styleId="C2">
    <w:name w:val="_C2"/>
    <w:basedOn w:val="a1"/>
    <w:rsid w:val="00605F45"/>
    <w:pPr>
      <w:overflowPunct w:val="0"/>
      <w:ind w:left="737" w:hanging="567"/>
      <w:textAlignment w:val="baseline"/>
    </w:pPr>
    <w:rPr>
      <w:b/>
      <w:sz w:val="26"/>
    </w:rPr>
  </w:style>
  <w:style w:type="paragraph" w:customStyle="1" w:styleId="320">
    <w:name w:val="Основной текст с отстр3пом 2"/>
    <w:basedOn w:val="a1"/>
    <w:rsid w:val="00605F45"/>
    <w:pPr>
      <w:spacing w:line="360" w:lineRule="auto"/>
      <w:ind w:left="357"/>
    </w:pPr>
    <w:rPr>
      <w:rFonts w:ascii="Times New Roman" w:hAnsi="Times New Roman"/>
      <w:b/>
      <w:bCs/>
      <w:sz w:val="28"/>
      <w:szCs w:val="28"/>
    </w:rPr>
  </w:style>
  <w:style w:type="paragraph" w:customStyle="1" w:styleId="j">
    <w:name w:val="j"/>
    <w:basedOn w:val="a1"/>
    <w:rsid w:val="00605F45"/>
    <w:pPr>
      <w:shd w:val="clear" w:color="auto" w:fill="FFFFFF"/>
      <w:spacing w:before="40" w:after="40"/>
      <w:ind w:firstLine="600"/>
    </w:pPr>
    <w:rPr>
      <w:rFonts w:ascii="Times New Roman" w:hAnsi="Times New Roman"/>
      <w:color w:val="000000"/>
    </w:rPr>
  </w:style>
  <w:style w:type="paragraph" w:customStyle="1" w:styleId="affff3">
    <w:name w:val="Статья"/>
    <w:basedOn w:val="a1"/>
    <w:rsid w:val="00605F45"/>
    <w:pPr>
      <w:keepNext/>
      <w:ind w:firstLine="539"/>
    </w:pPr>
    <w:rPr>
      <w:rFonts w:ascii="Times New Roman" w:hAnsi="Times New Roman"/>
      <w:b/>
    </w:rPr>
  </w:style>
  <w:style w:type="paragraph" w:customStyle="1" w:styleId="00">
    <w:name w:val="Стиль Заголовок + После:  0 пт"/>
    <w:basedOn w:val="affff0"/>
    <w:rsid w:val="00605F45"/>
    <w:pPr>
      <w:pageBreakBefore/>
      <w:spacing w:after="0"/>
    </w:pPr>
  </w:style>
  <w:style w:type="paragraph" w:customStyle="1" w:styleId="1f4">
    <w:name w:val="!!Заг1"/>
    <w:basedOn w:val="affff1"/>
    <w:rsid w:val="00605F45"/>
    <w:pPr>
      <w:pageBreakBefore/>
      <w:ind w:left="714" w:hanging="357"/>
    </w:pPr>
    <w:rPr>
      <w:sz w:val="32"/>
      <w:szCs w:val="32"/>
    </w:rPr>
  </w:style>
  <w:style w:type="paragraph" w:customStyle="1" w:styleId="39">
    <w:name w:val="Заголовок3"/>
    <w:basedOn w:val="a1"/>
    <w:link w:val="3a"/>
    <w:rsid w:val="00605F45"/>
    <w:pPr>
      <w:ind w:firstLine="540"/>
    </w:pPr>
    <w:rPr>
      <w:b/>
      <w:bCs/>
      <w:i/>
      <w:sz w:val="28"/>
      <w:szCs w:val="28"/>
    </w:rPr>
  </w:style>
  <w:style w:type="character" w:customStyle="1" w:styleId="3a">
    <w:name w:val="Заголовок3 Знак"/>
    <w:link w:val="39"/>
    <w:rsid w:val="00605F45"/>
    <w:rPr>
      <w:b/>
      <w:bCs/>
      <w:i/>
      <w:sz w:val="28"/>
      <w:szCs w:val="28"/>
      <w:lang w:val="ru-RU" w:eastAsia="ru-RU" w:bidi="ar-SA"/>
    </w:rPr>
  </w:style>
  <w:style w:type="paragraph" w:customStyle="1" w:styleId="1f5">
    <w:name w:val="!Заг1"/>
    <w:basedOn w:val="affa"/>
    <w:rsid w:val="00605F45"/>
    <w:pPr>
      <w:pageBreakBefore/>
      <w:ind w:left="357" w:firstLine="0"/>
    </w:pPr>
  </w:style>
  <w:style w:type="paragraph" w:customStyle="1" w:styleId="2e">
    <w:name w:val="!!Заг2"/>
    <w:basedOn w:val="27"/>
    <w:rsid w:val="00605F45"/>
    <w:pPr>
      <w:tabs>
        <w:tab w:val="num" w:pos="900"/>
      </w:tabs>
      <w:spacing w:after="240"/>
      <w:ind w:left="900" w:hanging="360"/>
    </w:pPr>
    <w:rPr>
      <w:i w:val="0"/>
      <w:iCs w:val="0"/>
    </w:rPr>
  </w:style>
  <w:style w:type="paragraph" w:customStyle="1" w:styleId="3b">
    <w:name w:val="!!Заг3"/>
    <w:basedOn w:val="39"/>
    <w:link w:val="3c"/>
    <w:rsid w:val="00605F45"/>
    <w:pPr>
      <w:spacing w:before="120" w:after="240"/>
      <w:ind w:firstLine="539"/>
      <w:jc w:val="center"/>
    </w:pPr>
    <w:rPr>
      <w:rFonts w:ascii="Arial" w:hAnsi="Arial"/>
      <w:iCs/>
    </w:rPr>
  </w:style>
  <w:style w:type="character" w:customStyle="1" w:styleId="3c">
    <w:name w:val="!!Заг3 Знак"/>
    <w:link w:val="3b"/>
    <w:rsid w:val="00605F45"/>
    <w:rPr>
      <w:rFonts w:ascii="Arial" w:hAnsi="Arial"/>
      <w:b/>
      <w:bCs/>
      <w:i/>
      <w:iCs/>
      <w:sz w:val="28"/>
      <w:szCs w:val="28"/>
      <w:lang w:val="ru-RU" w:eastAsia="ru-RU" w:bidi="ar-SA"/>
    </w:rPr>
  </w:style>
  <w:style w:type="paragraph" w:customStyle="1" w:styleId="14095">
    <w:name w:val="Стиль 14 пт По ширине Первая строка:  095 см"/>
    <w:basedOn w:val="a1"/>
    <w:rsid w:val="00605F45"/>
    <w:pPr>
      <w:ind w:firstLine="540"/>
    </w:pPr>
    <w:rPr>
      <w:rFonts w:ascii="Times New Roman" w:hAnsi="Times New Roman"/>
      <w:sz w:val="28"/>
    </w:rPr>
  </w:style>
  <w:style w:type="paragraph" w:customStyle="1" w:styleId="301">
    <w:name w:val="Стиль !!Заг3 + уплотненный на  01 пт"/>
    <w:basedOn w:val="3b"/>
    <w:rsid w:val="00605F45"/>
    <w:pPr>
      <w:keepNext/>
      <w:ind w:firstLine="0"/>
    </w:pPr>
    <w:rPr>
      <w:spacing w:val="-2"/>
    </w:rPr>
  </w:style>
  <w:style w:type="paragraph" w:customStyle="1" w:styleId="300">
    <w:name w:val="Стиль !!Заг3 + Первая строка:  0 см"/>
    <w:basedOn w:val="3b"/>
    <w:rsid w:val="00605F45"/>
    <w:pPr>
      <w:keepNext/>
      <w:ind w:firstLine="0"/>
    </w:pPr>
  </w:style>
  <w:style w:type="paragraph" w:customStyle="1" w:styleId="affff4">
    <w:name w:val="МОН"/>
    <w:basedOn w:val="a1"/>
    <w:link w:val="affff5"/>
    <w:rsid w:val="00605F45"/>
    <w:pPr>
      <w:spacing w:line="360" w:lineRule="auto"/>
      <w:ind w:firstLine="709"/>
    </w:pPr>
    <w:rPr>
      <w:sz w:val="28"/>
    </w:rPr>
  </w:style>
  <w:style w:type="character" w:customStyle="1" w:styleId="affff5">
    <w:name w:val="МОН Знак"/>
    <w:link w:val="affff4"/>
    <w:rsid w:val="00605F45"/>
    <w:rPr>
      <w:sz w:val="28"/>
      <w:szCs w:val="24"/>
      <w:lang w:val="ru-RU" w:eastAsia="ru-RU" w:bidi="ar-SA"/>
    </w:rPr>
  </w:style>
  <w:style w:type="paragraph" w:customStyle="1" w:styleId="affff6">
    <w:name w:val="Ориентир"/>
    <w:basedOn w:val="af7"/>
    <w:rsid w:val="00605F45"/>
    <w:pPr>
      <w:suppressAutoHyphens w:val="0"/>
      <w:spacing w:after="0"/>
      <w:ind w:firstLine="709"/>
      <w:jc w:val="both"/>
    </w:pPr>
    <w:rPr>
      <w:sz w:val="20"/>
      <w:szCs w:val="20"/>
      <w:lang w:eastAsia="ru-RU"/>
    </w:rPr>
  </w:style>
  <w:style w:type="paragraph" w:customStyle="1" w:styleId="affff7">
    <w:name w:val="Заголовок статьи"/>
    <w:basedOn w:val="a1"/>
    <w:next w:val="a1"/>
    <w:uiPriority w:val="99"/>
    <w:rsid w:val="00605F45"/>
    <w:pPr>
      <w:ind w:left="1612" w:hanging="892"/>
    </w:pPr>
  </w:style>
  <w:style w:type="paragraph" w:customStyle="1" w:styleId="affff8">
    <w:name w:val="Таблицы (моноширинный)"/>
    <w:basedOn w:val="a1"/>
    <w:next w:val="a1"/>
    <w:rsid w:val="00605F45"/>
    <w:rPr>
      <w:rFonts w:ascii="Courier New" w:hAnsi="Courier New" w:cs="Courier New"/>
    </w:rPr>
  </w:style>
  <w:style w:type="paragraph" w:customStyle="1" w:styleId="affff9">
    <w:name w:val="Комментарий"/>
    <w:basedOn w:val="a1"/>
    <w:next w:val="a1"/>
    <w:uiPriority w:val="99"/>
    <w:rsid w:val="00605F45"/>
    <w:pPr>
      <w:ind w:left="170"/>
    </w:pPr>
    <w:rPr>
      <w:i/>
      <w:iCs/>
      <w:color w:val="800080"/>
    </w:rPr>
  </w:style>
  <w:style w:type="character" w:customStyle="1" w:styleId="affffa">
    <w:name w:val="Не вступил в силу"/>
    <w:uiPriority w:val="99"/>
    <w:rsid w:val="00605F45"/>
    <w:rPr>
      <w:b/>
      <w:bCs/>
      <w:color w:val="008080"/>
      <w:sz w:val="20"/>
      <w:szCs w:val="20"/>
    </w:rPr>
  </w:style>
  <w:style w:type="character" w:customStyle="1" w:styleId="h11">
    <w:name w:val="h11"/>
    <w:rsid w:val="00605F45"/>
    <w:rPr>
      <w:rFonts w:ascii="Verdana" w:hAnsi="Verdana" w:hint="default"/>
      <w:b/>
      <w:bCs/>
      <w:color w:val="000000"/>
      <w:sz w:val="30"/>
      <w:szCs w:val="30"/>
    </w:rPr>
  </w:style>
  <w:style w:type="paragraph" w:customStyle="1" w:styleId="1f6">
    <w:name w:val="Цитата1"/>
    <w:basedOn w:val="2b"/>
    <w:rsid w:val="00605F45"/>
    <w:pPr>
      <w:shd w:val="clear" w:color="auto" w:fill="FFFFFF"/>
      <w:spacing w:line="240" w:lineRule="auto"/>
      <w:ind w:left="1075" w:right="922" w:firstLine="0"/>
      <w:jc w:val="center"/>
    </w:pPr>
    <w:rPr>
      <w:b/>
      <w:snapToGrid/>
      <w:sz w:val="28"/>
    </w:rPr>
  </w:style>
  <w:style w:type="paragraph" w:customStyle="1" w:styleId="Heading">
    <w:name w:val="Heading"/>
    <w:rsid w:val="00605F4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qFormat/>
    <w:rsid w:val="00605F45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ConsPlusDocList">
    <w:name w:val="ConsPlusDocList"/>
    <w:rsid w:val="00605F45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character" w:customStyle="1" w:styleId="ebody">
    <w:name w:val="ebody"/>
    <w:basedOn w:val="a2"/>
    <w:rsid w:val="00605F45"/>
  </w:style>
  <w:style w:type="paragraph" w:customStyle="1" w:styleId="1f7">
    <w:name w:val="Текст1"/>
    <w:basedOn w:val="a1"/>
    <w:rsid w:val="00605F45"/>
    <w:pPr>
      <w:overflowPunct w:val="0"/>
      <w:ind w:firstLine="709"/>
      <w:textAlignment w:val="baseline"/>
    </w:pPr>
    <w:rPr>
      <w:rFonts w:ascii="Courier New" w:hAnsi="Courier New"/>
    </w:rPr>
  </w:style>
  <w:style w:type="paragraph" w:customStyle="1" w:styleId="affffb">
    <w:name w:val="Для таблиц"/>
    <w:basedOn w:val="a1"/>
    <w:rsid w:val="00605F45"/>
    <w:rPr>
      <w:rFonts w:ascii="Times New Roman" w:hAnsi="Times New Roman"/>
      <w:sz w:val="28"/>
    </w:rPr>
  </w:style>
  <w:style w:type="paragraph" w:customStyle="1" w:styleId="Caa2">
    <w:name w:val="Caa2"/>
    <w:basedOn w:val="a1"/>
    <w:rsid w:val="00605F45"/>
    <w:pPr>
      <w:suppressAutoHyphens/>
      <w:overflowPunct w:val="0"/>
      <w:spacing w:after="240"/>
      <w:jc w:val="center"/>
      <w:textAlignment w:val="baseline"/>
    </w:pPr>
    <w:rPr>
      <w:b/>
      <w:sz w:val="28"/>
    </w:rPr>
  </w:style>
  <w:style w:type="paragraph" w:customStyle="1" w:styleId="bl0">
    <w:name w:val="bl0"/>
    <w:basedOn w:val="a1"/>
    <w:rsid w:val="00605F45"/>
    <w:pPr>
      <w:spacing w:before="100" w:beforeAutospacing="1" w:after="100" w:afterAutospacing="1"/>
    </w:pPr>
    <w:rPr>
      <w:rFonts w:ascii="Times New Roman" w:hAnsi="Times New Roman"/>
      <w:b/>
      <w:bCs/>
      <w:sz w:val="21"/>
      <w:szCs w:val="21"/>
    </w:rPr>
  </w:style>
  <w:style w:type="paragraph" w:customStyle="1" w:styleId="bl1">
    <w:name w:val="bl1"/>
    <w:basedOn w:val="a1"/>
    <w:rsid w:val="00605F45"/>
    <w:pPr>
      <w:spacing w:before="100" w:beforeAutospacing="1" w:after="100" w:afterAutospacing="1"/>
    </w:pPr>
    <w:rPr>
      <w:rFonts w:ascii="Times New Roman" w:hAnsi="Times New Roman"/>
      <w:sz w:val="21"/>
      <w:szCs w:val="21"/>
    </w:rPr>
  </w:style>
  <w:style w:type="character" w:customStyle="1" w:styleId="hlnormal1">
    <w:name w:val="hlnormal1"/>
    <w:rsid w:val="00605F45"/>
    <w:rPr>
      <w:rFonts w:ascii="Arial" w:hAnsi="Arial" w:cs="Arial" w:hint="default"/>
      <w:sz w:val="20"/>
      <w:szCs w:val="20"/>
    </w:rPr>
  </w:style>
  <w:style w:type="character" w:customStyle="1" w:styleId="hl01">
    <w:name w:val="hl01"/>
    <w:rsid w:val="00605F45"/>
    <w:rPr>
      <w:b/>
      <w:bCs/>
      <w:sz w:val="24"/>
      <w:szCs w:val="24"/>
    </w:rPr>
  </w:style>
  <w:style w:type="character" w:customStyle="1" w:styleId="hl71">
    <w:name w:val="hl71"/>
    <w:rsid w:val="00605F45"/>
    <w:rPr>
      <w:b/>
      <w:bCs/>
      <w:i/>
      <w:iCs/>
      <w:sz w:val="20"/>
      <w:szCs w:val="20"/>
    </w:rPr>
  </w:style>
  <w:style w:type="character" w:customStyle="1" w:styleId="hl41">
    <w:name w:val="hl41"/>
    <w:rsid w:val="00605F45"/>
    <w:rPr>
      <w:b/>
      <w:bCs/>
      <w:sz w:val="20"/>
      <w:szCs w:val="20"/>
    </w:rPr>
  </w:style>
  <w:style w:type="character" w:customStyle="1" w:styleId="hlcopyright1">
    <w:name w:val="hlcopyright1"/>
    <w:rsid w:val="00605F45"/>
    <w:rPr>
      <w:i/>
      <w:iCs/>
      <w:sz w:val="20"/>
      <w:szCs w:val="20"/>
    </w:rPr>
  </w:style>
  <w:style w:type="paragraph" w:customStyle="1" w:styleId="u">
    <w:name w:val="u"/>
    <w:basedOn w:val="a1"/>
    <w:rsid w:val="00605F45"/>
    <w:pPr>
      <w:ind w:firstLine="288"/>
    </w:pPr>
    <w:rPr>
      <w:rFonts w:ascii="Times New Roman" w:hAnsi="Times New Roman"/>
    </w:rPr>
  </w:style>
  <w:style w:type="paragraph" w:customStyle="1" w:styleId="xl24">
    <w:name w:val="xl24"/>
    <w:basedOn w:val="a1"/>
    <w:rsid w:val="00200A0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5">
    <w:name w:val="xl25"/>
    <w:basedOn w:val="a1"/>
    <w:rsid w:val="00200A0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character" w:customStyle="1" w:styleId="160">
    <w:name w:val="Знак Знак16"/>
    <w:rsid w:val="00FC3879"/>
    <w:rPr>
      <w:rFonts w:ascii="Arial" w:hAnsi="Arial"/>
      <w:b/>
      <w:bCs/>
      <w:color w:val="000080"/>
      <w:lang w:val="ru-RU" w:eastAsia="ru-RU" w:bidi="ar-SA"/>
    </w:rPr>
  </w:style>
  <w:style w:type="character" w:customStyle="1" w:styleId="140">
    <w:name w:val="Знак Знак14"/>
    <w:rsid w:val="00FC3879"/>
    <w:rPr>
      <w:sz w:val="28"/>
      <w:szCs w:val="24"/>
      <w:lang w:val="ru-RU" w:eastAsia="ru-RU" w:bidi="ar-SA"/>
    </w:rPr>
  </w:style>
  <w:style w:type="character" w:customStyle="1" w:styleId="100">
    <w:name w:val="Знак Знак10"/>
    <w:rsid w:val="00FC3879"/>
    <w:rPr>
      <w:b/>
      <w:sz w:val="24"/>
      <w:szCs w:val="24"/>
      <w:lang w:val="ru-RU" w:eastAsia="ru-RU" w:bidi="ar-SA"/>
    </w:rPr>
  </w:style>
  <w:style w:type="character" w:customStyle="1" w:styleId="93">
    <w:name w:val="Знак Знак9"/>
    <w:rsid w:val="00FC3879"/>
    <w:rPr>
      <w:sz w:val="28"/>
      <w:lang w:val="ru-RU" w:eastAsia="ru-RU" w:bidi="ar-SA"/>
    </w:rPr>
  </w:style>
  <w:style w:type="paragraph" w:customStyle="1" w:styleId="Default">
    <w:name w:val="Default"/>
    <w:rsid w:val="00FC3879"/>
    <w:pPr>
      <w:widowControl w:val="0"/>
      <w:suppressAutoHyphens/>
      <w:autoSpaceDE w:val="0"/>
    </w:pPr>
    <w:rPr>
      <w:rFonts w:ascii="OEKGHE+OfficinaSerifWinC" w:hAnsi="OEKGHE+OfficinaSerifWinC" w:cs="OEKGHE+OfficinaSerifWinC"/>
      <w:color w:val="000000"/>
      <w:sz w:val="24"/>
      <w:szCs w:val="24"/>
      <w:lang w:eastAsia="ar-SA"/>
    </w:rPr>
  </w:style>
  <w:style w:type="paragraph" w:customStyle="1" w:styleId="214">
    <w:name w:val="Основной текст 21"/>
    <w:basedOn w:val="a1"/>
    <w:rsid w:val="00FC3879"/>
    <w:pPr>
      <w:suppressAutoHyphens/>
    </w:pPr>
    <w:rPr>
      <w:rFonts w:ascii="Times New Roman" w:hAnsi="Times New Roman"/>
      <w:sz w:val="28"/>
      <w:lang w:eastAsia="ar-SA"/>
    </w:rPr>
  </w:style>
  <w:style w:type="paragraph" w:customStyle="1" w:styleId="affffc">
    <w:name w:val="Знак Знак Знак Знак"/>
    <w:basedOn w:val="a1"/>
    <w:rsid w:val="00FC3879"/>
    <w:rPr>
      <w:rFonts w:ascii="Verdana" w:hAnsi="Verdana" w:cs="Verdana"/>
      <w:lang w:val="en-US" w:eastAsia="en-US"/>
    </w:rPr>
  </w:style>
  <w:style w:type="paragraph" w:customStyle="1" w:styleId="affffd">
    <w:name w:val="Знак Знак Знак Знак Знак Знак Знак"/>
    <w:basedOn w:val="a1"/>
    <w:rsid w:val="00FC387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5">
    <w:name w:val="Основной текст с отступом 21"/>
    <w:basedOn w:val="a1"/>
    <w:rsid w:val="00FC3879"/>
    <w:pPr>
      <w:suppressAutoHyphens/>
      <w:ind w:firstLine="567"/>
    </w:pPr>
    <w:rPr>
      <w:rFonts w:ascii="Times New Roman" w:hAnsi="Times New Roman"/>
      <w:lang w:eastAsia="ar-SA"/>
    </w:rPr>
  </w:style>
  <w:style w:type="paragraph" w:customStyle="1" w:styleId="affffe">
    <w:name w:val="Знак"/>
    <w:basedOn w:val="a1"/>
    <w:rsid w:val="00FC387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8">
    <w:name w:val="Название объекта1"/>
    <w:basedOn w:val="a1"/>
    <w:next w:val="a1"/>
    <w:rsid w:val="00FC3879"/>
    <w:pPr>
      <w:suppressAutoHyphens/>
      <w:jc w:val="center"/>
    </w:pPr>
    <w:rPr>
      <w:rFonts w:ascii="Times New Roman" w:hAnsi="Times New Roman"/>
      <w:b/>
      <w:bCs/>
      <w:lang w:eastAsia="ar-SA"/>
    </w:rPr>
  </w:style>
  <w:style w:type="paragraph" w:customStyle="1" w:styleId="1f9">
    <w:name w:val="Знак1 Знак Знак Знак"/>
    <w:basedOn w:val="a1"/>
    <w:rsid w:val="00CF4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fff">
    <w:name w:val="footnote reference"/>
    <w:uiPriority w:val="99"/>
    <w:semiHidden/>
    <w:qFormat/>
    <w:rsid w:val="00B5073B"/>
    <w:rPr>
      <w:vertAlign w:val="superscript"/>
    </w:rPr>
  </w:style>
  <w:style w:type="character" w:styleId="afffff0">
    <w:name w:val="annotation reference"/>
    <w:uiPriority w:val="99"/>
    <w:rsid w:val="00B5073B"/>
    <w:rPr>
      <w:sz w:val="16"/>
      <w:szCs w:val="16"/>
    </w:rPr>
  </w:style>
  <w:style w:type="paragraph" w:customStyle="1" w:styleId="1fa">
    <w:name w:val="Знак Знак Знак1 Знак"/>
    <w:basedOn w:val="a1"/>
    <w:rsid w:val="00B5073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b">
    <w:name w:val="Знак Знак Знак Знак1"/>
    <w:basedOn w:val="a1"/>
    <w:rsid w:val="00B5073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1">
    <w:name w:val="Знак Знак Знак"/>
    <w:basedOn w:val="a1"/>
    <w:rsid w:val="00B5073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f">
    <w:name w:val="Знак Знак Знак2 Знак"/>
    <w:basedOn w:val="a1"/>
    <w:rsid w:val="00B5073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2">
    <w:name w:val="Содержимое таблицы"/>
    <w:basedOn w:val="a1"/>
    <w:qFormat/>
    <w:rsid w:val="00B5073B"/>
    <w:pPr>
      <w:suppressLineNumbers/>
      <w:suppressAutoHyphens/>
    </w:pPr>
    <w:rPr>
      <w:rFonts w:ascii="Times New Roman" w:hAnsi="Times New Roman"/>
      <w:sz w:val="28"/>
      <w:szCs w:val="28"/>
      <w:lang w:eastAsia="ar-SA"/>
    </w:rPr>
  </w:style>
  <w:style w:type="character" w:customStyle="1" w:styleId="Absatz-Standardschriftart">
    <w:name w:val="Absatz-Standardschriftart"/>
    <w:rsid w:val="00D913AE"/>
  </w:style>
  <w:style w:type="character" w:customStyle="1" w:styleId="1fc">
    <w:name w:val="Основной шрифт абзаца1"/>
    <w:rsid w:val="00D913AE"/>
  </w:style>
  <w:style w:type="paragraph" w:customStyle="1" w:styleId="1fd">
    <w:name w:val="Название1"/>
    <w:basedOn w:val="a1"/>
    <w:rsid w:val="00D913AE"/>
    <w:pPr>
      <w:suppressLineNumber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1fe">
    <w:name w:val="Указатель1"/>
    <w:basedOn w:val="a1"/>
    <w:rsid w:val="00D913AE"/>
    <w:pPr>
      <w:suppressLineNumbers/>
    </w:pPr>
    <w:rPr>
      <w:rFonts w:ascii="Times New Roman" w:hAnsi="Times New Roman" w:cs="Tahoma"/>
      <w:lang w:eastAsia="ar-SA"/>
    </w:rPr>
  </w:style>
  <w:style w:type="paragraph" w:customStyle="1" w:styleId="312">
    <w:name w:val="Основной текст 31"/>
    <w:basedOn w:val="a1"/>
    <w:rsid w:val="00D913AE"/>
    <w:pPr>
      <w:spacing w:line="360" w:lineRule="auto"/>
    </w:pPr>
    <w:rPr>
      <w:lang w:eastAsia="ar-SA"/>
    </w:rPr>
  </w:style>
  <w:style w:type="paragraph" w:customStyle="1" w:styleId="afffff3">
    <w:name w:val="Заголовок таблицы"/>
    <w:basedOn w:val="afffff2"/>
    <w:rsid w:val="00D913AE"/>
    <w:pPr>
      <w:suppressAutoHyphens w:val="0"/>
      <w:jc w:val="center"/>
    </w:pPr>
    <w:rPr>
      <w:b/>
      <w:bCs/>
      <w:sz w:val="24"/>
      <w:szCs w:val="24"/>
    </w:rPr>
  </w:style>
  <w:style w:type="paragraph" w:customStyle="1" w:styleId="1ff">
    <w:name w:val="Знак1 Знак Знак Знак Знак Знак Знак"/>
    <w:basedOn w:val="a1"/>
    <w:rsid w:val="00EF0D3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119">
    <w:name w:val="xl119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20">
    <w:name w:val="xl120"/>
    <w:basedOn w:val="a1"/>
    <w:rsid w:val="001466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1">
    <w:name w:val="xl121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22">
    <w:name w:val="xl122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123">
    <w:name w:val="xl123"/>
    <w:basedOn w:val="a1"/>
    <w:rsid w:val="0014662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1"/>
    <w:rsid w:val="00146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25">
    <w:name w:val="xl125"/>
    <w:basedOn w:val="a1"/>
    <w:rsid w:val="00146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1"/>
    <w:rsid w:val="0014662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7">
    <w:name w:val="xl127"/>
    <w:basedOn w:val="a1"/>
    <w:rsid w:val="0014662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8">
    <w:name w:val="xl128"/>
    <w:basedOn w:val="a1"/>
    <w:rsid w:val="0014662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29">
    <w:name w:val="xl129"/>
    <w:basedOn w:val="a1"/>
    <w:rsid w:val="0014662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130">
    <w:name w:val="xl130"/>
    <w:basedOn w:val="a1"/>
    <w:rsid w:val="0014662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</w:rPr>
  </w:style>
  <w:style w:type="paragraph" w:customStyle="1" w:styleId="xl131">
    <w:name w:val="xl131"/>
    <w:basedOn w:val="a1"/>
    <w:rsid w:val="00146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132">
    <w:name w:val="xl132"/>
    <w:basedOn w:val="a1"/>
    <w:rsid w:val="00146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133">
    <w:name w:val="xl133"/>
    <w:basedOn w:val="a1"/>
    <w:rsid w:val="0014662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134">
    <w:name w:val="xl134"/>
    <w:basedOn w:val="a1"/>
    <w:rsid w:val="001466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6"/>
      <w:szCs w:val="16"/>
    </w:rPr>
  </w:style>
  <w:style w:type="paragraph" w:customStyle="1" w:styleId="xl135">
    <w:name w:val="xl135"/>
    <w:basedOn w:val="a1"/>
    <w:rsid w:val="001466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136">
    <w:name w:val="xl136"/>
    <w:basedOn w:val="a1"/>
    <w:rsid w:val="0014662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37">
    <w:name w:val="xl137"/>
    <w:basedOn w:val="a1"/>
    <w:rsid w:val="0014662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38">
    <w:name w:val="xl138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39">
    <w:name w:val="xl139"/>
    <w:basedOn w:val="a1"/>
    <w:rsid w:val="00146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40">
    <w:name w:val="xl140"/>
    <w:basedOn w:val="a1"/>
    <w:rsid w:val="00146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1">
    <w:name w:val="xl141"/>
    <w:basedOn w:val="a1"/>
    <w:rsid w:val="00146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142">
    <w:name w:val="xl142"/>
    <w:basedOn w:val="a1"/>
    <w:rsid w:val="0014662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3">
    <w:name w:val="xl143"/>
    <w:basedOn w:val="a1"/>
    <w:rsid w:val="001466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44">
    <w:name w:val="xl144"/>
    <w:basedOn w:val="a1"/>
    <w:rsid w:val="0014662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5">
    <w:name w:val="xl145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46">
    <w:name w:val="xl146"/>
    <w:basedOn w:val="a1"/>
    <w:rsid w:val="001466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7">
    <w:name w:val="xl147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48">
    <w:name w:val="xl148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1"/>
    <w:rsid w:val="001466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50">
    <w:name w:val="xl150"/>
    <w:basedOn w:val="a1"/>
    <w:rsid w:val="0014662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151">
    <w:name w:val="xl151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52">
    <w:name w:val="xl152"/>
    <w:basedOn w:val="a1"/>
    <w:rsid w:val="001466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153">
    <w:name w:val="xl153"/>
    <w:basedOn w:val="a1"/>
    <w:rsid w:val="0014662E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154">
    <w:name w:val="xl154"/>
    <w:basedOn w:val="a1"/>
    <w:rsid w:val="001466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155">
    <w:name w:val="xl155"/>
    <w:basedOn w:val="a1"/>
    <w:rsid w:val="0014662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56">
    <w:name w:val="xl156"/>
    <w:basedOn w:val="a1"/>
    <w:rsid w:val="0014662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157">
    <w:name w:val="xl157"/>
    <w:basedOn w:val="a1"/>
    <w:rsid w:val="0014662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158">
    <w:name w:val="xl158"/>
    <w:basedOn w:val="a1"/>
    <w:rsid w:val="001466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59">
    <w:name w:val="xl159"/>
    <w:basedOn w:val="a1"/>
    <w:rsid w:val="0014662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160">
    <w:name w:val="xl160"/>
    <w:basedOn w:val="a1"/>
    <w:rsid w:val="0014662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161">
    <w:name w:val="xl161"/>
    <w:basedOn w:val="a1"/>
    <w:rsid w:val="001466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63">
    <w:name w:val="xl163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64">
    <w:name w:val="xl164"/>
    <w:basedOn w:val="a1"/>
    <w:rsid w:val="0014662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5">
    <w:name w:val="xl165"/>
    <w:basedOn w:val="a1"/>
    <w:rsid w:val="0014662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166">
    <w:name w:val="xl166"/>
    <w:basedOn w:val="a1"/>
    <w:rsid w:val="001466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character" w:customStyle="1" w:styleId="WW-Absatz-Standardschriftart">
    <w:name w:val="WW-Absatz-Standardschriftart"/>
    <w:rsid w:val="00C46810"/>
  </w:style>
  <w:style w:type="character" w:customStyle="1" w:styleId="afffff4">
    <w:name w:val="Символ нумерации"/>
    <w:uiPriority w:val="99"/>
    <w:rsid w:val="00C46810"/>
  </w:style>
  <w:style w:type="paragraph" w:customStyle="1" w:styleId="313">
    <w:name w:val="Основной текст с отступом 31"/>
    <w:basedOn w:val="a1"/>
    <w:rsid w:val="00C46810"/>
    <w:pPr>
      <w:shd w:val="clear" w:color="auto" w:fill="FFFFFF"/>
      <w:suppressAutoHyphens/>
      <w:spacing w:line="360" w:lineRule="auto"/>
      <w:ind w:firstLine="360"/>
    </w:pPr>
    <w:rPr>
      <w:rFonts w:ascii="Times New Roman" w:hAnsi="Times New Roman"/>
      <w:sz w:val="28"/>
      <w:lang w:eastAsia="ar-SA"/>
    </w:rPr>
  </w:style>
  <w:style w:type="character" w:customStyle="1" w:styleId="2f0">
    <w:name w:val="Основной текст (2)_"/>
    <w:link w:val="2f1"/>
    <w:rsid w:val="0085312B"/>
    <w:rPr>
      <w:rFonts w:ascii="Tahoma" w:hAnsi="Tahoma"/>
      <w:i/>
      <w:iCs/>
      <w:sz w:val="21"/>
      <w:szCs w:val="21"/>
      <w:lang w:bidi="ar-SA"/>
    </w:rPr>
  </w:style>
  <w:style w:type="paragraph" w:customStyle="1" w:styleId="2f1">
    <w:name w:val="Основной текст (2)"/>
    <w:basedOn w:val="a1"/>
    <w:link w:val="2f0"/>
    <w:rsid w:val="0085312B"/>
    <w:pPr>
      <w:shd w:val="clear" w:color="auto" w:fill="FFFFFF"/>
      <w:spacing w:after="300" w:line="240" w:lineRule="atLeast"/>
    </w:pPr>
    <w:rPr>
      <w:rFonts w:ascii="Tahoma" w:hAnsi="Tahoma"/>
      <w:i/>
      <w:iCs/>
      <w:sz w:val="21"/>
      <w:szCs w:val="21"/>
    </w:rPr>
  </w:style>
  <w:style w:type="character" w:customStyle="1" w:styleId="2TimesNewRoman">
    <w:name w:val="Основной текст (2) + Times New Roman"/>
    <w:aliases w:val="14 pt,Не курсив"/>
    <w:rsid w:val="0085312B"/>
    <w:rPr>
      <w:rFonts w:ascii="Times New Roman" w:hAnsi="Times New Roman" w:cs="Times New Roman"/>
      <w:i/>
      <w:iCs/>
      <w:sz w:val="28"/>
      <w:szCs w:val="28"/>
      <w:lang w:bidi="ar-SA"/>
    </w:rPr>
  </w:style>
  <w:style w:type="character" w:customStyle="1" w:styleId="120">
    <w:name w:val="Заголовок №1 (2)_"/>
    <w:link w:val="121"/>
    <w:uiPriority w:val="99"/>
    <w:rsid w:val="0085312B"/>
    <w:rPr>
      <w:b/>
      <w:bCs/>
      <w:sz w:val="30"/>
      <w:szCs w:val="30"/>
      <w:lang w:bidi="ar-SA"/>
    </w:rPr>
  </w:style>
  <w:style w:type="paragraph" w:customStyle="1" w:styleId="121">
    <w:name w:val="Заголовок №1 (2)"/>
    <w:basedOn w:val="a1"/>
    <w:link w:val="120"/>
    <w:uiPriority w:val="99"/>
    <w:rsid w:val="0085312B"/>
    <w:pPr>
      <w:shd w:val="clear" w:color="auto" w:fill="FFFFFF"/>
      <w:spacing w:line="360" w:lineRule="exact"/>
      <w:jc w:val="center"/>
      <w:outlineLvl w:val="0"/>
    </w:pPr>
    <w:rPr>
      <w:b/>
      <w:bCs/>
      <w:sz w:val="30"/>
      <w:szCs w:val="30"/>
    </w:rPr>
  </w:style>
  <w:style w:type="character" w:customStyle="1" w:styleId="44">
    <w:name w:val="Основной текст (4)_"/>
    <w:link w:val="45"/>
    <w:rsid w:val="0085312B"/>
    <w:rPr>
      <w:b/>
      <w:bCs/>
      <w:sz w:val="21"/>
      <w:szCs w:val="21"/>
      <w:lang w:bidi="ar-SA"/>
    </w:rPr>
  </w:style>
  <w:style w:type="paragraph" w:customStyle="1" w:styleId="45">
    <w:name w:val="Основной текст (4)"/>
    <w:basedOn w:val="a1"/>
    <w:link w:val="44"/>
    <w:rsid w:val="0085312B"/>
    <w:pPr>
      <w:shd w:val="clear" w:color="auto" w:fill="FFFFFF"/>
      <w:spacing w:line="240" w:lineRule="exact"/>
      <w:jc w:val="center"/>
    </w:pPr>
    <w:rPr>
      <w:b/>
      <w:bCs/>
      <w:sz w:val="21"/>
      <w:szCs w:val="21"/>
    </w:rPr>
  </w:style>
  <w:style w:type="character" w:customStyle="1" w:styleId="410pt">
    <w:name w:val="Основной текст (4) + 10 pt"/>
    <w:rsid w:val="0085312B"/>
    <w:rPr>
      <w:b/>
      <w:bCs/>
      <w:sz w:val="20"/>
      <w:szCs w:val="20"/>
      <w:lang w:val="en-US" w:eastAsia="en-US" w:bidi="ar-SA"/>
    </w:rPr>
  </w:style>
  <w:style w:type="character" w:customStyle="1" w:styleId="2TimesNewRoman1">
    <w:name w:val="Основной текст (2) + Times New Roman1"/>
    <w:aliases w:val="13 pt,Интервал -1 pt"/>
    <w:rsid w:val="0085312B"/>
    <w:rPr>
      <w:rFonts w:ascii="Times New Roman" w:hAnsi="Times New Roman" w:cs="Times New Roman"/>
      <w:i/>
      <w:iCs/>
      <w:spacing w:val="-30"/>
      <w:sz w:val="26"/>
      <w:szCs w:val="26"/>
      <w:lang w:bidi="ar-SA"/>
    </w:rPr>
  </w:style>
  <w:style w:type="character" w:customStyle="1" w:styleId="63">
    <w:name w:val="Основной текст (6)_"/>
    <w:link w:val="610"/>
    <w:rsid w:val="0085312B"/>
    <w:rPr>
      <w:noProof/>
      <w:sz w:val="12"/>
      <w:szCs w:val="12"/>
      <w:lang w:bidi="ar-SA"/>
    </w:rPr>
  </w:style>
  <w:style w:type="paragraph" w:customStyle="1" w:styleId="610">
    <w:name w:val="Основной текст (6)1"/>
    <w:basedOn w:val="a1"/>
    <w:link w:val="63"/>
    <w:rsid w:val="0085312B"/>
    <w:pPr>
      <w:shd w:val="clear" w:color="auto" w:fill="FFFFFF"/>
      <w:spacing w:after="60" w:line="240" w:lineRule="atLeast"/>
    </w:pPr>
    <w:rPr>
      <w:noProof/>
      <w:sz w:val="12"/>
      <w:szCs w:val="12"/>
    </w:rPr>
  </w:style>
  <w:style w:type="character" w:customStyle="1" w:styleId="64">
    <w:name w:val="Основной текст (6)"/>
    <w:basedOn w:val="63"/>
    <w:rsid w:val="0085312B"/>
    <w:rPr>
      <w:noProof/>
      <w:sz w:val="12"/>
      <w:szCs w:val="12"/>
      <w:lang w:bidi="ar-SA"/>
    </w:rPr>
  </w:style>
  <w:style w:type="character" w:customStyle="1" w:styleId="3d">
    <w:name w:val="Основной текст (3)_"/>
    <w:link w:val="3e"/>
    <w:rsid w:val="0085312B"/>
    <w:rPr>
      <w:b/>
      <w:bCs/>
      <w:sz w:val="27"/>
      <w:szCs w:val="27"/>
      <w:lang w:bidi="ar-SA"/>
    </w:rPr>
  </w:style>
  <w:style w:type="paragraph" w:customStyle="1" w:styleId="3e">
    <w:name w:val="Основной текст (3)"/>
    <w:basedOn w:val="a1"/>
    <w:link w:val="3d"/>
    <w:rsid w:val="0085312B"/>
    <w:pPr>
      <w:shd w:val="clear" w:color="auto" w:fill="FFFFFF"/>
      <w:spacing w:before="480" w:after="600" w:line="322" w:lineRule="exact"/>
      <w:jc w:val="center"/>
    </w:pPr>
    <w:rPr>
      <w:b/>
      <w:bCs/>
      <w:sz w:val="27"/>
      <w:szCs w:val="27"/>
    </w:rPr>
  </w:style>
  <w:style w:type="character" w:customStyle="1" w:styleId="311pt">
    <w:name w:val="Основной текст (3) + 11 pt"/>
    <w:aliases w:val="Не полужирный,Интервал 1 pt,Основной текст + Arial Unicode MS,10 pt,Курсив,Основной текст + 14 pt,Основной текст (5) + Arial,13,5 pt9,Интервал 0 pt11,Масштаб 80%1"/>
    <w:uiPriority w:val="99"/>
    <w:rsid w:val="0085312B"/>
    <w:rPr>
      <w:b/>
      <w:bCs/>
      <w:spacing w:val="30"/>
      <w:sz w:val="22"/>
      <w:szCs w:val="22"/>
      <w:lang w:bidi="ar-SA"/>
    </w:rPr>
  </w:style>
  <w:style w:type="character" w:customStyle="1" w:styleId="53">
    <w:name w:val="Основной текст (5)_"/>
    <w:link w:val="54"/>
    <w:rsid w:val="0085312B"/>
    <w:rPr>
      <w:sz w:val="8"/>
      <w:szCs w:val="8"/>
      <w:lang w:bidi="ar-SA"/>
    </w:rPr>
  </w:style>
  <w:style w:type="paragraph" w:customStyle="1" w:styleId="54">
    <w:name w:val="Основной текст (5)"/>
    <w:basedOn w:val="a1"/>
    <w:link w:val="53"/>
    <w:rsid w:val="0085312B"/>
    <w:pPr>
      <w:shd w:val="clear" w:color="auto" w:fill="FFFFFF"/>
      <w:spacing w:before="780" w:line="240" w:lineRule="atLeast"/>
    </w:pPr>
    <w:rPr>
      <w:sz w:val="8"/>
      <w:szCs w:val="8"/>
    </w:rPr>
  </w:style>
  <w:style w:type="character" w:customStyle="1" w:styleId="122">
    <w:name w:val="Основной текст (12)_"/>
    <w:link w:val="123"/>
    <w:rsid w:val="0085312B"/>
    <w:rPr>
      <w:sz w:val="24"/>
      <w:szCs w:val="24"/>
      <w:lang w:bidi="ar-SA"/>
    </w:rPr>
  </w:style>
  <w:style w:type="paragraph" w:customStyle="1" w:styleId="123">
    <w:name w:val="Основной текст (12)"/>
    <w:basedOn w:val="a1"/>
    <w:link w:val="122"/>
    <w:rsid w:val="0085312B"/>
    <w:pPr>
      <w:shd w:val="clear" w:color="auto" w:fill="FFFFFF"/>
      <w:spacing w:line="274" w:lineRule="exact"/>
    </w:pPr>
  </w:style>
  <w:style w:type="character" w:customStyle="1" w:styleId="113">
    <w:name w:val="Основной текст (11)_"/>
    <w:link w:val="114"/>
    <w:rsid w:val="0085312B"/>
    <w:rPr>
      <w:b/>
      <w:bCs/>
      <w:sz w:val="27"/>
      <w:szCs w:val="27"/>
      <w:lang w:bidi="ar-SA"/>
    </w:rPr>
  </w:style>
  <w:style w:type="paragraph" w:customStyle="1" w:styleId="114">
    <w:name w:val="Основной текст (11)"/>
    <w:basedOn w:val="a1"/>
    <w:link w:val="113"/>
    <w:rsid w:val="0085312B"/>
    <w:pPr>
      <w:shd w:val="clear" w:color="auto" w:fill="FFFFFF"/>
      <w:spacing w:after="600" w:line="322" w:lineRule="exact"/>
      <w:jc w:val="center"/>
    </w:pPr>
    <w:rPr>
      <w:b/>
      <w:bCs/>
      <w:sz w:val="27"/>
      <w:szCs w:val="27"/>
    </w:rPr>
  </w:style>
  <w:style w:type="character" w:customStyle="1" w:styleId="Heading1Char">
    <w:name w:val="Heading 1 Char"/>
    <w:locked/>
    <w:rsid w:val="004A679C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4A679C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uiPriority w:val="99"/>
    <w:locked/>
    <w:rsid w:val="004A679C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4A679C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4A679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4A679C"/>
    <w:rPr>
      <w:rFonts w:ascii="Calibri" w:hAnsi="Calibri" w:cs="Calibri"/>
      <w:b/>
      <w:bCs/>
    </w:rPr>
  </w:style>
  <w:style w:type="character" w:customStyle="1" w:styleId="Heading8Char">
    <w:name w:val="Heading 8 Char"/>
    <w:semiHidden/>
    <w:locked/>
    <w:rsid w:val="004A679C"/>
    <w:rPr>
      <w:rFonts w:ascii="Calibri" w:hAnsi="Calibri" w:cs="Calibri"/>
      <w:i/>
      <w:iCs/>
      <w:sz w:val="24"/>
      <w:szCs w:val="24"/>
    </w:rPr>
  </w:style>
  <w:style w:type="character" w:customStyle="1" w:styleId="BodyTextChar">
    <w:name w:val="Body Text Char"/>
    <w:aliases w:val="Знак Знак Char,Знак1 Знак Знак Char,Основной текст1 Знак1 Char,Основной текст1 Знак Знак Char,Знак Char,Знак1 Знак Char,Основной текст1 Char,Основной текст1 Знак Char"/>
    <w:locked/>
    <w:rsid w:val="004A679C"/>
    <w:rPr>
      <w:rFonts w:cs="Times New Roman"/>
      <w:sz w:val="24"/>
      <w:szCs w:val="24"/>
      <w:lang w:val="ru-RU" w:eastAsia="ru-RU"/>
    </w:rPr>
  </w:style>
  <w:style w:type="character" w:customStyle="1" w:styleId="BodyTextIndentChar">
    <w:name w:val="Body Text Indent Char"/>
    <w:uiPriority w:val="99"/>
    <w:locked/>
    <w:rsid w:val="004A679C"/>
    <w:rPr>
      <w:rFonts w:cs="Times New Roman"/>
      <w:sz w:val="24"/>
      <w:szCs w:val="24"/>
    </w:rPr>
  </w:style>
  <w:style w:type="character" w:customStyle="1" w:styleId="TitleChar">
    <w:name w:val="Title Char"/>
    <w:locked/>
    <w:rsid w:val="004A679C"/>
    <w:rPr>
      <w:rFonts w:cs="Times New Roman"/>
      <w:b/>
      <w:bCs/>
      <w:sz w:val="24"/>
      <w:szCs w:val="24"/>
      <w:lang w:val="ru-RU" w:eastAsia="ru-RU"/>
    </w:rPr>
  </w:style>
  <w:style w:type="character" w:customStyle="1" w:styleId="HeaderChar">
    <w:name w:val="Header Char"/>
    <w:semiHidden/>
    <w:locked/>
    <w:rsid w:val="004A679C"/>
    <w:rPr>
      <w:rFonts w:cs="Times New Roman"/>
      <w:sz w:val="24"/>
      <w:szCs w:val="24"/>
    </w:rPr>
  </w:style>
  <w:style w:type="character" w:customStyle="1" w:styleId="BodyText3Char">
    <w:name w:val="Body Text 3 Char"/>
    <w:semiHidden/>
    <w:locked/>
    <w:rsid w:val="004A679C"/>
    <w:rPr>
      <w:rFonts w:cs="Times New Roman"/>
      <w:sz w:val="16"/>
      <w:szCs w:val="16"/>
    </w:rPr>
  </w:style>
  <w:style w:type="character" w:customStyle="1" w:styleId="FooterChar">
    <w:name w:val="Footer Char"/>
    <w:semiHidden/>
    <w:locked/>
    <w:rsid w:val="004A679C"/>
    <w:rPr>
      <w:rFonts w:cs="Times New Roman"/>
      <w:sz w:val="24"/>
      <w:szCs w:val="24"/>
    </w:rPr>
  </w:style>
  <w:style w:type="character" w:customStyle="1" w:styleId="BodyTextIndent2Char">
    <w:name w:val="Body Text Indent 2 Char"/>
    <w:semiHidden/>
    <w:locked/>
    <w:rsid w:val="004A679C"/>
    <w:rPr>
      <w:rFonts w:cs="Times New Roman"/>
      <w:sz w:val="24"/>
      <w:szCs w:val="24"/>
    </w:rPr>
  </w:style>
  <w:style w:type="character" w:customStyle="1" w:styleId="BodyTextIndent3Char">
    <w:name w:val="Body Text Indent 3 Char"/>
    <w:semiHidden/>
    <w:locked/>
    <w:rsid w:val="004A679C"/>
    <w:rPr>
      <w:rFonts w:cs="Times New Roman"/>
      <w:sz w:val="16"/>
      <w:szCs w:val="16"/>
    </w:rPr>
  </w:style>
  <w:style w:type="table" w:styleId="afffff5">
    <w:name w:val="Table Elegant"/>
    <w:basedOn w:val="a3"/>
    <w:rsid w:val="004A679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3"/>
    <w:rsid w:val="004A679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6">
    <w:name w:val="Table Contemporary"/>
    <w:basedOn w:val="a3"/>
    <w:rsid w:val="004A679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ff0">
    <w:name w:val="Table Grid 1"/>
    <w:basedOn w:val="a3"/>
    <w:rsid w:val="004A679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7">
    <w:name w:val="Table Theme"/>
    <w:basedOn w:val="a3"/>
    <w:rsid w:val="004A679C"/>
    <w:tblPr>
      <w:tblInd w:w="0" w:type="dxa"/>
      <w:tblBorders>
        <w:top w:val="single" w:sz="4" w:space="0" w:color="AAAAAA"/>
        <w:left w:val="single" w:sz="4" w:space="0" w:color="AAAAAA"/>
        <w:bottom w:val="single" w:sz="4" w:space="0" w:color="AAAAAA"/>
        <w:right w:val="single" w:sz="4" w:space="0" w:color="AAAAAA"/>
        <w:insideH w:val="single" w:sz="4" w:space="0" w:color="AAAAAA"/>
        <w:insideV w:val="single" w:sz="4" w:space="0" w:color="AAAAAA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uiPriority w:val="99"/>
    <w:semiHidden/>
    <w:locked/>
    <w:rsid w:val="004A679C"/>
    <w:rPr>
      <w:rFonts w:cs="Times New Roman"/>
      <w:sz w:val="2"/>
      <w:szCs w:val="2"/>
    </w:rPr>
  </w:style>
  <w:style w:type="table" w:styleId="afffff8">
    <w:name w:val="Table Professional"/>
    <w:basedOn w:val="a3"/>
    <w:rsid w:val="004A679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1ff1">
    <w:name w:val="Абзац списка1"/>
    <w:basedOn w:val="a1"/>
    <w:rsid w:val="004A679C"/>
    <w:pPr>
      <w:ind w:left="720"/>
    </w:pPr>
    <w:rPr>
      <w:rFonts w:ascii="Times New Roman" w:hAnsi="Times New Roman"/>
    </w:rPr>
  </w:style>
  <w:style w:type="character" w:customStyle="1" w:styleId="1ff2">
    <w:name w:val="Знак Знак1"/>
    <w:rsid w:val="004A679C"/>
    <w:rPr>
      <w:rFonts w:ascii="Calibri" w:hAnsi="Calibri"/>
      <w:sz w:val="24"/>
    </w:rPr>
  </w:style>
  <w:style w:type="character" w:customStyle="1" w:styleId="130">
    <w:name w:val="Заголовок №1 (3)_"/>
    <w:link w:val="131"/>
    <w:uiPriority w:val="99"/>
    <w:rsid w:val="001E06AB"/>
    <w:rPr>
      <w:b/>
      <w:bCs/>
      <w:sz w:val="27"/>
      <w:szCs w:val="27"/>
      <w:lang w:bidi="ar-SA"/>
    </w:rPr>
  </w:style>
  <w:style w:type="paragraph" w:customStyle="1" w:styleId="131">
    <w:name w:val="Заголовок №1 (3)"/>
    <w:basedOn w:val="a1"/>
    <w:link w:val="130"/>
    <w:uiPriority w:val="99"/>
    <w:rsid w:val="001E06AB"/>
    <w:pPr>
      <w:shd w:val="clear" w:color="auto" w:fill="FFFFFF"/>
      <w:spacing w:before="300" w:line="322" w:lineRule="exact"/>
      <w:outlineLvl w:val="0"/>
    </w:pPr>
    <w:rPr>
      <w:b/>
      <w:bCs/>
      <w:sz w:val="27"/>
      <w:szCs w:val="27"/>
    </w:rPr>
  </w:style>
  <w:style w:type="paragraph" w:customStyle="1" w:styleId="afffff9">
    <w:name w:val="Нормальный (таблица)"/>
    <w:basedOn w:val="a1"/>
    <w:next w:val="a1"/>
    <w:uiPriority w:val="99"/>
    <w:rsid w:val="00E65E62"/>
  </w:style>
  <w:style w:type="paragraph" w:customStyle="1" w:styleId="1ff3">
    <w:name w:val="Абзац списка1"/>
    <w:basedOn w:val="a1"/>
    <w:rsid w:val="00A45BA4"/>
    <w:pPr>
      <w:ind w:left="720"/>
      <w:contextualSpacing/>
    </w:pPr>
    <w:rPr>
      <w:rFonts w:ascii="Times New Roman" w:hAnsi="Times New Roman"/>
    </w:rPr>
  </w:style>
  <w:style w:type="character" w:styleId="afffffa">
    <w:name w:val="endnote reference"/>
    <w:semiHidden/>
    <w:rsid w:val="00A45BA4"/>
    <w:rPr>
      <w:vertAlign w:val="superscript"/>
    </w:rPr>
  </w:style>
  <w:style w:type="paragraph" w:customStyle="1" w:styleId="2f2">
    <w:name w:val="Обычный (веб)2"/>
    <w:basedOn w:val="a1"/>
    <w:rsid w:val="00A45BA4"/>
    <w:pPr>
      <w:suppressAutoHyphens/>
      <w:spacing w:after="200" w:line="276" w:lineRule="auto"/>
    </w:pPr>
    <w:rPr>
      <w:rFonts w:eastAsia="SimSun" w:cs="font378"/>
      <w:kern w:val="1"/>
      <w:sz w:val="22"/>
      <w:szCs w:val="22"/>
      <w:lang w:eastAsia="ar-SA"/>
    </w:rPr>
  </w:style>
  <w:style w:type="paragraph" w:customStyle="1" w:styleId="55">
    <w:name w:val="Знак5"/>
    <w:basedOn w:val="a1"/>
    <w:rsid w:val="00E96C1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ff4">
    <w:name w:val="Заголовок №1_"/>
    <w:link w:val="1ff5"/>
    <w:uiPriority w:val="99"/>
    <w:rsid w:val="00D7261A"/>
    <w:rPr>
      <w:b/>
      <w:bCs/>
      <w:sz w:val="28"/>
      <w:szCs w:val="28"/>
      <w:lang w:bidi="ar-SA"/>
    </w:rPr>
  </w:style>
  <w:style w:type="paragraph" w:customStyle="1" w:styleId="1ff5">
    <w:name w:val="Заголовок №1"/>
    <w:basedOn w:val="a1"/>
    <w:link w:val="1ff4"/>
    <w:uiPriority w:val="99"/>
    <w:rsid w:val="00D7261A"/>
    <w:pPr>
      <w:shd w:val="clear" w:color="auto" w:fill="FFFFFF"/>
      <w:spacing w:line="317" w:lineRule="exact"/>
      <w:jc w:val="right"/>
      <w:outlineLvl w:val="0"/>
    </w:pPr>
    <w:rPr>
      <w:b/>
      <w:bCs/>
      <w:sz w:val="28"/>
      <w:szCs w:val="28"/>
    </w:rPr>
  </w:style>
  <w:style w:type="character" w:customStyle="1" w:styleId="1210">
    <w:name w:val="Основной текст + 121"/>
    <w:aliases w:val="5 pt1,Полужирный1,Интервал 0 pt1,Основной текст (2) + 7 pt1,Основной текст (8) + 11"/>
    <w:rsid w:val="00F23529"/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21">
    <w:name w:val="Заголовок №3 (2)_"/>
    <w:link w:val="322"/>
    <w:rsid w:val="0066019F"/>
    <w:rPr>
      <w:b/>
      <w:bCs/>
      <w:spacing w:val="10"/>
      <w:sz w:val="25"/>
      <w:szCs w:val="25"/>
      <w:lang w:bidi="ar-SA"/>
    </w:rPr>
  </w:style>
  <w:style w:type="paragraph" w:customStyle="1" w:styleId="322">
    <w:name w:val="Заголовок №3 (2)"/>
    <w:basedOn w:val="a1"/>
    <w:link w:val="321"/>
    <w:rsid w:val="0066019F"/>
    <w:pPr>
      <w:shd w:val="clear" w:color="auto" w:fill="FFFFFF"/>
      <w:spacing w:after="240" w:line="691" w:lineRule="exact"/>
      <w:jc w:val="center"/>
      <w:outlineLvl w:val="2"/>
    </w:pPr>
    <w:rPr>
      <w:b/>
      <w:bCs/>
      <w:spacing w:val="10"/>
      <w:sz w:val="25"/>
      <w:szCs w:val="25"/>
    </w:rPr>
  </w:style>
  <w:style w:type="character" w:customStyle="1" w:styleId="5Arial5">
    <w:name w:val="Основной текст (5) + Arial5"/>
    <w:aliases w:val="135,5 pt8,Курсив5,Интервал 0 pt10"/>
    <w:rsid w:val="0066019F"/>
    <w:rPr>
      <w:rFonts w:ascii="Arial" w:hAnsi="Arial" w:cs="Arial"/>
      <w:i/>
      <w:iCs/>
      <w:noProof/>
      <w:spacing w:val="-10"/>
      <w:sz w:val="27"/>
      <w:szCs w:val="27"/>
      <w:lang w:bidi="ar-SA"/>
    </w:rPr>
  </w:style>
  <w:style w:type="character" w:customStyle="1" w:styleId="5Arial4">
    <w:name w:val="Основной текст (5) + Arial4"/>
    <w:aliases w:val="134,5 pt7,Курсив4,Интервал 0 pt9"/>
    <w:rsid w:val="0066019F"/>
    <w:rPr>
      <w:rFonts w:ascii="Arial" w:hAnsi="Arial" w:cs="Arial"/>
      <w:i/>
      <w:iCs/>
      <w:spacing w:val="-10"/>
      <w:sz w:val="27"/>
      <w:szCs w:val="27"/>
      <w:u w:val="single"/>
      <w:lang w:val="en-US" w:eastAsia="en-US" w:bidi="ar-SA"/>
    </w:rPr>
  </w:style>
  <w:style w:type="paragraph" w:customStyle="1" w:styleId="510">
    <w:name w:val="Основной текст (5)1"/>
    <w:basedOn w:val="a1"/>
    <w:rsid w:val="0066019F"/>
    <w:pPr>
      <w:shd w:val="clear" w:color="auto" w:fill="FFFFFF"/>
      <w:spacing w:before="240" w:after="720" w:line="240" w:lineRule="atLeast"/>
    </w:pPr>
    <w:rPr>
      <w:rFonts w:ascii="Times New Roman" w:eastAsia="Arial Unicode MS" w:hAnsi="Times New Roman"/>
      <w:sz w:val="26"/>
      <w:szCs w:val="26"/>
    </w:rPr>
  </w:style>
  <w:style w:type="paragraph" w:customStyle="1" w:styleId="2f3">
    <w:name w:val="Стиль2сод"/>
    <w:basedOn w:val="a1"/>
    <w:link w:val="2f4"/>
    <w:rsid w:val="00D16DDC"/>
    <w:pPr>
      <w:spacing w:line="360" w:lineRule="auto"/>
      <w:contextualSpacing/>
    </w:pPr>
    <w:rPr>
      <w:rFonts w:eastAsia="Calibri"/>
      <w:b/>
      <w:sz w:val="28"/>
      <w:szCs w:val="28"/>
      <w:lang w:eastAsia="en-US"/>
    </w:rPr>
  </w:style>
  <w:style w:type="character" w:customStyle="1" w:styleId="2f4">
    <w:name w:val="Стиль2сод Знак"/>
    <w:link w:val="2f3"/>
    <w:rsid w:val="00D16DDC"/>
    <w:rPr>
      <w:rFonts w:eastAsia="Calibri"/>
      <w:b/>
      <w:sz w:val="28"/>
      <w:szCs w:val="28"/>
      <w:lang w:eastAsia="en-US" w:bidi="ar-SA"/>
    </w:rPr>
  </w:style>
  <w:style w:type="paragraph" w:customStyle="1" w:styleId="1ff6">
    <w:name w:val="Приветствие1"/>
    <w:basedOn w:val="a1"/>
    <w:rsid w:val="00D376D6"/>
    <w:pPr>
      <w:suppressLineNumbers/>
      <w:suppressAutoHyphens/>
    </w:pPr>
    <w:rPr>
      <w:rFonts w:ascii="Times New Roman" w:hAnsi="Times New Roman" w:cs="Calibri"/>
      <w:lang w:eastAsia="ar-SA"/>
    </w:rPr>
  </w:style>
  <w:style w:type="character" w:customStyle="1" w:styleId="ae">
    <w:name w:val="Название Знак"/>
    <w:link w:val="ad"/>
    <w:locked/>
    <w:rsid w:val="00AC3EF1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xl167">
    <w:name w:val="xl167"/>
    <w:basedOn w:val="a1"/>
    <w:rsid w:val="00621BD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68">
    <w:name w:val="xl168"/>
    <w:basedOn w:val="a1"/>
    <w:rsid w:val="00621B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69">
    <w:name w:val="xl169"/>
    <w:basedOn w:val="a1"/>
    <w:rsid w:val="00621B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70">
    <w:name w:val="xl170"/>
    <w:basedOn w:val="a1"/>
    <w:rsid w:val="00621BDF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71">
    <w:name w:val="xl171"/>
    <w:basedOn w:val="a1"/>
    <w:rsid w:val="00621B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72">
    <w:name w:val="xl172"/>
    <w:basedOn w:val="a1"/>
    <w:rsid w:val="00621BD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73">
    <w:name w:val="xl173"/>
    <w:basedOn w:val="a1"/>
    <w:rsid w:val="00621BD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74">
    <w:name w:val="xl174"/>
    <w:basedOn w:val="a1"/>
    <w:rsid w:val="00621BDF"/>
    <w:pPr>
      <w:pBdr>
        <w:left w:val="single" w:sz="4" w:space="0" w:color="auto"/>
        <w:bottom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175">
    <w:name w:val="xl175"/>
    <w:basedOn w:val="a1"/>
    <w:rsid w:val="00621BD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176">
    <w:name w:val="xl176"/>
    <w:basedOn w:val="a1"/>
    <w:rsid w:val="00621BD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77">
    <w:name w:val="xl177"/>
    <w:basedOn w:val="a1"/>
    <w:rsid w:val="00621BD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78">
    <w:name w:val="xl178"/>
    <w:basedOn w:val="a1"/>
    <w:rsid w:val="00621BD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179">
    <w:name w:val="xl179"/>
    <w:basedOn w:val="a1"/>
    <w:rsid w:val="00621B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80">
    <w:name w:val="xl180"/>
    <w:basedOn w:val="a1"/>
    <w:rsid w:val="00621B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181">
    <w:name w:val="xl181"/>
    <w:basedOn w:val="a1"/>
    <w:rsid w:val="00621BD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182">
    <w:name w:val="xl182"/>
    <w:basedOn w:val="a1"/>
    <w:rsid w:val="00621BD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83">
    <w:name w:val="xl183"/>
    <w:basedOn w:val="a1"/>
    <w:rsid w:val="00621BD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84">
    <w:name w:val="xl184"/>
    <w:basedOn w:val="a1"/>
    <w:rsid w:val="00621B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85">
    <w:name w:val="xl185"/>
    <w:basedOn w:val="a1"/>
    <w:rsid w:val="00621B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186">
    <w:name w:val="xl186"/>
    <w:basedOn w:val="a1"/>
    <w:rsid w:val="00621BD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87">
    <w:name w:val="xl187"/>
    <w:basedOn w:val="a1"/>
    <w:rsid w:val="00621BDF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188">
    <w:name w:val="xl188"/>
    <w:basedOn w:val="a1"/>
    <w:rsid w:val="00621BD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189">
    <w:name w:val="xl189"/>
    <w:basedOn w:val="a1"/>
    <w:rsid w:val="00621BD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190">
    <w:name w:val="xl190"/>
    <w:basedOn w:val="a1"/>
    <w:rsid w:val="00621BD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91">
    <w:name w:val="xl191"/>
    <w:basedOn w:val="a1"/>
    <w:rsid w:val="00621B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92">
    <w:name w:val="xl192"/>
    <w:basedOn w:val="a1"/>
    <w:rsid w:val="00621BD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93">
    <w:name w:val="xl193"/>
    <w:basedOn w:val="a1"/>
    <w:rsid w:val="00621BD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194">
    <w:name w:val="xl194"/>
    <w:basedOn w:val="a1"/>
    <w:rsid w:val="00621BD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195">
    <w:name w:val="xl195"/>
    <w:basedOn w:val="a1"/>
    <w:rsid w:val="00621BD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196">
    <w:name w:val="xl196"/>
    <w:basedOn w:val="a1"/>
    <w:rsid w:val="00621BD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</w:rPr>
  </w:style>
  <w:style w:type="paragraph" w:customStyle="1" w:styleId="xl197">
    <w:name w:val="xl197"/>
    <w:basedOn w:val="a1"/>
    <w:rsid w:val="00621BD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198">
    <w:name w:val="xl198"/>
    <w:basedOn w:val="a1"/>
    <w:rsid w:val="00621BDF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99">
    <w:name w:val="xl199"/>
    <w:basedOn w:val="a1"/>
    <w:rsid w:val="001C70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00">
    <w:name w:val="xl200"/>
    <w:basedOn w:val="a1"/>
    <w:rsid w:val="001C7050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01">
    <w:name w:val="xl201"/>
    <w:basedOn w:val="a1"/>
    <w:rsid w:val="001C705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02">
    <w:name w:val="xl202"/>
    <w:basedOn w:val="a1"/>
    <w:rsid w:val="001C7050"/>
    <w:pPr>
      <w:pBdr>
        <w:left w:val="single" w:sz="4" w:space="0" w:color="auto"/>
        <w:bottom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</w:rPr>
  </w:style>
  <w:style w:type="paragraph" w:customStyle="1" w:styleId="xl203">
    <w:name w:val="xl203"/>
    <w:basedOn w:val="a1"/>
    <w:rsid w:val="001C7050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04">
    <w:name w:val="xl204"/>
    <w:basedOn w:val="a1"/>
    <w:rsid w:val="001C70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05">
    <w:name w:val="xl205"/>
    <w:basedOn w:val="a1"/>
    <w:rsid w:val="001C705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06">
    <w:name w:val="xl206"/>
    <w:basedOn w:val="a1"/>
    <w:rsid w:val="001C705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207">
    <w:name w:val="xl207"/>
    <w:basedOn w:val="a1"/>
    <w:rsid w:val="001C705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208">
    <w:name w:val="xl208"/>
    <w:basedOn w:val="a1"/>
    <w:rsid w:val="001C705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209">
    <w:name w:val="xl209"/>
    <w:basedOn w:val="a1"/>
    <w:rsid w:val="001C705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210">
    <w:name w:val="xl210"/>
    <w:basedOn w:val="a1"/>
    <w:rsid w:val="001C70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1">
    <w:name w:val="xl211"/>
    <w:basedOn w:val="a1"/>
    <w:rsid w:val="001C705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2">
    <w:name w:val="xl212"/>
    <w:basedOn w:val="a1"/>
    <w:rsid w:val="001C705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3">
    <w:name w:val="xl213"/>
    <w:basedOn w:val="a1"/>
    <w:rsid w:val="001C705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214">
    <w:name w:val="xl214"/>
    <w:basedOn w:val="a1"/>
    <w:rsid w:val="001C70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5">
    <w:name w:val="xl215"/>
    <w:basedOn w:val="a1"/>
    <w:rsid w:val="001C7050"/>
    <w:pPr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b/>
      <w:bCs/>
    </w:rPr>
  </w:style>
  <w:style w:type="paragraph" w:customStyle="1" w:styleId="xl216">
    <w:name w:val="xl216"/>
    <w:basedOn w:val="a1"/>
    <w:rsid w:val="001C705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a1"/>
    <w:rsid w:val="001C70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b/>
      <w:bCs/>
    </w:rPr>
  </w:style>
  <w:style w:type="paragraph" w:customStyle="1" w:styleId="xl218">
    <w:name w:val="xl218"/>
    <w:basedOn w:val="a1"/>
    <w:rsid w:val="001C705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19">
    <w:name w:val="xl219"/>
    <w:basedOn w:val="a1"/>
    <w:rsid w:val="001C705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20">
    <w:name w:val="xl220"/>
    <w:basedOn w:val="a1"/>
    <w:rsid w:val="001C705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21">
    <w:name w:val="xl221"/>
    <w:basedOn w:val="a1"/>
    <w:rsid w:val="001C7050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222">
    <w:name w:val="xl222"/>
    <w:basedOn w:val="a1"/>
    <w:rsid w:val="001C70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223">
    <w:name w:val="xl223"/>
    <w:basedOn w:val="a1"/>
    <w:rsid w:val="001C70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</w:style>
  <w:style w:type="paragraph" w:customStyle="1" w:styleId="xl224">
    <w:name w:val="xl224"/>
    <w:basedOn w:val="a1"/>
    <w:rsid w:val="001C705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right"/>
    </w:pPr>
    <w:rPr>
      <w:b/>
      <w:bCs/>
    </w:rPr>
  </w:style>
  <w:style w:type="paragraph" w:customStyle="1" w:styleId="xl225">
    <w:name w:val="xl225"/>
    <w:basedOn w:val="a1"/>
    <w:rsid w:val="001C705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" w:hAnsi="Times New Roman"/>
      <w:b/>
      <w:bCs/>
      <w:sz w:val="28"/>
      <w:szCs w:val="28"/>
    </w:rPr>
  </w:style>
  <w:style w:type="paragraph" w:customStyle="1" w:styleId="xl226">
    <w:name w:val="xl226"/>
    <w:basedOn w:val="a1"/>
    <w:rsid w:val="001C7050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character" w:customStyle="1" w:styleId="affc">
    <w:name w:val="Подзаголовок Знак"/>
    <w:link w:val="affb"/>
    <w:uiPriority w:val="11"/>
    <w:locked/>
    <w:rsid w:val="00AC3EF1"/>
    <w:rPr>
      <w:rFonts w:ascii="Cambria" w:eastAsia="Times New Roman" w:hAnsi="Cambria"/>
      <w:sz w:val="24"/>
      <w:szCs w:val="24"/>
    </w:rPr>
  </w:style>
  <w:style w:type="character" w:customStyle="1" w:styleId="afffffb">
    <w:name w:val="Основной текст + Полужирный"/>
    <w:uiPriority w:val="99"/>
    <w:rsid w:val="00A075E8"/>
    <w:rPr>
      <w:rFonts w:cs="Times New Roman"/>
      <w:b/>
      <w:bCs/>
      <w:sz w:val="23"/>
      <w:szCs w:val="23"/>
      <w:lang w:bidi="ar-SA"/>
    </w:rPr>
  </w:style>
  <w:style w:type="paragraph" w:customStyle="1" w:styleId="text3cl">
    <w:name w:val="text3cl"/>
    <w:basedOn w:val="a1"/>
    <w:rsid w:val="009A2A1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text">
    <w:name w:val="text"/>
    <w:basedOn w:val="a2"/>
    <w:rsid w:val="00F170C1"/>
  </w:style>
  <w:style w:type="paragraph" w:customStyle="1" w:styleId="AAA">
    <w:name w:val="! AAA !"/>
    <w:rsid w:val="00633D4B"/>
    <w:pPr>
      <w:suppressAutoHyphens/>
      <w:spacing w:after="120"/>
      <w:jc w:val="both"/>
    </w:pPr>
    <w:rPr>
      <w:rFonts w:eastAsia="Arial"/>
      <w:color w:val="0000FF"/>
      <w:sz w:val="24"/>
      <w:szCs w:val="24"/>
      <w:lang w:eastAsia="ar-SA"/>
    </w:rPr>
  </w:style>
  <w:style w:type="paragraph" w:customStyle="1" w:styleId="2f5">
    <w:name w:val="Знак2"/>
    <w:basedOn w:val="a1"/>
    <w:rsid w:val="00DE27FE"/>
    <w:pPr>
      <w:spacing w:after="160" w:line="240" w:lineRule="exact"/>
    </w:pPr>
    <w:rPr>
      <w:lang w:val="en-US" w:eastAsia="en-US"/>
    </w:rPr>
  </w:style>
  <w:style w:type="paragraph" w:customStyle="1" w:styleId="afffffc">
    <w:name w:val="Знак Знак Знак Знак Знак Знак Знак Знак Знак Знак Знак Знак Знак"/>
    <w:basedOn w:val="a1"/>
    <w:rsid w:val="00510BF1"/>
    <w:pPr>
      <w:tabs>
        <w:tab w:val="left" w:pos="2160"/>
      </w:tabs>
      <w:suppressAutoHyphens/>
      <w:spacing w:before="120" w:line="240" w:lineRule="exact"/>
    </w:pPr>
    <w:rPr>
      <w:rFonts w:ascii="Times New Roman" w:hAnsi="Times New Roman"/>
      <w:lang w:val="en-US" w:eastAsia="ar-SA"/>
    </w:rPr>
  </w:style>
  <w:style w:type="paragraph" w:customStyle="1" w:styleId="a">
    <w:name w:val="Обычный с буллитом"/>
    <w:basedOn w:val="a1"/>
    <w:rsid w:val="00DA2F28"/>
    <w:pPr>
      <w:numPr>
        <w:numId w:val="1"/>
      </w:numPr>
      <w:spacing w:after="200" w:line="276" w:lineRule="auto"/>
    </w:pPr>
    <w:rPr>
      <w:rFonts w:ascii="Times New Roman" w:hAnsi="Times New Roman"/>
      <w:sz w:val="28"/>
      <w:szCs w:val="22"/>
    </w:rPr>
  </w:style>
  <w:style w:type="paragraph" w:customStyle="1" w:styleId="msonormalcxspmiddle">
    <w:name w:val="msonormalcxspmiddle"/>
    <w:basedOn w:val="a1"/>
    <w:rsid w:val="00DA2F2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fffffd">
    <w:name w:val="Основной текст_"/>
    <w:link w:val="3f0"/>
    <w:locked/>
    <w:rsid w:val="00DA2F28"/>
    <w:rPr>
      <w:spacing w:val="-2"/>
      <w:sz w:val="26"/>
      <w:shd w:val="clear" w:color="auto" w:fill="FFFFFF"/>
      <w:lang w:bidi="ar-SA"/>
    </w:rPr>
  </w:style>
  <w:style w:type="paragraph" w:customStyle="1" w:styleId="3f0">
    <w:name w:val="Основной текст3"/>
    <w:basedOn w:val="a1"/>
    <w:link w:val="afffffd"/>
    <w:rsid w:val="00DA2F28"/>
    <w:pPr>
      <w:shd w:val="clear" w:color="auto" w:fill="FFFFFF"/>
      <w:spacing w:before="300" w:line="614" w:lineRule="exact"/>
      <w:ind w:hanging="1400"/>
      <w:jc w:val="center"/>
    </w:pPr>
    <w:rPr>
      <w:spacing w:val="-2"/>
      <w:sz w:val="26"/>
      <w:szCs w:val="20"/>
      <w:shd w:val="clear" w:color="auto" w:fill="FFFFFF"/>
    </w:rPr>
  </w:style>
  <w:style w:type="character" w:customStyle="1" w:styleId="170">
    <w:name w:val="Основной текст (17)_"/>
    <w:link w:val="171"/>
    <w:locked/>
    <w:rsid w:val="00DA2F28"/>
    <w:rPr>
      <w:b/>
      <w:spacing w:val="-4"/>
      <w:sz w:val="21"/>
      <w:shd w:val="clear" w:color="auto" w:fill="FFFFFF"/>
      <w:lang w:bidi="ar-SA"/>
    </w:rPr>
  </w:style>
  <w:style w:type="paragraph" w:customStyle="1" w:styleId="171">
    <w:name w:val="Основной текст (17)"/>
    <w:basedOn w:val="a1"/>
    <w:link w:val="170"/>
    <w:rsid w:val="00DA2F28"/>
    <w:pPr>
      <w:shd w:val="clear" w:color="auto" w:fill="FFFFFF"/>
      <w:spacing w:line="240" w:lineRule="atLeast"/>
      <w:ind w:hanging="600"/>
    </w:pPr>
    <w:rPr>
      <w:b/>
      <w:spacing w:val="-4"/>
      <w:sz w:val="21"/>
      <w:szCs w:val="20"/>
      <w:shd w:val="clear" w:color="auto" w:fill="FFFFFF"/>
    </w:rPr>
  </w:style>
  <w:style w:type="paragraph" w:customStyle="1" w:styleId="NoSpacing1">
    <w:name w:val="No Spacing1"/>
    <w:link w:val="NoSpacingChar"/>
    <w:rsid w:val="00DA2F28"/>
    <w:rPr>
      <w:rFonts w:eastAsia="Calibri"/>
      <w:sz w:val="22"/>
      <w:szCs w:val="22"/>
      <w:lang w:eastAsia="en-US"/>
    </w:rPr>
  </w:style>
  <w:style w:type="character" w:customStyle="1" w:styleId="NoSpacingChar">
    <w:name w:val="No Spacing Char"/>
    <w:link w:val="NoSpacing1"/>
    <w:locked/>
    <w:rsid w:val="00DA2F28"/>
    <w:rPr>
      <w:rFonts w:eastAsia="Calibri"/>
      <w:sz w:val="22"/>
      <w:szCs w:val="22"/>
      <w:lang w:val="ru-RU" w:eastAsia="en-US" w:bidi="ar-SA"/>
    </w:rPr>
  </w:style>
  <w:style w:type="paragraph" w:customStyle="1" w:styleId="1ff7">
    <w:name w:val="Без интервала1"/>
    <w:rsid w:val="00DA2F28"/>
    <w:rPr>
      <w:sz w:val="22"/>
      <w:szCs w:val="22"/>
      <w:lang w:eastAsia="en-US"/>
    </w:rPr>
  </w:style>
  <w:style w:type="character" w:customStyle="1" w:styleId="3f1">
    <w:name w:val="Стиль разреженный на  3 пт"/>
    <w:rsid w:val="00DA2F28"/>
    <w:rPr>
      <w:spacing w:val="0"/>
    </w:rPr>
  </w:style>
  <w:style w:type="character" w:customStyle="1" w:styleId="3f2">
    <w:name w:val="Знак Знак3"/>
    <w:uiPriority w:val="99"/>
    <w:locked/>
    <w:rsid w:val="00EE5650"/>
    <w:rPr>
      <w:rFonts w:ascii="Arial" w:hAnsi="Arial" w:cs="Arial"/>
      <w:lang w:eastAsia="ru-RU" w:bidi="ar-SA"/>
    </w:rPr>
  </w:style>
  <w:style w:type="character" w:customStyle="1" w:styleId="46">
    <w:name w:val="Заголовок №4_"/>
    <w:link w:val="47"/>
    <w:rsid w:val="00035701"/>
    <w:rPr>
      <w:sz w:val="22"/>
      <w:szCs w:val="22"/>
      <w:lang w:bidi="ar-SA"/>
    </w:rPr>
  </w:style>
  <w:style w:type="paragraph" w:customStyle="1" w:styleId="47">
    <w:name w:val="Заголовок №4"/>
    <w:basedOn w:val="a1"/>
    <w:link w:val="46"/>
    <w:rsid w:val="00035701"/>
    <w:pPr>
      <w:shd w:val="clear" w:color="auto" w:fill="FFFFFF"/>
      <w:spacing w:before="420" w:after="240" w:line="240" w:lineRule="atLeast"/>
      <w:outlineLvl w:val="3"/>
    </w:pPr>
    <w:rPr>
      <w:sz w:val="22"/>
      <w:szCs w:val="22"/>
    </w:rPr>
  </w:style>
  <w:style w:type="paragraph" w:customStyle="1" w:styleId="1ff8">
    <w:name w:val="Знак1"/>
    <w:basedOn w:val="a1"/>
    <w:rsid w:val="00D15EB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f6">
    <w:name w:val="Заголовок №2"/>
    <w:basedOn w:val="a1"/>
    <w:link w:val="2f7"/>
    <w:uiPriority w:val="99"/>
    <w:rsid w:val="00445A05"/>
    <w:pPr>
      <w:shd w:val="clear" w:color="auto" w:fill="FFFFFF"/>
      <w:suppressAutoHyphens/>
      <w:spacing w:before="780" w:line="365" w:lineRule="exact"/>
      <w:jc w:val="right"/>
    </w:pPr>
    <w:rPr>
      <w:rFonts w:eastAsia="Arial Unicode MS"/>
      <w:b/>
      <w:bCs/>
      <w:sz w:val="31"/>
      <w:szCs w:val="31"/>
      <w:lang w:eastAsia="ar-SA"/>
    </w:rPr>
  </w:style>
  <w:style w:type="paragraph" w:customStyle="1" w:styleId="3f3">
    <w:name w:val="Заголовок №3"/>
    <w:basedOn w:val="a1"/>
    <w:link w:val="3f4"/>
    <w:uiPriority w:val="99"/>
    <w:rsid w:val="00445A05"/>
    <w:pPr>
      <w:shd w:val="clear" w:color="auto" w:fill="FFFFFF"/>
      <w:suppressAutoHyphens/>
      <w:spacing w:after="240" w:line="365" w:lineRule="exact"/>
    </w:pPr>
    <w:rPr>
      <w:rFonts w:eastAsia="Arial Unicode MS"/>
      <w:sz w:val="31"/>
      <w:szCs w:val="31"/>
      <w:lang w:eastAsia="ar-SA"/>
    </w:rPr>
  </w:style>
  <w:style w:type="paragraph" w:customStyle="1" w:styleId="410">
    <w:name w:val="Заголовок №41"/>
    <w:basedOn w:val="a1"/>
    <w:rsid w:val="00445A05"/>
    <w:pPr>
      <w:shd w:val="clear" w:color="auto" w:fill="FFFFFF"/>
      <w:suppressAutoHyphens/>
      <w:spacing w:before="360" w:after="600" w:line="240" w:lineRule="atLeast"/>
    </w:pPr>
    <w:rPr>
      <w:rFonts w:ascii="Times New Roman" w:eastAsia="Arial Unicode MS" w:hAnsi="Times New Roman"/>
      <w:sz w:val="23"/>
      <w:szCs w:val="23"/>
      <w:lang w:eastAsia="ar-SA"/>
    </w:rPr>
  </w:style>
  <w:style w:type="character" w:customStyle="1" w:styleId="1ff9">
    <w:name w:val="Глава Знак Знак1"/>
    <w:locked/>
    <w:rsid w:val="001A6C0C"/>
    <w:rPr>
      <w:rFonts w:ascii="Arial" w:hAnsi="Arial" w:cs="Arial"/>
      <w:b/>
      <w:bCs/>
      <w:color w:val="000080"/>
      <w:lang w:val="ru-RU" w:eastAsia="ru-RU" w:bidi="ar-SA"/>
    </w:rPr>
  </w:style>
  <w:style w:type="character" w:customStyle="1" w:styleId="221">
    <w:name w:val="Заголовок 2 Знак Знак Знак2"/>
    <w:aliases w:val="Заголовок 2 Знак Знак2,Heading 2 Char Знак Знак Знак1"/>
    <w:rsid w:val="001A6C0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00">
    <w:name w:val="Знак Знак20"/>
    <w:rsid w:val="001A6C0C"/>
    <w:rPr>
      <w:b/>
      <w:bCs/>
      <w:sz w:val="28"/>
      <w:szCs w:val="28"/>
      <w:lang w:val="ru-RU" w:eastAsia="ru-RU" w:bidi="ar-SA"/>
    </w:rPr>
  </w:style>
  <w:style w:type="character" w:customStyle="1" w:styleId="1ffa">
    <w:name w:val="Основной текст с отступом Знак Знак Знак Знак Знак Знак Знак Знак1"/>
    <w:aliases w:val="Основной текст с отступом1 Знак Знак Знак1"/>
    <w:rsid w:val="001A6C0C"/>
    <w:rPr>
      <w:rFonts w:ascii="Arial" w:hAnsi="Arial" w:cs="Arial"/>
      <w:lang w:val="ru-RU" w:eastAsia="ru-RU" w:bidi="ar-SA"/>
    </w:rPr>
  </w:style>
  <w:style w:type="character" w:customStyle="1" w:styleId="1ffb">
    <w:name w:val="Знак Знак Знак1"/>
    <w:aliases w:val="Знак1 Знак Знак Знак1,Основной текст1 Знак1 Знак,Основной текст1 Знак Знак Знак,Знак1 Знак Знак1,Основной текст1 Знак2,Основной текст1 Знак Знак Знак1"/>
    <w:rsid w:val="001A6C0C"/>
    <w:rPr>
      <w:sz w:val="24"/>
      <w:szCs w:val="24"/>
      <w:lang w:eastAsia="ar-SA" w:bidi="ar-SA"/>
    </w:rPr>
  </w:style>
  <w:style w:type="paragraph" w:customStyle="1" w:styleId="1ffc">
    <w:name w:val="Стиль1"/>
    <w:qFormat/>
    <w:rsid w:val="001A6C0C"/>
    <w:pPr>
      <w:ind w:firstLine="720"/>
      <w:jc w:val="both"/>
    </w:pPr>
    <w:rPr>
      <w:rFonts w:ascii="Arial" w:hAnsi="Arial"/>
      <w:sz w:val="22"/>
      <w:szCs w:val="22"/>
    </w:rPr>
  </w:style>
  <w:style w:type="paragraph" w:customStyle="1" w:styleId="1ffd">
    <w:name w:val="Знак Знак Знак Знак Знак Знак Знак Знак Знак1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e">
    <w:name w:val="Знак Знак Знак Знак Знак Знак Знак Знак Знак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">
    <w:name w:val="Знак Знак Знак Знак Знак Знак Знак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f8">
    <w:name w:val="Знак Знак Знак2 Знак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0">
    <w:name w:val="Знак Знак Знак Знак"/>
    <w:basedOn w:val="a1"/>
    <w:rsid w:val="001A6C0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WW8Num7z0">
    <w:name w:val="WW8Num7z0"/>
    <w:uiPriority w:val="99"/>
    <w:rsid w:val="001A6C0C"/>
    <w:rPr>
      <w:color w:val="000000"/>
    </w:rPr>
  </w:style>
  <w:style w:type="paragraph" w:customStyle="1" w:styleId="msolistparagraph0">
    <w:name w:val="msolistparagraph"/>
    <w:basedOn w:val="a1"/>
    <w:rsid w:val="00FC5A0E"/>
    <w:pPr>
      <w:ind w:left="720"/>
      <w:contextualSpacing/>
    </w:pPr>
    <w:rPr>
      <w:rFonts w:ascii="Times New Roman" w:hAnsi="Times New Roman"/>
    </w:rPr>
  </w:style>
  <w:style w:type="character" w:customStyle="1" w:styleId="10">
    <w:name w:val="Заголовок 1 Знак"/>
    <w:aliases w:val="Глава Знак1"/>
    <w:link w:val="1"/>
    <w:uiPriority w:val="9"/>
    <w:locked/>
    <w:rsid w:val="00AC3EF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affffff1">
    <w:name w:val="Активная гипертекстовая ссылка"/>
    <w:uiPriority w:val="99"/>
    <w:rsid w:val="00F5099B"/>
    <w:rPr>
      <w:rFonts w:cs="Times New Roman"/>
      <w:b/>
      <w:bCs/>
      <w:color w:val="106BBE"/>
      <w:sz w:val="20"/>
      <w:szCs w:val="20"/>
      <w:u w:val="single"/>
    </w:rPr>
  </w:style>
  <w:style w:type="paragraph" w:customStyle="1" w:styleId="affffff2">
    <w:name w:val="Внимание"/>
    <w:basedOn w:val="a1"/>
    <w:next w:val="a1"/>
    <w:uiPriority w:val="99"/>
    <w:rsid w:val="00F5099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ff3">
    <w:name w:val="Внимание: криминал!!"/>
    <w:basedOn w:val="affffff2"/>
    <w:next w:val="a1"/>
    <w:uiPriority w:val="99"/>
    <w:rsid w:val="00F5099B"/>
  </w:style>
  <w:style w:type="paragraph" w:customStyle="1" w:styleId="affffff4">
    <w:name w:val="Внимание: недобросовестность!"/>
    <w:basedOn w:val="affffff2"/>
    <w:next w:val="a1"/>
    <w:uiPriority w:val="99"/>
    <w:rsid w:val="00F5099B"/>
  </w:style>
  <w:style w:type="character" w:customStyle="1" w:styleId="affffff5">
    <w:name w:val="Выделение для Базового Поиска"/>
    <w:uiPriority w:val="99"/>
    <w:rsid w:val="00F5099B"/>
    <w:rPr>
      <w:rFonts w:cs="Times New Roman"/>
      <w:b/>
      <w:bCs/>
      <w:color w:val="0058A9"/>
      <w:sz w:val="20"/>
      <w:szCs w:val="20"/>
    </w:rPr>
  </w:style>
  <w:style w:type="character" w:customStyle="1" w:styleId="affffff6">
    <w:name w:val="Выделение для Базового Поиска (курсив)"/>
    <w:uiPriority w:val="99"/>
    <w:rsid w:val="00F5099B"/>
    <w:rPr>
      <w:rFonts w:cs="Times New Roman"/>
      <w:b/>
      <w:bCs/>
      <w:i/>
      <w:iCs/>
      <w:color w:val="0058A9"/>
      <w:sz w:val="20"/>
      <w:szCs w:val="20"/>
    </w:rPr>
  </w:style>
  <w:style w:type="paragraph" w:customStyle="1" w:styleId="affffff7">
    <w:name w:val="Дочерний элемент списка"/>
    <w:basedOn w:val="a1"/>
    <w:next w:val="a1"/>
    <w:uiPriority w:val="99"/>
    <w:rsid w:val="00F5099B"/>
    <w:rPr>
      <w:color w:val="868381"/>
      <w:sz w:val="22"/>
      <w:szCs w:val="22"/>
    </w:rPr>
  </w:style>
  <w:style w:type="paragraph" w:customStyle="1" w:styleId="affffff8">
    <w:name w:val="Основное меню (преемственное)"/>
    <w:basedOn w:val="a1"/>
    <w:next w:val="a1"/>
    <w:uiPriority w:val="99"/>
    <w:rsid w:val="00F5099B"/>
    <w:rPr>
      <w:rFonts w:ascii="Verdana" w:hAnsi="Verdana" w:cs="Verdana"/>
    </w:rPr>
  </w:style>
  <w:style w:type="paragraph" w:customStyle="1" w:styleId="affffff9">
    <w:name w:val="Заголовок группы контролов"/>
    <w:basedOn w:val="a1"/>
    <w:next w:val="a1"/>
    <w:uiPriority w:val="99"/>
    <w:rsid w:val="00F5099B"/>
    <w:rPr>
      <w:b/>
      <w:bCs/>
      <w:color w:val="000000"/>
    </w:rPr>
  </w:style>
  <w:style w:type="paragraph" w:customStyle="1" w:styleId="affffffa">
    <w:name w:val="Заголовок для информации об изменениях"/>
    <w:basedOn w:val="1"/>
    <w:next w:val="a1"/>
    <w:uiPriority w:val="99"/>
    <w:rsid w:val="00F5099B"/>
    <w:pPr>
      <w:spacing w:before="0"/>
      <w:outlineLvl w:val="9"/>
    </w:pPr>
    <w:rPr>
      <w:b w:val="0"/>
      <w:bCs w:val="0"/>
      <w:color w:val="26282F"/>
      <w:sz w:val="24"/>
      <w:szCs w:val="24"/>
      <w:shd w:val="clear" w:color="auto" w:fill="FFFFFF"/>
    </w:rPr>
  </w:style>
  <w:style w:type="paragraph" w:customStyle="1" w:styleId="affffffb">
    <w:name w:val="Заголовок распахивающейся части диалога"/>
    <w:basedOn w:val="a1"/>
    <w:next w:val="a1"/>
    <w:uiPriority w:val="99"/>
    <w:rsid w:val="00F5099B"/>
    <w:rPr>
      <w:i/>
      <w:iCs/>
      <w:color w:val="000080"/>
      <w:sz w:val="18"/>
      <w:szCs w:val="18"/>
    </w:rPr>
  </w:style>
  <w:style w:type="character" w:customStyle="1" w:styleId="affffffc">
    <w:name w:val="Заголовок своего сообщения"/>
    <w:uiPriority w:val="99"/>
    <w:rsid w:val="00F5099B"/>
    <w:rPr>
      <w:rFonts w:cs="Times New Roman"/>
      <w:b/>
      <w:bCs/>
      <w:color w:val="26282F"/>
      <w:sz w:val="20"/>
      <w:szCs w:val="20"/>
    </w:rPr>
  </w:style>
  <w:style w:type="character" w:customStyle="1" w:styleId="affffffd">
    <w:name w:val="Заголовок чужого сообщения"/>
    <w:uiPriority w:val="99"/>
    <w:rsid w:val="00F5099B"/>
    <w:rPr>
      <w:rFonts w:cs="Times New Roman"/>
      <w:b/>
      <w:bCs/>
      <w:color w:val="FF0000"/>
      <w:sz w:val="20"/>
      <w:szCs w:val="20"/>
    </w:rPr>
  </w:style>
  <w:style w:type="paragraph" w:customStyle="1" w:styleId="affffffe">
    <w:name w:val="Заголовок ЭР (левое окно)"/>
    <w:basedOn w:val="a1"/>
    <w:next w:val="a1"/>
    <w:uiPriority w:val="99"/>
    <w:rsid w:val="00F5099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ffffff">
    <w:name w:val="Заголовок ЭР (правое окно)"/>
    <w:basedOn w:val="affffffe"/>
    <w:next w:val="a1"/>
    <w:uiPriority w:val="99"/>
    <w:rsid w:val="00F5099B"/>
    <w:pPr>
      <w:spacing w:after="0"/>
      <w:jc w:val="left"/>
    </w:pPr>
  </w:style>
  <w:style w:type="paragraph" w:customStyle="1" w:styleId="afffffff0">
    <w:name w:val="Интерактивный заголовок"/>
    <w:basedOn w:val="affff0"/>
    <w:next w:val="a1"/>
    <w:uiPriority w:val="99"/>
    <w:rsid w:val="00F5099B"/>
    <w:pPr>
      <w:keepNext w:val="0"/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Verdana" w:hAnsi="Verdana" w:cs="Verdana"/>
      <w:color w:val="0058A9"/>
      <w:spacing w:val="0"/>
      <w:sz w:val="24"/>
      <w:u w:val="single"/>
      <w:shd w:val="clear" w:color="auto" w:fill="F0F0F0"/>
    </w:rPr>
  </w:style>
  <w:style w:type="paragraph" w:customStyle="1" w:styleId="afffffff1">
    <w:name w:val="Текст информации об изменениях"/>
    <w:basedOn w:val="a1"/>
    <w:next w:val="a1"/>
    <w:uiPriority w:val="99"/>
    <w:rsid w:val="00F5099B"/>
    <w:rPr>
      <w:color w:val="353842"/>
    </w:rPr>
  </w:style>
  <w:style w:type="paragraph" w:customStyle="1" w:styleId="afffffff2">
    <w:name w:val="Информация об изменениях"/>
    <w:basedOn w:val="afffffff1"/>
    <w:next w:val="a1"/>
    <w:uiPriority w:val="99"/>
    <w:rsid w:val="00F5099B"/>
    <w:pPr>
      <w:spacing w:before="180"/>
      <w:ind w:left="360" w:right="360"/>
    </w:pPr>
    <w:rPr>
      <w:shd w:val="clear" w:color="auto" w:fill="EAEFED"/>
    </w:rPr>
  </w:style>
  <w:style w:type="paragraph" w:customStyle="1" w:styleId="afffffff3">
    <w:name w:val="Текст (справка)"/>
    <w:basedOn w:val="a1"/>
    <w:next w:val="a1"/>
    <w:uiPriority w:val="99"/>
    <w:rsid w:val="00F5099B"/>
    <w:pPr>
      <w:ind w:left="170" w:right="170"/>
    </w:pPr>
  </w:style>
  <w:style w:type="paragraph" w:customStyle="1" w:styleId="afffffff4">
    <w:name w:val="Информация об изменениях документа"/>
    <w:basedOn w:val="affff9"/>
    <w:next w:val="a1"/>
    <w:uiPriority w:val="99"/>
    <w:rsid w:val="00F5099B"/>
    <w:pPr>
      <w:spacing w:before="75"/>
    </w:pPr>
    <w:rPr>
      <w:color w:val="353842"/>
      <w:shd w:val="clear" w:color="auto" w:fill="F0F0F0"/>
    </w:rPr>
  </w:style>
  <w:style w:type="paragraph" w:customStyle="1" w:styleId="afffffff5">
    <w:name w:val="Текст (лев. подпись)"/>
    <w:basedOn w:val="a1"/>
    <w:next w:val="a1"/>
    <w:uiPriority w:val="99"/>
    <w:rsid w:val="00F5099B"/>
  </w:style>
  <w:style w:type="paragraph" w:customStyle="1" w:styleId="afffffff6">
    <w:name w:val="Колонтитул (левый)"/>
    <w:basedOn w:val="afffffff5"/>
    <w:next w:val="a1"/>
    <w:uiPriority w:val="99"/>
    <w:rsid w:val="00F5099B"/>
    <w:rPr>
      <w:sz w:val="16"/>
      <w:szCs w:val="16"/>
    </w:rPr>
  </w:style>
  <w:style w:type="paragraph" w:customStyle="1" w:styleId="afffffff7">
    <w:name w:val="Текст (прав. подпись)"/>
    <w:basedOn w:val="a1"/>
    <w:next w:val="a1"/>
    <w:uiPriority w:val="99"/>
    <w:rsid w:val="00F5099B"/>
    <w:pPr>
      <w:jc w:val="right"/>
    </w:pPr>
  </w:style>
  <w:style w:type="paragraph" w:customStyle="1" w:styleId="afffffff8">
    <w:name w:val="Колонтитул (правый)"/>
    <w:basedOn w:val="afffffff7"/>
    <w:next w:val="a1"/>
    <w:uiPriority w:val="99"/>
    <w:rsid w:val="00F5099B"/>
    <w:rPr>
      <w:sz w:val="16"/>
      <w:szCs w:val="16"/>
    </w:rPr>
  </w:style>
  <w:style w:type="paragraph" w:customStyle="1" w:styleId="afffffff9">
    <w:name w:val="Комментарий пользователя"/>
    <w:basedOn w:val="affff9"/>
    <w:next w:val="a1"/>
    <w:uiPriority w:val="99"/>
    <w:rsid w:val="00F5099B"/>
    <w:pPr>
      <w:spacing w:before="75"/>
    </w:pPr>
    <w:rPr>
      <w:color w:val="353842"/>
      <w:shd w:val="clear" w:color="auto" w:fill="FFDFE0"/>
    </w:rPr>
  </w:style>
  <w:style w:type="paragraph" w:customStyle="1" w:styleId="afffffffa">
    <w:name w:val="Куда обратиться?"/>
    <w:basedOn w:val="affffff2"/>
    <w:next w:val="a1"/>
    <w:uiPriority w:val="99"/>
    <w:rsid w:val="00F5099B"/>
  </w:style>
  <w:style w:type="paragraph" w:customStyle="1" w:styleId="afffffffb">
    <w:name w:val="Моноширинный"/>
    <w:basedOn w:val="a1"/>
    <w:next w:val="a1"/>
    <w:uiPriority w:val="99"/>
    <w:rsid w:val="00F5099B"/>
    <w:rPr>
      <w:rFonts w:ascii="Courier New" w:hAnsi="Courier New" w:cs="Courier New"/>
    </w:rPr>
  </w:style>
  <w:style w:type="character" w:customStyle="1" w:styleId="afffffffc">
    <w:name w:val="Найденные слова"/>
    <w:uiPriority w:val="99"/>
    <w:rsid w:val="00F5099B"/>
    <w:rPr>
      <w:rFonts w:cs="Times New Roman"/>
      <w:b/>
      <w:bCs/>
      <w:color w:val="26282F"/>
      <w:sz w:val="20"/>
      <w:szCs w:val="20"/>
      <w:shd w:val="clear" w:color="auto" w:fill="FFF580"/>
    </w:rPr>
  </w:style>
  <w:style w:type="paragraph" w:customStyle="1" w:styleId="afffffffd">
    <w:name w:val="Необходимые документы"/>
    <w:basedOn w:val="affffff2"/>
    <w:next w:val="a1"/>
    <w:uiPriority w:val="99"/>
    <w:rsid w:val="00F5099B"/>
    <w:pPr>
      <w:ind w:firstLine="118"/>
    </w:pPr>
  </w:style>
  <w:style w:type="paragraph" w:customStyle="1" w:styleId="afffffffe">
    <w:name w:val="Оглавление"/>
    <w:basedOn w:val="affff8"/>
    <w:next w:val="a1"/>
    <w:uiPriority w:val="99"/>
    <w:rsid w:val="00F5099B"/>
    <w:pPr>
      <w:ind w:left="140"/>
    </w:pPr>
  </w:style>
  <w:style w:type="character" w:customStyle="1" w:styleId="affffffff">
    <w:name w:val="Опечатки"/>
    <w:uiPriority w:val="99"/>
    <w:rsid w:val="00F5099B"/>
    <w:rPr>
      <w:color w:val="FF0000"/>
    </w:rPr>
  </w:style>
  <w:style w:type="paragraph" w:customStyle="1" w:styleId="affffffff0">
    <w:name w:val="Переменная часть"/>
    <w:basedOn w:val="affffff8"/>
    <w:next w:val="a1"/>
    <w:uiPriority w:val="99"/>
    <w:rsid w:val="00F5099B"/>
    <w:rPr>
      <w:sz w:val="20"/>
      <w:szCs w:val="20"/>
    </w:rPr>
  </w:style>
  <w:style w:type="paragraph" w:customStyle="1" w:styleId="affffffff1">
    <w:name w:val="Подвал для информации об изменениях"/>
    <w:basedOn w:val="1"/>
    <w:next w:val="a1"/>
    <w:uiPriority w:val="99"/>
    <w:rsid w:val="00F5099B"/>
    <w:pPr>
      <w:outlineLvl w:val="9"/>
    </w:pPr>
    <w:rPr>
      <w:b w:val="0"/>
      <w:bCs w:val="0"/>
      <w:color w:val="26282F"/>
    </w:rPr>
  </w:style>
  <w:style w:type="paragraph" w:customStyle="1" w:styleId="affffffff2">
    <w:name w:val="Подзаголовок для информации об изменениях"/>
    <w:basedOn w:val="afffffff1"/>
    <w:next w:val="a1"/>
    <w:uiPriority w:val="99"/>
    <w:rsid w:val="00F5099B"/>
    <w:rPr>
      <w:b/>
      <w:bCs/>
    </w:rPr>
  </w:style>
  <w:style w:type="paragraph" w:customStyle="1" w:styleId="affffffff3">
    <w:name w:val="Подчёркнуный текст"/>
    <w:basedOn w:val="a1"/>
    <w:next w:val="a1"/>
    <w:uiPriority w:val="99"/>
    <w:rsid w:val="00F5099B"/>
  </w:style>
  <w:style w:type="paragraph" w:customStyle="1" w:styleId="affffffff4">
    <w:name w:val="Постоянная часть"/>
    <w:basedOn w:val="affffff8"/>
    <w:next w:val="a1"/>
    <w:uiPriority w:val="99"/>
    <w:rsid w:val="00F5099B"/>
    <w:rPr>
      <w:sz w:val="22"/>
      <w:szCs w:val="22"/>
    </w:rPr>
  </w:style>
  <w:style w:type="paragraph" w:customStyle="1" w:styleId="affffffff5">
    <w:name w:val="Пример."/>
    <w:basedOn w:val="affffff2"/>
    <w:next w:val="a1"/>
    <w:uiPriority w:val="99"/>
    <w:rsid w:val="00F5099B"/>
  </w:style>
  <w:style w:type="paragraph" w:customStyle="1" w:styleId="affffffff6">
    <w:name w:val="Примечание."/>
    <w:basedOn w:val="affffff2"/>
    <w:next w:val="a1"/>
    <w:uiPriority w:val="99"/>
    <w:rsid w:val="00F5099B"/>
  </w:style>
  <w:style w:type="character" w:customStyle="1" w:styleId="affffffff7">
    <w:name w:val="Продолжение ссылки"/>
    <w:uiPriority w:val="99"/>
    <w:rsid w:val="00F5099B"/>
    <w:rPr>
      <w:rFonts w:cs="Times New Roman"/>
      <w:b/>
      <w:bCs/>
      <w:color w:val="106BBE"/>
      <w:sz w:val="20"/>
      <w:szCs w:val="20"/>
      <w:u w:val="single"/>
    </w:rPr>
  </w:style>
  <w:style w:type="paragraph" w:customStyle="1" w:styleId="affffffff8">
    <w:name w:val="Словарная статья"/>
    <w:basedOn w:val="a1"/>
    <w:next w:val="a1"/>
    <w:uiPriority w:val="99"/>
    <w:rsid w:val="00F5099B"/>
    <w:pPr>
      <w:ind w:right="118"/>
    </w:pPr>
  </w:style>
  <w:style w:type="character" w:customStyle="1" w:styleId="affffffff9">
    <w:name w:val="Сравнение редакций"/>
    <w:uiPriority w:val="99"/>
    <w:rsid w:val="00F5099B"/>
    <w:rPr>
      <w:rFonts w:cs="Times New Roman"/>
      <w:b/>
      <w:bCs/>
      <w:color w:val="26282F"/>
      <w:sz w:val="20"/>
      <w:szCs w:val="20"/>
    </w:rPr>
  </w:style>
  <w:style w:type="character" w:customStyle="1" w:styleId="affffffffa">
    <w:name w:val="Сравнение редакций. Добавленный фрагмент"/>
    <w:uiPriority w:val="99"/>
    <w:rsid w:val="00F5099B"/>
    <w:rPr>
      <w:color w:val="000000"/>
      <w:shd w:val="clear" w:color="auto" w:fill="C1D7FF"/>
    </w:rPr>
  </w:style>
  <w:style w:type="character" w:customStyle="1" w:styleId="affffffffb">
    <w:name w:val="Сравнение редакций. Удаленный фрагмент"/>
    <w:uiPriority w:val="99"/>
    <w:rsid w:val="00F5099B"/>
    <w:rPr>
      <w:color w:val="000000"/>
      <w:shd w:val="clear" w:color="auto" w:fill="C4C413"/>
    </w:rPr>
  </w:style>
  <w:style w:type="paragraph" w:customStyle="1" w:styleId="affffffffc">
    <w:name w:val="Ссылка на официальную публикацию"/>
    <w:basedOn w:val="a1"/>
    <w:next w:val="a1"/>
    <w:uiPriority w:val="99"/>
    <w:rsid w:val="00F5099B"/>
  </w:style>
  <w:style w:type="paragraph" w:customStyle="1" w:styleId="affffffffd">
    <w:name w:val="Текст в таблице"/>
    <w:basedOn w:val="afffff9"/>
    <w:next w:val="a1"/>
    <w:uiPriority w:val="99"/>
    <w:rsid w:val="00F5099B"/>
    <w:pPr>
      <w:ind w:firstLine="500"/>
    </w:pPr>
  </w:style>
  <w:style w:type="paragraph" w:customStyle="1" w:styleId="affffffffe">
    <w:name w:val="Текст ЭР (см. также)"/>
    <w:basedOn w:val="a1"/>
    <w:next w:val="a1"/>
    <w:uiPriority w:val="99"/>
    <w:rsid w:val="00F5099B"/>
    <w:pPr>
      <w:spacing w:before="200"/>
    </w:pPr>
    <w:rPr>
      <w:sz w:val="22"/>
      <w:szCs w:val="22"/>
    </w:rPr>
  </w:style>
  <w:style w:type="paragraph" w:customStyle="1" w:styleId="afffffffff">
    <w:name w:val="Технический комментарий"/>
    <w:basedOn w:val="a1"/>
    <w:next w:val="a1"/>
    <w:uiPriority w:val="99"/>
    <w:rsid w:val="00F5099B"/>
    <w:rPr>
      <w:color w:val="463F31"/>
      <w:shd w:val="clear" w:color="auto" w:fill="FFFFA6"/>
    </w:rPr>
  </w:style>
  <w:style w:type="character" w:customStyle="1" w:styleId="afffffffff0">
    <w:name w:val="Утратил силу"/>
    <w:uiPriority w:val="99"/>
    <w:rsid w:val="00F5099B"/>
    <w:rPr>
      <w:rFonts w:cs="Times New Roman"/>
      <w:b/>
      <w:bCs/>
      <w:strike/>
      <w:color w:val="666600"/>
      <w:sz w:val="20"/>
      <w:szCs w:val="20"/>
    </w:rPr>
  </w:style>
  <w:style w:type="paragraph" w:customStyle="1" w:styleId="afffffffff1">
    <w:name w:val="Формула"/>
    <w:basedOn w:val="a1"/>
    <w:next w:val="a1"/>
    <w:uiPriority w:val="99"/>
    <w:rsid w:val="00F5099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fffff2">
    <w:name w:val="Центрированный (таблица)"/>
    <w:basedOn w:val="afffff9"/>
    <w:next w:val="a1"/>
    <w:uiPriority w:val="99"/>
    <w:rsid w:val="00F5099B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F5099B"/>
    <w:pPr>
      <w:spacing w:before="300"/>
    </w:pPr>
    <w:rPr>
      <w:sz w:val="26"/>
      <w:szCs w:val="26"/>
    </w:rPr>
  </w:style>
  <w:style w:type="paragraph" w:customStyle="1" w:styleId="afffffffff3">
    <w:name w:val="Подпись к картинке"/>
    <w:basedOn w:val="a1"/>
    <w:link w:val="afffffffff4"/>
    <w:rsid w:val="00060247"/>
    <w:pPr>
      <w:shd w:val="clear" w:color="auto" w:fill="FFFFFF"/>
      <w:suppressAutoHyphens/>
      <w:spacing w:line="240" w:lineRule="atLeast"/>
    </w:pPr>
    <w:rPr>
      <w:rFonts w:eastAsia="Arial Unicode MS"/>
      <w:sz w:val="23"/>
      <w:szCs w:val="23"/>
      <w:lang w:eastAsia="ar-SA"/>
    </w:rPr>
  </w:style>
  <w:style w:type="paragraph" w:customStyle="1" w:styleId="xl227">
    <w:name w:val="xl227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28">
    <w:name w:val="xl228"/>
    <w:basedOn w:val="a1"/>
    <w:rsid w:val="002570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29">
    <w:name w:val="xl229"/>
    <w:basedOn w:val="a1"/>
    <w:rsid w:val="002570C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30">
    <w:name w:val="xl230"/>
    <w:basedOn w:val="a1"/>
    <w:rsid w:val="002570C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31">
    <w:name w:val="xl231"/>
    <w:basedOn w:val="a1"/>
    <w:rsid w:val="002570C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32">
    <w:name w:val="xl232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33">
    <w:name w:val="xl233"/>
    <w:basedOn w:val="a1"/>
    <w:rsid w:val="002570C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34">
    <w:name w:val="xl234"/>
    <w:basedOn w:val="a1"/>
    <w:rsid w:val="002570C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35">
    <w:name w:val="xl235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236">
    <w:name w:val="xl236"/>
    <w:basedOn w:val="a1"/>
    <w:rsid w:val="002570C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37">
    <w:name w:val="xl237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38">
    <w:name w:val="xl238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</w:rPr>
  </w:style>
  <w:style w:type="paragraph" w:customStyle="1" w:styleId="xl239">
    <w:name w:val="xl239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240">
    <w:name w:val="xl240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41">
    <w:name w:val="xl241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42">
    <w:name w:val="xl242"/>
    <w:basedOn w:val="a1"/>
    <w:rsid w:val="002570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243">
    <w:name w:val="xl243"/>
    <w:basedOn w:val="a1"/>
    <w:rsid w:val="00257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244">
    <w:name w:val="xl244"/>
    <w:basedOn w:val="a1"/>
    <w:rsid w:val="002570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245">
    <w:name w:val="xl245"/>
    <w:basedOn w:val="a1"/>
    <w:rsid w:val="002570C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character" w:customStyle="1" w:styleId="2f7">
    <w:name w:val="Заголовок №2_"/>
    <w:link w:val="2f6"/>
    <w:uiPriority w:val="99"/>
    <w:locked/>
    <w:rsid w:val="006700C4"/>
    <w:rPr>
      <w:rFonts w:eastAsia="Arial Unicode MS"/>
      <w:b/>
      <w:bCs/>
      <w:sz w:val="31"/>
      <w:szCs w:val="31"/>
      <w:lang w:val="ru-RU" w:eastAsia="ar-SA" w:bidi="ar-SA"/>
    </w:rPr>
  </w:style>
  <w:style w:type="character" w:customStyle="1" w:styleId="3f4">
    <w:name w:val="Заголовок №3_"/>
    <w:link w:val="3f3"/>
    <w:uiPriority w:val="99"/>
    <w:locked/>
    <w:rsid w:val="006700C4"/>
    <w:rPr>
      <w:rFonts w:eastAsia="Arial Unicode MS"/>
      <w:sz w:val="31"/>
      <w:szCs w:val="31"/>
      <w:lang w:val="ru-RU" w:eastAsia="ar-SA" w:bidi="ar-SA"/>
    </w:rPr>
  </w:style>
  <w:style w:type="table" w:customStyle="1" w:styleId="1ffe">
    <w:name w:val="Сетка таблицы1"/>
    <w:uiPriority w:val="99"/>
    <w:rsid w:val="006700C4"/>
    <w:pPr>
      <w:autoSpaceDE w:val="0"/>
      <w:autoSpaceDN w:val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spacing0">
    <w:name w:val="msonospacing"/>
    <w:rsid w:val="00046D1A"/>
    <w:rPr>
      <w:rFonts w:eastAsia="Calibri"/>
      <w:sz w:val="22"/>
      <w:szCs w:val="22"/>
      <w:lang w:eastAsia="en-US"/>
    </w:rPr>
  </w:style>
  <w:style w:type="numbering" w:customStyle="1" w:styleId="1fff">
    <w:name w:val="Нет списка1"/>
    <w:next w:val="a4"/>
    <w:uiPriority w:val="99"/>
    <w:semiHidden/>
    <w:rsid w:val="0044717B"/>
  </w:style>
  <w:style w:type="paragraph" w:customStyle="1" w:styleId="2f9">
    <w:name w:val="Без интервала2"/>
    <w:rsid w:val="003A47F2"/>
    <w:pPr>
      <w:spacing w:after="200" w:line="276" w:lineRule="auto"/>
    </w:pPr>
    <w:rPr>
      <w:sz w:val="22"/>
      <w:szCs w:val="22"/>
      <w:lang w:val="en-US" w:eastAsia="en-US"/>
    </w:rPr>
  </w:style>
  <w:style w:type="character" w:customStyle="1" w:styleId="411">
    <w:name w:val="Заголовок 4 Знак1"/>
    <w:uiPriority w:val="9"/>
    <w:rsid w:val="00C505FF"/>
    <w:rPr>
      <w:sz w:val="28"/>
      <w:szCs w:val="28"/>
      <w:lang w:eastAsia="ru-RU" w:bidi="ar-SA"/>
    </w:rPr>
  </w:style>
  <w:style w:type="character" w:customStyle="1" w:styleId="apple-converted-space">
    <w:name w:val="apple-converted-space"/>
    <w:rsid w:val="00C505FF"/>
  </w:style>
  <w:style w:type="paragraph" w:customStyle="1" w:styleId="2fa">
    <w:name w:val="Знак Знак2"/>
    <w:basedOn w:val="a1"/>
    <w:rsid w:val="00C505FF"/>
    <w:pPr>
      <w:spacing w:after="160" w:line="240" w:lineRule="exact"/>
    </w:pPr>
    <w:rPr>
      <w:rFonts w:ascii="Verdana" w:hAnsi="Verdana" w:cs="Tahoma"/>
      <w:lang w:val="en-US" w:eastAsia="en-US"/>
    </w:rPr>
  </w:style>
  <w:style w:type="character" w:customStyle="1" w:styleId="afffb">
    <w:name w:val="Текст примечания Знак"/>
    <w:link w:val="afffa"/>
    <w:uiPriority w:val="99"/>
    <w:rsid w:val="00C505FF"/>
  </w:style>
  <w:style w:type="character" w:customStyle="1" w:styleId="afffd">
    <w:name w:val="Тема примечания Знак"/>
    <w:link w:val="afffc"/>
    <w:uiPriority w:val="99"/>
    <w:rsid w:val="00C505FF"/>
    <w:rPr>
      <w:b/>
      <w:bCs/>
    </w:rPr>
  </w:style>
  <w:style w:type="paragraph" w:customStyle="1" w:styleId="Style1">
    <w:name w:val="Style1"/>
    <w:basedOn w:val="a1"/>
    <w:rsid w:val="00C505FF"/>
    <w:pPr>
      <w:spacing w:line="326" w:lineRule="exact"/>
      <w:ind w:firstLine="710"/>
    </w:pPr>
    <w:rPr>
      <w:rFonts w:ascii="Times New Roman" w:hAnsi="Times New Roman"/>
    </w:rPr>
  </w:style>
  <w:style w:type="character" w:customStyle="1" w:styleId="FontStyle11">
    <w:name w:val="Font Style11"/>
    <w:rsid w:val="00C505FF"/>
    <w:rPr>
      <w:rFonts w:ascii="Times New Roman" w:hAnsi="Times New Roman" w:cs="Times New Roman"/>
      <w:sz w:val="26"/>
      <w:szCs w:val="26"/>
    </w:rPr>
  </w:style>
  <w:style w:type="character" w:customStyle="1" w:styleId="TimesNewRoman14">
    <w:name w:val="Стиль Times New Roman 14 пт"/>
    <w:uiPriority w:val="99"/>
    <w:rsid w:val="00C505FF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uiPriority w:val="99"/>
    <w:rsid w:val="00C505FF"/>
    <w:rPr>
      <w:rFonts w:ascii="Arial" w:hAnsi="Arial" w:cs="Arial"/>
      <w:lang w:val="ru-RU" w:eastAsia="ru-RU" w:bidi="ar-SA"/>
    </w:rPr>
  </w:style>
  <w:style w:type="paragraph" w:customStyle="1" w:styleId="xl246">
    <w:name w:val="xl246"/>
    <w:basedOn w:val="a1"/>
    <w:rsid w:val="00B62DA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47">
    <w:name w:val="xl247"/>
    <w:basedOn w:val="a1"/>
    <w:rsid w:val="00B62DA2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48">
    <w:name w:val="xl248"/>
    <w:basedOn w:val="a1"/>
    <w:rsid w:val="00B62D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49">
    <w:name w:val="xl249"/>
    <w:basedOn w:val="a1"/>
    <w:rsid w:val="00B62DA2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0">
    <w:name w:val="xl250"/>
    <w:basedOn w:val="a1"/>
    <w:rsid w:val="00B62D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1">
    <w:name w:val="xl251"/>
    <w:basedOn w:val="a1"/>
    <w:rsid w:val="00B62DA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2">
    <w:name w:val="xl252"/>
    <w:basedOn w:val="a1"/>
    <w:rsid w:val="00B62DA2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3">
    <w:name w:val="xl253"/>
    <w:basedOn w:val="a1"/>
    <w:rsid w:val="00B62DA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54">
    <w:name w:val="xl254"/>
    <w:basedOn w:val="a1"/>
    <w:rsid w:val="00B62D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s1">
    <w:name w:val="s_1"/>
    <w:basedOn w:val="a1"/>
    <w:rsid w:val="0037012F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2fb">
    <w:name w:val="Основной шрифт абзаца2"/>
    <w:rsid w:val="00172316"/>
  </w:style>
  <w:style w:type="paragraph" w:customStyle="1" w:styleId="1fff0">
    <w:name w:val="Текст выноски1"/>
    <w:basedOn w:val="a1"/>
    <w:rsid w:val="00172316"/>
    <w:pPr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character" w:customStyle="1" w:styleId="HTML0">
    <w:name w:val="Стандартный HTML Знак"/>
    <w:link w:val="HTML"/>
    <w:rsid w:val="00E70630"/>
    <w:rPr>
      <w:rFonts w:ascii="Courier New" w:hAnsi="Courier New" w:cs="Courier New"/>
    </w:rPr>
  </w:style>
  <w:style w:type="paragraph" w:customStyle="1" w:styleId="1fff1">
    <w:name w:val="Без интервала1"/>
    <w:rsid w:val="00E70630"/>
    <w:pPr>
      <w:spacing w:after="200" w:line="276" w:lineRule="auto"/>
    </w:pPr>
    <w:rPr>
      <w:sz w:val="22"/>
      <w:szCs w:val="22"/>
      <w:lang w:val="en-US" w:eastAsia="en-US"/>
    </w:rPr>
  </w:style>
  <w:style w:type="paragraph" w:styleId="2fc">
    <w:name w:val="Quote"/>
    <w:basedOn w:val="a1"/>
    <w:next w:val="a1"/>
    <w:link w:val="2fd"/>
    <w:uiPriority w:val="29"/>
    <w:qFormat/>
    <w:rsid w:val="00AC3EF1"/>
    <w:rPr>
      <w:i/>
    </w:rPr>
  </w:style>
  <w:style w:type="character" w:customStyle="1" w:styleId="2fd">
    <w:name w:val="Цитата 2 Знак"/>
    <w:link w:val="2fc"/>
    <w:uiPriority w:val="29"/>
    <w:rsid w:val="00AC3EF1"/>
    <w:rPr>
      <w:i/>
      <w:sz w:val="24"/>
      <w:szCs w:val="24"/>
    </w:rPr>
  </w:style>
  <w:style w:type="paragraph" w:styleId="afffffffff5">
    <w:name w:val="Intense Quote"/>
    <w:basedOn w:val="a1"/>
    <w:next w:val="a1"/>
    <w:link w:val="afffffffff6"/>
    <w:uiPriority w:val="30"/>
    <w:qFormat/>
    <w:rsid w:val="00AC3EF1"/>
    <w:pPr>
      <w:ind w:left="720" w:right="720"/>
    </w:pPr>
    <w:rPr>
      <w:b/>
      <w:i/>
      <w:szCs w:val="20"/>
    </w:rPr>
  </w:style>
  <w:style w:type="character" w:customStyle="1" w:styleId="afffffffff6">
    <w:name w:val="Выделенная цитата Знак"/>
    <w:link w:val="afffffffff5"/>
    <w:uiPriority w:val="30"/>
    <w:rsid w:val="00AC3EF1"/>
    <w:rPr>
      <w:b/>
      <w:i/>
      <w:sz w:val="24"/>
    </w:rPr>
  </w:style>
  <w:style w:type="character" w:styleId="afffffffff7">
    <w:name w:val="Subtle Emphasis"/>
    <w:uiPriority w:val="19"/>
    <w:qFormat/>
    <w:rsid w:val="00AC3EF1"/>
    <w:rPr>
      <w:i/>
      <w:color w:val="5A5A5A"/>
    </w:rPr>
  </w:style>
  <w:style w:type="character" w:styleId="afffffffff8">
    <w:name w:val="Intense Emphasis"/>
    <w:uiPriority w:val="21"/>
    <w:qFormat/>
    <w:rsid w:val="00AC3EF1"/>
    <w:rPr>
      <w:b/>
      <w:i/>
      <w:sz w:val="24"/>
      <w:szCs w:val="24"/>
      <w:u w:val="single"/>
    </w:rPr>
  </w:style>
  <w:style w:type="character" w:styleId="afffffffff9">
    <w:name w:val="Subtle Reference"/>
    <w:uiPriority w:val="31"/>
    <w:qFormat/>
    <w:rsid w:val="00AC3EF1"/>
    <w:rPr>
      <w:sz w:val="24"/>
      <w:szCs w:val="24"/>
      <w:u w:val="single"/>
    </w:rPr>
  </w:style>
  <w:style w:type="character" w:styleId="afffffffffa">
    <w:name w:val="Intense Reference"/>
    <w:uiPriority w:val="32"/>
    <w:qFormat/>
    <w:rsid w:val="00AC3EF1"/>
    <w:rPr>
      <w:b/>
      <w:sz w:val="24"/>
      <w:u w:val="single"/>
    </w:rPr>
  </w:style>
  <w:style w:type="character" w:styleId="afffffffffb">
    <w:name w:val="Book Title"/>
    <w:uiPriority w:val="33"/>
    <w:qFormat/>
    <w:rsid w:val="00AC3EF1"/>
    <w:rPr>
      <w:rFonts w:ascii="Cambria" w:eastAsia="Times New Roman" w:hAnsi="Cambria"/>
      <w:b/>
      <w:i/>
      <w:sz w:val="24"/>
      <w:szCs w:val="24"/>
    </w:rPr>
  </w:style>
  <w:style w:type="paragraph" w:styleId="afffffffffc">
    <w:name w:val="TOC Heading"/>
    <w:basedOn w:val="1"/>
    <w:next w:val="a1"/>
    <w:uiPriority w:val="39"/>
    <w:unhideWhenUsed/>
    <w:qFormat/>
    <w:rsid w:val="00AC3EF1"/>
    <w:pPr>
      <w:outlineLvl w:val="9"/>
    </w:pPr>
  </w:style>
  <w:style w:type="paragraph" w:customStyle="1" w:styleId="2fe">
    <w:name w:val="Стиль2"/>
    <w:basedOn w:val="a1"/>
    <w:rsid w:val="00B25033"/>
    <w:pPr>
      <w:shd w:val="clear" w:color="auto" w:fill="FFFFFF"/>
      <w:ind w:firstLine="284"/>
    </w:pPr>
    <w:rPr>
      <w:rFonts w:ascii="Times New Roman" w:hAnsi="Times New Roman"/>
      <w:color w:val="000000"/>
    </w:rPr>
  </w:style>
  <w:style w:type="paragraph" w:customStyle="1" w:styleId="xl255">
    <w:name w:val="xl255"/>
    <w:basedOn w:val="a1"/>
    <w:rsid w:val="002B1AD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56">
    <w:name w:val="xl256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57">
    <w:name w:val="xl257"/>
    <w:basedOn w:val="a1"/>
    <w:rsid w:val="002B1AD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58">
    <w:name w:val="xl258"/>
    <w:basedOn w:val="a1"/>
    <w:rsid w:val="002B1ADB"/>
    <w:pPr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808080" w:fill="96969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59">
    <w:name w:val="xl259"/>
    <w:basedOn w:val="a1"/>
    <w:rsid w:val="002B1ADB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808080" w:fill="96969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60">
    <w:name w:val="xl260"/>
    <w:basedOn w:val="a1"/>
    <w:rsid w:val="002B1ADB"/>
    <w:pPr>
      <w:pBdr>
        <w:top w:val="single" w:sz="8" w:space="0" w:color="000000"/>
        <w:left w:val="single" w:sz="8" w:space="0" w:color="000000"/>
      </w:pBdr>
      <w:shd w:val="clear" w:color="808080" w:fill="96969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261">
    <w:name w:val="xl261"/>
    <w:basedOn w:val="a1"/>
    <w:rsid w:val="002B1ADB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808080" w:fill="96969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262">
    <w:name w:val="xl262"/>
    <w:basedOn w:val="a1"/>
    <w:rsid w:val="002B1ADB"/>
    <w:pPr>
      <w:pBdr>
        <w:left w:val="single" w:sz="4" w:space="0" w:color="000000"/>
        <w:right w:val="single" w:sz="8" w:space="0" w:color="000000"/>
      </w:pBdr>
      <w:shd w:val="clear" w:color="CCCCFF" w:fill="C0C0C0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63">
    <w:name w:val="xl263"/>
    <w:basedOn w:val="a1"/>
    <w:rsid w:val="002B1ADB"/>
    <w:pPr>
      <w:pBdr>
        <w:top w:val="single" w:sz="8" w:space="0" w:color="auto"/>
        <w:left w:val="single" w:sz="4" w:space="0" w:color="000000"/>
        <w:right w:val="single" w:sz="8" w:space="0" w:color="000000"/>
      </w:pBdr>
      <w:shd w:val="clear" w:color="CCCCFF" w:fill="C0C0C0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64">
    <w:name w:val="xl264"/>
    <w:basedOn w:val="a1"/>
    <w:rsid w:val="002B1ADB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65">
    <w:name w:val="xl265"/>
    <w:basedOn w:val="a1"/>
    <w:rsid w:val="002B1AD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66">
    <w:name w:val="xl266"/>
    <w:basedOn w:val="a1"/>
    <w:rsid w:val="002B1AD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67">
    <w:name w:val="xl267"/>
    <w:basedOn w:val="a1"/>
    <w:rsid w:val="002B1ADB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68">
    <w:name w:val="xl268"/>
    <w:basedOn w:val="a1"/>
    <w:rsid w:val="002B1ADB"/>
    <w:pPr>
      <w:pBdr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69">
    <w:name w:val="xl269"/>
    <w:basedOn w:val="a1"/>
    <w:rsid w:val="002B1ADB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70">
    <w:name w:val="xl270"/>
    <w:basedOn w:val="a1"/>
    <w:rsid w:val="002B1AD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271">
    <w:name w:val="xl271"/>
    <w:basedOn w:val="a1"/>
    <w:rsid w:val="002B1AD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72">
    <w:name w:val="xl272"/>
    <w:basedOn w:val="a1"/>
    <w:rsid w:val="002B1AD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73">
    <w:name w:val="xl273"/>
    <w:basedOn w:val="a1"/>
    <w:rsid w:val="002B1AD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74">
    <w:name w:val="xl274"/>
    <w:basedOn w:val="a1"/>
    <w:rsid w:val="002B1AD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275">
    <w:name w:val="xl275"/>
    <w:basedOn w:val="a1"/>
    <w:rsid w:val="002B1AD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76">
    <w:name w:val="xl276"/>
    <w:basedOn w:val="a1"/>
    <w:rsid w:val="002B1ADB"/>
    <w:pPr>
      <w:pBdr>
        <w:top w:val="single" w:sz="8" w:space="0" w:color="000000"/>
        <w:left w:val="single" w:sz="8" w:space="0" w:color="auto"/>
        <w:right w:val="single" w:sz="4" w:space="0" w:color="000000"/>
      </w:pBdr>
      <w:shd w:val="clear" w:color="CCCCFF" w:fill="C0C0C0"/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277">
    <w:name w:val="xl277"/>
    <w:basedOn w:val="a1"/>
    <w:rsid w:val="002B1ADB"/>
    <w:pPr>
      <w:pBdr>
        <w:top w:val="single" w:sz="8" w:space="0" w:color="000000"/>
        <w:left w:val="single" w:sz="8" w:space="0" w:color="000000"/>
        <w:right w:val="single" w:sz="8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78">
    <w:name w:val="xl278"/>
    <w:basedOn w:val="a1"/>
    <w:rsid w:val="002B1ADB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CCCCFF" w:fill="C0C0C0"/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279">
    <w:name w:val="xl279"/>
    <w:basedOn w:val="a1"/>
    <w:rsid w:val="002B1ADB"/>
    <w:pPr>
      <w:pBdr>
        <w:left w:val="single" w:sz="8" w:space="0" w:color="000000"/>
        <w:bottom w:val="single" w:sz="8" w:space="0" w:color="000000"/>
        <w:right w:val="single" w:sz="8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80">
    <w:name w:val="xl280"/>
    <w:basedOn w:val="a1"/>
    <w:rsid w:val="002B1ADB"/>
    <w:pPr>
      <w:pBdr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81">
    <w:name w:val="xl281"/>
    <w:basedOn w:val="a1"/>
    <w:rsid w:val="002B1AD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</w:rPr>
  </w:style>
  <w:style w:type="paragraph" w:customStyle="1" w:styleId="xl282">
    <w:name w:val="xl282"/>
    <w:basedOn w:val="a1"/>
    <w:rsid w:val="002B1ADB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283">
    <w:name w:val="xl283"/>
    <w:basedOn w:val="a1"/>
    <w:rsid w:val="002B1ADB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284">
    <w:name w:val="xl284"/>
    <w:basedOn w:val="a1"/>
    <w:rsid w:val="002B1ADB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85">
    <w:name w:val="xl285"/>
    <w:basedOn w:val="a1"/>
    <w:rsid w:val="002B1ADB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286">
    <w:name w:val="xl286"/>
    <w:basedOn w:val="a1"/>
    <w:rsid w:val="002B1AD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87">
    <w:name w:val="xl287"/>
    <w:basedOn w:val="a1"/>
    <w:rsid w:val="002B1ADB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88">
    <w:name w:val="xl288"/>
    <w:basedOn w:val="a1"/>
    <w:rsid w:val="002B1ADB"/>
    <w:pPr>
      <w:pBdr>
        <w:top w:val="single" w:sz="4" w:space="0" w:color="000000"/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89">
    <w:name w:val="xl289"/>
    <w:basedOn w:val="a1"/>
    <w:rsid w:val="002B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90">
    <w:name w:val="xl290"/>
    <w:basedOn w:val="a1"/>
    <w:rsid w:val="002B1AD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</w:pPr>
    <w:rPr>
      <w:rFonts w:ascii="Times New Roman" w:hAnsi="Times New Roman"/>
      <w:b/>
      <w:bCs/>
      <w:sz w:val="22"/>
      <w:szCs w:val="22"/>
    </w:rPr>
  </w:style>
  <w:style w:type="paragraph" w:customStyle="1" w:styleId="xl291">
    <w:name w:val="xl291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292">
    <w:name w:val="xl292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293">
    <w:name w:val="xl293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294">
    <w:name w:val="xl294"/>
    <w:basedOn w:val="a1"/>
    <w:rsid w:val="002B1A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CCCFF" w:fill="C0C0C0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character" w:customStyle="1" w:styleId="1fff2">
    <w:name w:val="Основной текст Знак1"/>
    <w:uiPriority w:val="99"/>
    <w:rsid w:val="002B1ADB"/>
    <w:rPr>
      <w:spacing w:val="30"/>
      <w:sz w:val="22"/>
      <w:szCs w:val="22"/>
      <w:shd w:val="clear" w:color="auto" w:fill="FFFFFF"/>
    </w:rPr>
  </w:style>
  <w:style w:type="paragraph" w:customStyle="1" w:styleId="1211">
    <w:name w:val="Заголовок №1 (2)1"/>
    <w:basedOn w:val="a1"/>
    <w:uiPriority w:val="99"/>
    <w:rsid w:val="002B1ADB"/>
    <w:pPr>
      <w:shd w:val="clear" w:color="auto" w:fill="FFFFFF"/>
      <w:spacing w:before="600" w:after="360" w:line="240" w:lineRule="atLeast"/>
      <w:jc w:val="center"/>
      <w:outlineLvl w:val="0"/>
    </w:pPr>
    <w:rPr>
      <w:rFonts w:ascii="Times New Roman" w:hAnsi="Times New Roman"/>
      <w:b/>
      <w:bCs/>
      <w:sz w:val="22"/>
      <w:szCs w:val="22"/>
    </w:rPr>
  </w:style>
  <w:style w:type="character" w:customStyle="1" w:styleId="1314pt">
    <w:name w:val="Заголовок №1 (3) + 14 pt"/>
    <w:aliases w:val="Масштаб 80%"/>
    <w:uiPriority w:val="99"/>
    <w:rsid w:val="002B1ADB"/>
    <w:rPr>
      <w:b w:val="0"/>
      <w:bCs w:val="0"/>
      <w:w w:val="80"/>
      <w:sz w:val="28"/>
      <w:szCs w:val="28"/>
      <w:shd w:val="clear" w:color="auto" w:fill="FFFFFF"/>
      <w:lang w:bidi="ar-SA"/>
    </w:rPr>
  </w:style>
  <w:style w:type="character" w:customStyle="1" w:styleId="94">
    <w:name w:val="Основной текст + 9"/>
    <w:aliases w:val="5 pt,Основной текст + 10,Колонтитул + 11,Полужирный,Основной текст (2) + 11,Колонтитул + 10,5 pt2"/>
    <w:rsid w:val="002B1ADB"/>
    <w:rPr>
      <w:spacing w:val="0"/>
      <w:sz w:val="19"/>
      <w:szCs w:val="19"/>
      <w:shd w:val="clear" w:color="auto" w:fill="FFFFFF"/>
    </w:rPr>
  </w:style>
  <w:style w:type="character" w:customStyle="1" w:styleId="7pt">
    <w:name w:val="Основной текст + 7 pt"/>
    <w:uiPriority w:val="99"/>
    <w:rsid w:val="002B1ADB"/>
    <w:rPr>
      <w:spacing w:val="0"/>
      <w:sz w:val="14"/>
      <w:szCs w:val="14"/>
      <w:shd w:val="clear" w:color="auto" w:fill="FFFFFF"/>
    </w:rPr>
  </w:style>
  <w:style w:type="character" w:customStyle="1" w:styleId="141">
    <w:name w:val="Заголовок №1 (4)_"/>
    <w:link w:val="1410"/>
    <w:uiPriority w:val="99"/>
    <w:locked/>
    <w:rsid w:val="002B1ADB"/>
    <w:rPr>
      <w:b/>
      <w:bCs/>
      <w:sz w:val="22"/>
      <w:szCs w:val="22"/>
      <w:shd w:val="clear" w:color="auto" w:fill="FFFFFF"/>
    </w:rPr>
  </w:style>
  <w:style w:type="character" w:customStyle="1" w:styleId="142">
    <w:name w:val="Заголовок №1 (4)"/>
    <w:uiPriority w:val="99"/>
    <w:rsid w:val="002B1ADB"/>
  </w:style>
  <w:style w:type="paragraph" w:customStyle="1" w:styleId="216">
    <w:name w:val="Основной текст (2)1"/>
    <w:basedOn w:val="a1"/>
    <w:rsid w:val="002B1ADB"/>
    <w:pPr>
      <w:shd w:val="clear" w:color="auto" w:fill="FFFFFF"/>
      <w:spacing w:after="240" w:line="278" w:lineRule="exact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314">
    <w:name w:val="Основной текст (3)1"/>
    <w:basedOn w:val="a1"/>
    <w:uiPriority w:val="99"/>
    <w:rsid w:val="002B1ADB"/>
    <w:pPr>
      <w:shd w:val="clear" w:color="auto" w:fill="FFFFFF"/>
      <w:spacing w:before="240" w:after="300" w:line="240" w:lineRule="atLeast"/>
      <w:jc w:val="center"/>
    </w:pPr>
    <w:rPr>
      <w:rFonts w:ascii="Times New Roman" w:hAnsi="Times New Roman"/>
      <w:sz w:val="22"/>
      <w:szCs w:val="22"/>
    </w:rPr>
  </w:style>
  <w:style w:type="paragraph" w:customStyle="1" w:styleId="1410">
    <w:name w:val="Заголовок №1 (4)1"/>
    <w:basedOn w:val="a1"/>
    <w:link w:val="141"/>
    <w:uiPriority w:val="99"/>
    <w:rsid w:val="002B1ADB"/>
    <w:pPr>
      <w:shd w:val="clear" w:color="auto" w:fill="FFFFFF"/>
      <w:spacing w:before="300" w:after="240" w:line="259" w:lineRule="exact"/>
      <w:jc w:val="center"/>
      <w:outlineLvl w:val="0"/>
    </w:pPr>
    <w:rPr>
      <w:b/>
      <w:bCs/>
      <w:sz w:val="22"/>
      <w:szCs w:val="22"/>
    </w:rPr>
  </w:style>
  <w:style w:type="paragraph" w:customStyle="1" w:styleId="person0">
    <w:name w:val="person_0"/>
    <w:basedOn w:val="a1"/>
    <w:rsid w:val="00824CC1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WW-Absatz-Standardschriftart1">
    <w:name w:val="WW-Absatz-Standardschriftart1"/>
    <w:rsid w:val="00824CC1"/>
  </w:style>
  <w:style w:type="character" w:customStyle="1" w:styleId="WW-Absatz-Standardschriftart11">
    <w:name w:val="WW-Absatz-Standardschriftart11"/>
    <w:rsid w:val="00824CC1"/>
  </w:style>
  <w:style w:type="character" w:customStyle="1" w:styleId="WW-Absatz-Standardschriftart111">
    <w:name w:val="WW-Absatz-Standardschriftart111"/>
    <w:rsid w:val="00824CC1"/>
  </w:style>
  <w:style w:type="character" w:customStyle="1" w:styleId="WW-Absatz-Standardschriftart1111">
    <w:name w:val="WW-Absatz-Standardschriftart1111"/>
    <w:rsid w:val="00824CC1"/>
  </w:style>
  <w:style w:type="character" w:customStyle="1" w:styleId="WW-Absatz-Standardschriftart11111">
    <w:name w:val="WW-Absatz-Standardschriftart11111"/>
    <w:rsid w:val="00824CC1"/>
  </w:style>
  <w:style w:type="character" w:customStyle="1" w:styleId="WW-Absatz-Standardschriftart111111">
    <w:name w:val="WW-Absatz-Standardschriftart111111"/>
    <w:rsid w:val="00824CC1"/>
  </w:style>
  <w:style w:type="character" w:customStyle="1" w:styleId="WW-Absatz-Standardschriftart1111111">
    <w:name w:val="WW-Absatz-Standardschriftart1111111"/>
    <w:rsid w:val="00824CC1"/>
  </w:style>
  <w:style w:type="character" w:customStyle="1" w:styleId="WW-Absatz-Standardschriftart11111111">
    <w:name w:val="WW-Absatz-Standardschriftart11111111"/>
    <w:rsid w:val="00824CC1"/>
  </w:style>
  <w:style w:type="character" w:customStyle="1" w:styleId="WW-Absatz-Standardschriftart111111111">
    <w:name w:val="WW-Absatz-Standardschriftart111111111"/>
    <w:rsid w:val="00824CC1"/>
  </w:style>
  <w:style w:type="character" w:customStyle="1" w:styleId="WW-Absatz-Standardschriftart1111111111">
    <w:name w:val="WW-Absatz-Standardschriftart1111111111"/>
    <w:rsid w:val="00824CC1"/>
  </w:style>
  <w:style w:type="character" w:customStyle="1" w:styleId="WW-Absatz-Standardschriftart11111111111">
    <w:name w:val="WW-Absatz-Standardschriftart11111111111"/>
    <w:rsid w:val="00824CC1"/>
  </w:style>
  <w:style w:type="character" w:customStyle="1" w:styleId="WW-Absatz-Standardschriftart111111111111">
    <w:name w:val="WW-Absatz-Standardschriftart111111111111"/>
    <w:rsid w:val="00824CC1"/>
  </w:style>
  <w:style w:type="character" w:customStyle="1" w:styleId="WW-Absatz-Standardschriftart1111111111111">
    <w:name w:val="WW-Absatz-Standardschriftart1111111111111"/>
    <w:rsid w:val="00824CC1"/>
  </w:style>
  <w:style w:type="character" w:customStyle="1" w:styleId="WW-Absatz-Standardschriftart11111111111111">
    <w:name w:val="WW-Absatz-Standardschriftart11111111111111"/>
    <w:rsid w:val="00824CC1"/>
  </w:style>
  <w:style w:type="character" w:customStyle="1" w:styleId="WW-Absatz-Standardschriftart111111111111111">
    <w:name w:val="WW-Absatz-Standardschriftart111111111111111"/>
    <w:rsid w:val="00824CC1"/>
  </w:style>
  <w:style w:type="character" w:customStyle="1" w:styleId="WW-Absatz-Standardschriftart1111111111111111">
    <w:name w:val="WW-Absatz-Standardschriftart1111111111111111"/>
    <w:rsid w:val="00824CC1"/>
  </w:style>
  <w:style w:type="character" w:customStyle="1" w:styleId="WW-Absatz-Standardschriftart11111111111111111">
    <w:name w:val="WW-Absatz-Standardschriftart11111111111111111"/>
    <w:rsid w:val="00824CC1"/>
  </w:style>
  <w:style w:type="character" w:customStyle="1" w:styleId="WW-Absatz-Standardschriftart111111111111111111">
    <w:name w:val="WW-Absatz-Standardschriftart111111111111111111"/>
    <w:rsid w:val="00824CC1"/>
  </w:style>
  <w:style w:type="character" w:customStyle="1" w:styleId="WW-Absatz-Standardschriftart1111111111111111111">
    <w:name w:val="WW-Absatz-Standardschriftart1111111111111111111"/>
    <w:rsid w:val="00824CC1"/>
  </w:style>
  <w:style w:type="character" w:customStyle="1" w:styleId="WW-Absatz-Standardschriftart11111111111111111111">
    <w:name w:val="WW-Absatz-Standardschriftart11111111111111111111"/>
    <w:rsid w:val="00824CC1"/>
  </w:style>
  <w:style w:type="character" w:customStyle="1" w:styleId="WW-Absatz-Standardschriftart111111111111111111111">
    <w:name w:val="WW-Absatz-Standardschriftart111111111111111111111"/>
    <w:rsid w:val="00824CC1"/>
  </w:style>
  <w:style w:type="character" w:customStyle="1" w:styleId="WW-Absatz-Standardschriftart1111111111111111111111">
    <w:name w:val="WW-Absatz-Standardschriftart1111111111111111111111"/>
    <w:rsid w:val="00824CC1"/>
  </w:style>
  <w:style w:type="character" w:customStyle="1" w:styleId="WW-Absatz-Standardschriftart11111111111111111111111">
    <w:name w:val="WW-Absatz-Standardschriftart11111111111111111111111"/>
    <w:rsid w:val="00824CC1"/>
  </w:style>
  <w:style w:type="character" w:customStyle="1" w:styleId="WW-Absatz-Standardschriftart111111111111111111111111">
    <w:name w:val="WW-Absatz-Standardschriftart111111111111111111111111"/>
    <w:rsid w:val="00824CC1"/>
  </w:style>
  <w:style w:type="character" w:customStyle="1" w:styleId="WW-Absatz-Standardschriftart1111111111111111111111111">
    <w:name w:val="WW-Absatz-Standardschriftart1111111111111111111111111"/>
    <w:rsid w:val="00824CC1"/>
  </w:style>
  <w:style w:type="character" w:customStyle="1" w:styleId="WW-Absatz-Standardschriftart11111111111111111111111111">
    <w:name w:val="WW-Absatz-Standardschriftart11111111111111111111111111"/>
    <w:rsid w:val="00824CC1"/>
  </w:style>
  <w:style w:type="character" w:customStyle="1" w:styleId="WW-Absatz-Standardschriftart111111111111111111111111111">
    <w:name w:val="WW-Absatz-Standardschriftart111111111111111111111111111"/>
    <w:rsid w:val="00824CC1"/>
  </w:style>
  <w:style w:type="character" w:customStyle="1" w:styleId="WW-Absatz-Standardschriftart1111111111111111111111111111">
    <w:name w:val="WW-Absatz-Standardschriftart1111111111111111111111111111"/>
    <w:rsid w:val="00824CC1"/>
  </w:style>
  <w:style w:type="character" w:customStyle="1" w:styleId="WW-Absatz-Standardschriftart11111111111111111111111111111">
    <w:name w:val="WW-Absatz-Standardschriftart11111111111111111111111111111"/>
    <w:rsid w:val="00824CC1"/>
  </w:style>
  <w:style w:type="character" w:customStyle="1" w:styleId="WW-Absatz-Standardschriftart111111111111111111111111111111">
    <w:name w:val="WW-Absatz-Standardschriftart111111111111111111111111111111"/>
    <w:rsid w:val="00824CC1"/>
  </w:style>
  <w:style w:type="character" w:customStyle="1" w:styleId="WW-Absatz-Standardschriftart1111111111111111111111111111111">
    <w:name w:val="WW-Absatz-Standardschriftart1111111111111111111111111111111"/>
    <w:rsid w:val="00824CC1"/>
  </w:style>
  <w:style w:type="character" w:customStyle="1" w:styleId="WW-Absatz-Standardschriftart11111111111111111111111111111111">
    <w:name w:val="WW-Absatz-Standardschriftart11111111111111111111111111111111"/>
    <w:rsid w:val="00824CC1"/>
  </w:style>
  <w:style w:type="character" w:customStyle="1" w:styleId="WW-Absatz-Standardschriftart111111111111111111111111111111111">
    <w:name w:val="WW-Absatz-Standardschriftart111111111111111111111111111111111"/>
    <w:rsid w:val="00824CC1"/>
  </w:style>
  <w:style w:type="character" w:customStyle="1" w:styleId="WW-Absatz-Standardschriftart1111111111111111111111111111111111">
    <w:name w:val="WW-Absatz-Standardschriftart1111111111111111111111111111111111"/>
    <w:rsid w:val="00824CC1"/>
  </w:style>
  <w:style w:type="character" w:customStyle="1" w:styleId="WW-Absatz-Standardschriftart11111111111111111111111111111111111">
    <w:name w:val="WW-Absatz-Standardschriftart11111111111111111111111111111111111"/>
    <w:rsid w:val="00824CC1"/>
  </w:style>
  <w:style w:type="character" w:customStyle="1" w:styleId="WW-Absatz-Standardschriftart111111111111111111111111111111111111">
    <w:name w:val="WW-Absatz-Standardschriftart111111111111111111111111111111111111"/>
    <w:rsid w:val="00824CC1"/>
  </w:style>
  <w:style w:type="character" w:customStyle="1" w:styleId="WW-Absatz-Standardschriftart1111111111111111111111111111111111111">
    <w:name w:val="WW-Absatz-Standardschriftart1111111111111111111111111111111111111"/>
    <w:rsid w:val="00824CC1"/>
  </w:style>
  <w:style w:type="character" w:customStyle="1" w:styleId="WW-Absatz-Standardschriftart11111111111111111111111111111111111111">
    <w:name w:val="WW-Absatz-Standardschriftart11111111111111111111111111111111111111"/>
    <w:rsid w:val="00824CC1"/>
  </w:style>
  <w:style w:type="character" w:customStyle="1" w:styleId="WW-Absatz-Standardschriftart111111111111111111111111111111111111111">
    <w:name w:val="WW-Absatz-Standardschriftart111111111111111111111111111111111111111"/>
    <w:rsid w:val="00824CC1"/>
  </w:style>
  <w:style w:type="character" w:customStyle="1" w:styleId="WW-Absatz-Standardschriftart1111111111111111111111111111111111111111">
    <w:name w:val="WW-Absatz-Standardschriftart1111111111111111111111111111111111111111"/>
    <w:rsid w:val="00824CC1"/>
  </w:style>
  <w:style w:type="character" w:customStyle="1" w:styleId="WW-Absatz-Standardschriftart11111111111111111111111111111111111111111">
    <w:name w:val="WW-Absatz-Standardschriftart11111111111111111111111111111111111111111"/>
    <w:rsid w:val="00824CC1"/>
  </w:style>
  <w:style w:type="character" w:customStyle="1" w:styleId="WW-Absatz-Standardschriftart111111111111111111111111111111111111111111">
    <w:name w:val="WW-Absatz-Standardschriftart111111111111111111111111111111111111111111"/>
    <w:rsid w:val="00824CC1"/>
  </w:style>
  <w:style w:type="table" w:styleId="-3">
    <w:name w:val="Table Web 3"/>
    <w:basedOn w:val="a3"/>
    <w:rsid w:val="00824CC1"/>
    <w:pPr>
      <w:suppressAutoHyphens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rsid w:val="00824CC1"/>
    <w:pPr>
      <w:suppressAutoHyphens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3"/>
    <w:rsid w:val="00824CC1"/>
    <w:pPr>
      <w:suppressAutoHyphens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f3">
    <w:name w:val="Table Subtle 1"/>
    <w:basedOn w:val="a3"/>
    <w:rsid w:val="00824CC1"/>
    <w:pPr>
      <w:suppressAutoHyphens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rsid w:val="00824CC1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customStyle="1" w:styleId="Standarduser">
    <w:name w:val="Standard (user)"/>
    <w:rsid w:val="00824CC1"/>
    <w:pPr>
      <w:suppressAutoHyphens/>
      <w:spacing w:after="200" w:line="276" w:lineRule="auto"/>
      <w:textAlignment w:val="baseline"/>
    </w:pPr>
    <w:rPr>
      <w:rFonts w:eastAsia="SimSun" w:cs="Calibri"/>
      <w:kern w:val="1"/>
      <w:sz w:val="22"/>
      <w:szCs w:val="22"/>
      <w:lang w:eastAsia="ar-SA"/>
    </w:rPr>
  </w:style>
  <w:style w:type="paragraph" w:customStyle="1" w:styleId="xl295">
    <w:name w:val="xl295"/>
    <w:basedOn w:val="a1"/>
    <w:rsid w:val="0013589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296">
    <w:name w:val="xl296"/>
    <w:basedOn w:val="a1"/>
    <w:rsid w:val="001358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297">
    <w:name w:val="xl297"/>
    <w:basedOn w:val="a1"/>
    <w:rsid w:val="001358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298">
    <w:name w:val="xl298"/>
    <w:basedOn w:val="a1"/>
    <w:rsid w:val="0013589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299">
    <w:name w:val="xl299"/>
    <w:basedOn w:val="a1"/>
    <w:rsid w:val="0013589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0">
    <w:name w:val="xl300"/>
    <w:basedOn w:val="a1"/>
    <w:rsid w:val="0013589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1">
    <w:name w:val="xl301"/>
    <w:basedOn w:val="a1"/>
    <w:rsid w:val="0013589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02">
    <w:name w:val="xl302"/>
    <w:basedOn w:val="a1"/>
    <w:rsid w:val="0013589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3">
    <w:name w:val="xl303"/>
    <w:basedOn w:val="a1"/>
    <w:rsid w:val="00135899"/>
    <w:pPr>
      <w:pBdr>
        <w:top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04">
    <w:name w:val="xl304"/>
    <w:basedOn w:val="a1"/>
    <w:rsid w:val="001358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5">
    <w:name w:val="xl305"/>
    <w:basedOn w:val="a1"/>
    <w:rsid w:val="00135899"/>
    <w:pPr>
      <w:pBdr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06">
    <w:name w:val="xl306"/>
    <w:basedOn w:val="a1"/>
    <w:rsid w:val="00135899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07">
    <w:name w:val="xl307"/>
    <w:basedOn w:val="a1"/>
    <w:rsid w:val="00135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08">
    <w:name w:val="xl308"/>
    <w:basedOn w:val="a1"/>
    <w:rsid w:val="001358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09">
    <w:name w:val="xl309"/>
    <w:basedOn w:val="a1"/>
    <w:rsid w:val="00135899"/>
    <w:pPr>
      <w:pBdr>
        <w:left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10">
    <w:name w:val="xl310"/>
    <w:basedOn w:val="a1"/>
    <w:rsid w:val="00135899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11">
    <w:name w:val="xl311"/>
    <w:basedOn w:val="a1"/>
    <w:rsid w:val="00135899"/>
    <w:pPr>
      <w:pBdr>
        <w:left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12">
    <w:name w:val="xl312"/>
    <w:basedOn w:val="a1"/>
    <w:rsid w:val="0013589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313">
    <w:name w:val="xl313"/>
    <w:basedOn w:val="a1"/>
    <w:rsid w:val="00135899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314">
    <w:name w:val="xl314"/>
    <w:basedOn w:val="a1"/>
    <w:rsid w:val="001358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315">
    <w:name w:val="xl315"/>
    <w:basedOn w:val="a1"/>
    <w:rsid w:val="001358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16">
    <w:name w:val="xl316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17">
    <w:name w:val="xl317"/>
    <w:basedOn w:val="a1"/>
    <w:rsid w:val="0013589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18">
    <w:name w:val="xl318"/>
    <w:basedOn w:val="a1"/>
    <w:rsid w:val="001358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19">
    <w:name w:val="xl319"/>
    <w:basedOn w:val="a1"/>
    <w:rsid w:val="0013589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20">
    <w:name w:val="xl320"/>
    <w:basedOn w:val="a1"/>
    <w:rsid w:val="001358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21">
    <w:name w:val="xl321"/>
    <w:basedOn w:val="a1"/>
    <w:rsid w:val="0013589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i/>
      <w:iCs/>
      <w:sz w:val="18"/>
      <w:szCs w:val="18"/>
    </w:rPr>
  </w:style>
  <w:style w:type="paragraph" w:customStyle="1" w:styleId="xl322">
    <w:name w:val="xl322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99"/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323">
    <w:name w:val="xl323"/>
    <w:basedOn w:val="a1"/>
    <w:rsid w:val="0013589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24">
    <w:name w:val="xl324"/>
    <w:basedOn w:val="a1"/>
    <w:rsid w:val="0013589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25">
    <w:name w:val="xl325"/>
    <w:basedOn w:val="a1"/>
    <w:rsid w:val="0013589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26">
    <w:name w:val="xl326"/>
    <w:basedOn w:val="a1"/>
    <w:rsid w:val="0013589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327">
    <w:name w:val="xl327"/>
    <w:basedOn w:val="a1"/>
    <w:rsid w:val="001358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28">
    <w:name w:val="xl328"/>
    <w:basedOn w:val="a1"/>
    <w:rsid w:val="00135899"/>
    <w:pPr>
      <w:pBdr>
        <w:left w:val="single" w:sz="4" w:space="0" w:color="auto"/>
        <w:bottom w:val="single" w:sz="8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29">
    <w:name w:val="xl329"/>
    <w:basedOn w:val="a1"/>
    <w:rsid w:val="001358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30">
    <w:name w:val="xl330"/>
    <w:basedOn w:val="a1"/>
    <w:rsid w:val="001358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31">
    <w:name w:val="xl331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32">
    <w:name w:val="xl332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33">
    <w:name w:val="xl333"/>
    <w:basedOn w:val="a1"/>
    <w:rsid w:val="001358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18"/>
      <w:szCs w:val="18"/>
    </w:rPr>
  </w:style>
  <w:style w:type="paragraph" w:customStyle="1" w:styleId="xl334">
    <w:name w:val="xl334"/>
    <w:basedOn w:val="a1"/>
    <w:rsid w:val="0013589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xl335">
    <w:name w:val="xl335"/>
    <w:basedOn w:val="a1"/>
    <w:rsid w:val="001358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36">
    <w:name w:val="xl336"/>
    <w:basedOn w:val="a1"/>
    <w:rsid w:val="0013589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2"/>
      <w:szCs w:val="22"/>
    </w:rPr>
  </w:style>
  <w:style w:type="paragraph" w:customStyle="1" w:styleId="xl337">
    <w:name w:val="xl337"/>
    <w:basedOn w:val="a1"/>
    <w:rsid w:val="0013589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38">
    <w:name w:val="xl338"/>
    <w:basedOn w:val="a1"/>
    <w:rsid w:val="001358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39">
    <w:name w:val="xl339"/>
    <w:basedOn w:val="a1"/>
    <w:rsid w:val="0013589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40">
    <w:name w:val="xl340"/>
    <w:basedOn w:val="a1"/>
    <w:rsid w:val="001358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341">
    <w:name w:val="xl341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342">
    <w:name w:val="xl342"/>
    <w:basedOn w:val="a1"/>
    <w:rsid w:val="001358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343">
    <w:name w:val="xl343"/>
    <w:basedOn w:val="a1"/>
    <w:rsid w:val="001358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44">
    <w:name w:val="xl344"/>
    <w:basedOn w:val="a1"/>
    <w:rsid w:val="001358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character" w:customStyle="1" w:styleId="serp-urlitem">
    <w:name w:val="serp-url__item"/>
    <w:rsid w:val="00FC5C25"/>
  </w:style>
  <w:style w:type="character" w:customStyle="1" w:styleId="10pt1pt">
    <w:name w:val="Основной текст + 10 pt;Полужирный;Курсив;Интервал 1 pt"/>
    <w:rsid w:val="009A0CAA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20"/>
      <w:szCs w:val="20"/>
    </w:rPr>
  </w:style>
  <w:style w:type="character" w:customStyle="1" w:styleId="3f5">
    <w:name w:val="Основной текст (3) + Не полужирный"/>
    <w:rsid w:val="009A0C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ffffff4">
    <w:name w:val="Подпись к картинке_"/>
    <w:link w:val="afffffffff3"/>
    <w:rsid w:val="009A0CAA"/>
    <w:rPr>
      <w:rFonts w:eastAsia="Arial Unicode MS"/>
      <w:sz w:val="23"/>
      <w:szCs w:val="23"/>
      <w:shd w:val="clear" w:color="auto" w:fill="FFFFFF"/>
      <w:lang w:eastAsia="ar-SA"/>
    </w:rPr>
  </w:style>
  <w:style w:type="character" w:customStyle="1" w:styleId="WW8Num2z0">
    <w:name w:val="WW8Num2z0"/>
    <w:rsid w:val="005E7932"/>
    <w:rPr>
      <w:rFonts w:ascii="Times New Roman" w:hAnsi="Times New Roman" w:cs="Times New Roman"/>
      <w:b w:val="0"/>
      <w:i w:val="0"/>
      <w:sz w:val="28"/>
    </w:rPr>
  </w:style>
  <w:style w:type="character" w:customStyle="1" w:styleId="WW8Num2z1">
    <w:name w:val="WW8Num2z1"/>
    <w:rsid w:val="005E7932"/>
    <w:rPr>
      <w:rFonts w:ascii="Times New Roman" w:eastAsia="Times New Roman" w:hAnsi="Times New Roman" w:cs="Times New Roman"/>
    </w:rPr>
  </w:style>
  <w:style w:type="character" w:customStyle="1" w:styleId="WW8Num2z2">
    <w:name w:val="WW8Num2z2"/>
    <w:rsid w:val="005E7932"/>
    <w:rPr>
      <w:rFonts w:cs="Times New Roman"/>
    </w:rPr>
  </w:style>
  <w:style w:type="character" w:customStyle="1" w:styleId="WW8Num1z0">
    <w:name w:val="WW8Num1z0"/>
    <w:rsid w:val="005E7932"/>
    <w:rPr>
      <w:rFonts w:ascii="Symbol" w:hAnsi="Symbol"/>
      <w:sz w:val="20"/>
    </w:rPr>
  </w:style>
  <w:style w:type="character" w:customStyle="1" w:styleId="WW8Num1z1">
    <w:name w:val="WW8Num1z1"/>
    <w:rsid w:val="005E7932"/>
    <w:rPr>
      <w:rFonts w:ascii="Courier New" w:hAnsi="Courier New"/>
      <w:sz w:val="20"/>
    </w:rPr>
  </w:style>
  <w:style w:type="character" w:customStyle="1" w:styleId="WW8Num1z2">
    <w:name w:val="WW8Num1z2"/>
    <w:rsid w:val="005E7932"/>
    <w:rPr>
      <w:rFonts w:ascii="Wingdings" w:hAnsi="Wingdings"/>
      <w:sz w:val="20"/>
    </w:rPr>
  </w:style>
  <w:style w:type="character" w:customStyle="1" w:styleId="WW8Num3z0">
    <w:name w:val="WW8Num3z0"/>
    <w:uiPriority w:val="99"/>
    <w:rsid w:val="005E7932"/>
    <w:rPr>
      <w:rFonts w:ascii="Times New Roman" w:hAnsi="Times New Roman" w:cs="Times New Roman"/>
    </w:rPr>
  </w:style>
  <w:style w:type="character" w:customStyle="1" w:styleId="WW8Num3z1">
    <w:name w:val="WW8Num3z1"/>
    <w:uiPriority w:val="99"/>
    <w:rsid w:val="005E7932"/>
    <w:rPr>
      <w:rFonts w:ascii="Times New Roman" w:eastAsia="Times New Roman" w:hAnsi="Times New Roman" w:cs="Times New Roman"/>
    </w:rPr>
  </w:style>
  <w:style w:type="character" w:customStyle="1" w:styleId="WW8Num3z2">
    <w:name w:val="WW8Num3z2"/>
    <w:uiPriority w:val="99"/>
    <w:rsid w:val="005E7932"/>
    <w:rPr>
      <w:rFonts w:cs="Times New Roman"/>
    </w:rPr>
  </w:style>
  <w:style w:type="character" w:customStyle="1" w:styleId="WW8Num5z0">
    <w:name w:val="WW8Num5z0"/>
    <w:uiPriority w:val="99"/>
    <w:rsid w:val="005E7932"/>
    <w:rPr>
      <w:rFonts w:cs="Times New Roman"/>
    </w:rPr>
  </w:style>
  <w:style w:type="character" w:customStyle="1" w:styleId="WW8Num6z0">
    <w:name w:val="WW8Num6z0"/>
    <w:uiPriority w:val="99"/>
    <w:rsid w:val="005E7932"/>
    <w:rPr>
      <w:rFonts w:ascii="Times New Roman" w:eastAsia="Times New Roman" w:hAnsi="Times New Roman" w:cs="Times New Roman"/>
    </w:rPr>
  </w:style>
  <w:style w:type="character" w:customStyle="1" w:styleId="WW8Num6z1">
    <w:name w:val="WW8Num6z1"/>
    <w:uiPriority w:val="99"/>
    <w:rsid w:val="005E7932"/>
    <w:rPr>
      <w:rFonts w:cs="Times New Roman"/>
    </w:rPr>
  </w:style>
  <w:style w:type="character" w:customStyle="1" w:styleId="WW8Num9z0">
    <w:name w:val="WW8Num9z0"/>
    <w:uiPriority w:val="99"/>
    <w:rsid w:val="005E7932"/>
    <w:rPr>
      <w:rFonts w:cs="Times New Roman"/>
    </w:rPr>
  </w:style>
  <w:style w:type="character" w:customStyle="1" w:styleId="WW8Num10z0">
    <w:name w:val="WW8Num10z0"/>
    <w:uiPriority w:val="99"/>
    <w:rsid w:val="005E7932"/>
    <w:rPr>
      <w:rFonts w:ascii="Symbol" w:hAnsi="Symbol"/>
    </w:rPr>
  </w:style>
  <w:style w:type="character" w:customStyle="1" w:styleId="WW8Num10z1">
    <w:name w:val="WW8Num10z1"/>
    <w:uiPriority w:val="99"/>
    <w:rsid w:val="005E7932"/>
    <w:rPr>
      <w:rFonts w:ascii="Courier New" w:hAnsi="Courier New"/>
    </w:rPr>
  </w:style>
  <w:style w:type="character" w:customStyle="1" w:styleId="WW8Num10z2">
    <w:name w:val="WW8Num10z2"/>
    <w:uiPriority w:val="99"/>
    <w:rsid w:val="005E7932"/>
    <w:rPr>
      <w:rFonts w:ascii="Wingdings" w:hAnsi="Wingdings"/>
    </w:rPr>
  </w:style>
  <w:style w:type="character" w:customStyle="1" w:styleId="WW8Num11z0">
    <w:name w:val="WW8Num11z0"/>
    <w:rsid w:val="005E7932"/>
    <w:rPr>
      <w:rFonts w:cs="Times New Roman"/>
    </w:rPr>
  </w:style>
  <w:style w:type="character" w:customStyle="1" w:styleId="WW8Num12z0">
    <w:name w:val="WW8Num12z0"/>
    <w:rsid w:val="005E7932"/>
    <w:rPr>
      <w:rFonts w:cs="Times New Roman"/>
    </w:rPr>
  </w:style>
  <w:style w:type="character" w:customStyle="1" w:styleId="WW8Num13z0">
    <w:name w:val="WW8Num13z0"/>
    <w:rsid w:val="005E7932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5E7932"/>
    <w:rPr>
      <w:rFonts w:cs="Times New Roman"/>
    </w:rPr>
  </w:style>
  <w:style w:type="character" w:customStyle="1" w:styleId="WW8Num15z0">
    <w:name w:val="WW8Num15z0"/>
    <w:rsid w:val="005E7932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5E7932"/>
    <w:rPr>
      <w:rFonts w:cs="Times New Roman"/>
    </w:rPr>
  </w:style>
  <w:style w:type="character" w:customStyle="1" w:styleId="WW8Num16z0">
    <w:name w:val="WW8Num16z0"/>
    <w:rsid w:val="005E7932"/>
    <w:rPr>
      <w:rFonts w:ascii="Symbol" w:hAnsi="Symbol"/>
    </w:rPr>
  </w:style>
  <w:style w:type="character" w:customStyle="1" w:styleId="WW8Num16z1">
    <w:name w:val="WW8Num16z1"/>
    <w:rsid w:val="005E7932"/>
    <w:rPr>
      <w:rFonts w:ascii="Courier New" w:hAnsi="Courier New"/>
    </w:rPr>
  </w:style>
  <w:style w:type="character" w:customStyle="1" w:styleId="WW8Num16z2">
    <w:name w:val="WW8Num16z2"/>
    <w:rsid w:val="005E7932"/>
    <w:rPr>
      <w:rFonts w:ascii="Wingdings" w:hAnsi="Wingdings"/>
    </w:rPr>
  </w:style>
  <w:style w:type="character" w:customStyle="1" w:styleId="WW8Num17z0">
    <w:name w:val="WW8Num17z0"/>
    <w:rsid w:val="005E7932"/>
    <w:rPr>
      <w:rFonts w:cs="Times New Roman"/>
    </w:rPr>
  </w:style>
  <w:style w:type="character" w:customStyle="1" w:styleId="WW8Num18z0">
    <w:name w:val="WW8Num18z0"/>
    <w:rsid w:val="005E7932"/>
    <w:rPr>
      <w:rFonts w:cs="Times New Roman"/>
    </w:rPr>
  </w:style>
  <w:style w:type="character" w:customStyle="1" w:styleId="WW8Num19z0">
    <w:name w:val="WW8Num19z0"/>
    <w:rsid w:val="005E7932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5E7932"/>
    <w:rPr>
      <w:rFonts w:cs="Times New Roman"/>
    </w:rPr>
  </w:style>
  <w:style w:type="character" w:customStyle="1" w:styleId="WW8Num20z0">
    <w:name w:val="WW8Num20z0"/>
    <w:rsid w:val="005E7932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5E7932"/>
    <w:rPr>
      <w:rFonts w:cs="Times New Roman"/>
    </w:rPr>
  </w:style>
  <w:style w:type="character" w:customStyle="1" w:styleId="WW8Num21z0">
    <w:name w:val="WW8Num21z0"/>
    <w:rsid w:val="005E7932"/>
    <w:rPr>
      <w:rFonts w:ascii="Symbol" w:hAnsi="Symbol"/>
    </w:rPr>
  </w:style>
  <w:style w:type="character" w:customStyle="1" w:styleId="WW8Num21z1">
    <w:name w:val="WW8Num21z1"/>
    <w:rsid w:val="005E7932"/>
    <w:rPr>
      <w:rFonts w:ascii="Courier New" w:hAnsi="Courier New"/>
    </w:rPr>
  </w:style>
  <w:style w:type="character" w:customStyle="1" w:styleId="WW8Num21z2">
    <w:name w:val="WW8Num21z2"/>
    <w:rsid w:val="005E7932"/>
    <w:rPr>
      <w:rFonts w:ascii="Wingdings" w:hAnsi="Wingdings"/>
    </w:rPr>
  </w:style>
  <w:style w:type="character" w:customStyle="1" w:styleId="WW8Num22z0">
    <w:name w:val="WW8Num22z0"/>
    <w:rsid w:val="005E7932"/>
    <w:rPr>
      <w:rFonts w:ascii="Symbol" w:hAnsi="Symbol"/>
    </w:rPr>
  </w:style>
  <w:style w:type="character" w:customStyle="1" w:styleId="WW8Num22z1">
    <w:name w:val="WW8Num22z1"/>
    <w:rsid w:val="005E7932"/>
    <w:rPr>
      <w:rFonts w:ascii="Courier New" w:hAnsi="Courier New"/>
    </w:rPr>
  </w:style>
  <w:style w:type="character" w:customStyle="1" w:styleId="WW8Num22z2">
    <w:name w:val="WW8Num22z2"/>
    <w:rsid w:val="005E7932"/>
    <w:rPr>
      <w:rFonts w:ascii="Wingdings" w:hAnsi="Wingdings"/>
    </w:rPr>
  </w:style>
  <w:style w:type="character" w:customStyle="1" w:styleId="WW8Num25z0">
    <w:name w:val="WW8Num25z0"/>
    <w:rsid w:val="005E7932"/>
    <w:rPr>
      <w:rFonts w:cs="Times New Roman"/>
    </w:rPr>
  </w:style>
  <w:style w:type="character" w:customStyle="1" w:styleId="WW8Num26z0">
    <w:name w:val="WW8Num26z0"/>
    <w:rsid w:val="005E7932"/>
    <w:rPr>
      <w:rFonts w:ascii="Times New Roman" w:hAnsi="Times New Roman" w:cs="Times New Roman"/>
    </w:rPr>
  </w:style>
  <w:style w:type="character" w:customStyle="1" w:styleId="WW8Num26z1">
    <w:name w:val="WW8Num26z1"/>
    <w:rsid w:val="005E7932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5E7932"/>
    <w:rPr>
      <w:rFonts w:cs="Times New Roman"/>
    </w:rPr>
  </w:style>
  <w:style w:type="character" w:customStyle="1" w:styleId="WW8Num27z0">
    <w:name w:val="WW8Num27z0"/>
    <w:rsid w:val="005E7932"/>
    <w:rPr>
      <w:rFonts w:ascii="Times New Roman" w:eastAsia="Times New Roman" w:hAnsi="Times New Roman" w:cs="Times New Roman"/>
    </w:rPr>
  </w:style>
  <w:style w:type="character" w:customStyle="1" w:styleId="WW8Num27z1">
    <w:name w:val="WW8Num27z1"/>
    <w:rsid w:val="005E7932"/>
    <w:rPr>
      <w:rFonts w:cs="Times New Roman"/>
    </w:rPr>
  </w:style>
  <w:style w:type="character" w:customStyle="1" w:styleId="afffffffffd">
    <w:name w:val="Глава Знак Знак"/>
    <w:rsid w:val="005E793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2ff">
    <w:name w:val="Знак Знак2"/>
    <w:rsid w:val="005E7932"/>
    <w:rPr>
      <w:rFonts w:ascii="Arial" w:eastAsia="Times New Roman" w:hAnsi="Arial" w:cs="Times New Roman"/>
      <w:sz w:val="28"/>
      <w:szCs w:val="28"/>
    </w:rPr>
  </w:style>
  <w:style w:type="character" w:customStyle="1" w:styleId="1fff4">
    <w:name w:val="Знак Знак1"/>
    <w:rsid w:val="005E7932"/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fffe">
    <w:name w:val="Знак Знак"/>
    <w:rsid w:val="005E7932"/>
    <w:rPr>
      <w:rFonts w:ascii="Times New Roman" w:eastAsia="Times New Roman" w:hAnsi="Times New Roman"/>
      <w:sz w:val="24"/>
      <w:szCs w:val="24"/>
    </w:rPr>
  </w:style>
  <w:style w:type="paragraph" w:customStyle="1" w:styleId="affffffffff">
    <w:name w:val="Содержимое врезки"/>
    <w:basedOn w:val="af7"/>
    <w:rsid w:val="005E7932"/>
    <w:rPr>
      <w:rFonts w:cs="Calibri"/>
    </w:rPr>
  </w:style>
  <w:style w:type="paragraph" w:customStyle="1" w:styleId="65">
    <w:name w:val="Знак Знак6"/>
    <w:basedOn w:val="a1"/>
    <w:rsid w:val="005E793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fff5">
    <w:name w:val="Заголов1"/>
    <w:basedOn w:val="a1"/>
    <w:rsid w:val="00947693"/>
    <w:pPr>
      <w:jc w:val="center"/>
    </w:pPr>
    <w:rPr>
      <w:rFonts w:ascii="a_Timer" w:hAnsi="a_Timer" w:cs="a_Timer"/>
      <w:lang w:val="en-US"/>
    </w:rPr>
  </w:style>
  <w:style w:type="character" w:customStyle="1" w:styleId="blk">
    <w:name w:val="blk"/>
    <w:rsid w:val="00947693"/>
  </w:style>
  <w:style w:type="paragraph" w:customStyle="1" w:styleId="1fff6">
    <w:name w:val="Верхний колонтитул1"/>
    <w:basedOn w:val="a1"/>
    <w:rsid w:val="00D339A8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customStyle="1" w:styleId="xl345">
    <w:name w:val="xl345"/>
    <w:basedOn w:val="a1"/>
    <w:rsid w:val="00730E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2"/>
      <w:szCs w:val="22"/>
    </w:rPr>
  </w:style>
  <w:style w:type="paragraph" w:customStyle="1" w:styleId="xl346">
    <w:name w:val="xl346"/>
    <w:basedOn w:val="a1"/>
    <w:rsid w:val="00730E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2"/>
      <w:szCs w:val="22"/>
    </w:rPr>
  </w:style>
  <w:style w:type="paragraph" w:customStyle="1" w:styleId="xl347">
    <w:name w:val="xl347"/>
    <w:basedOn w:val="a1"/>
    <w:rsid w:val="00730E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formattext">
    <w:name w:val="formattext"/>
    <w:basedOn w:val="a1"/>
    <w:rsid w:val="00090EB2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0">
    <w:name w:val="нумерованный"/>
    <w:aliases w:val="Слева:  0,63 см,Выступ:  0,2 см"/>
    <w:basedOn w:val="a1"/>
    <w:rsid w:val="00090EB2"/>
    <w:pPr>
      <w:numPr>
        <w:numId w:val="2"/>
      </w:numPr>
    </w:pPr>
    <w:rPr>
      <w:rFonts w:ascii="Times New Roman" w:hAnsi="Times New Roman"/>
    </w:rPr>
  </w:style>
  <w:style w:type="paragraph" w:customStyle="1" w:styleId="2ff0">
    <w:name w:val="Основной текст2"/>
    <w:basedOn w:val="a1"/>
    <w:rsid w:val="00F767BB"/>
    <w:pPr>
      <w:shd w:val="clear" w:color="auto" w:fill="FFFFFF"/>
      <w:spacing w:before="300" w:after="420" w:line="0" w:lineRule="atLeast"/>
    </w:pPr>
    <w:rPr>
      <w:rFonts w:ascii="Times New Roman" w:hAnsi="Times New Roman"/>
      <w:spacing w:val="7"/>
    </w:rPr>
  </w:style>
  <w:style w:type="character" w:customStyle="1" w:styleId="affffffffff0">
    <w:name w:val="Колонтитул_"/>
    <w:link w:val="affffffffff1"/>
    <w:locked/>
    <w:rsid w:val="006E009B"/>
    <w:rPr>
      <w:shd w:val="clear" w:color="auto" w:fill="FFFFFF"/>
    </w:rPr>
  </w:style>
  <w:style w:type="paragraph" w:customStyle="1" w:styleId="affffffffff1">
    <w:name w:val="Колонтитул"/>
    <w:basedOn w:val="a1"/>
    <w:link w:val="affffffffff0"/>
    <w:rsid w:val="006E009B"/>
    <w:pPr>
      <w:shd w:val="clear" w:color="auto" w:fill="FFFFFF"/>
    </w:pPr>
    <w:rPr>
      <w:sz w:val="20"/>
      <w:szCs w:val="20"/>
    </w:rPr>
  </w:style>
  <w:style w:type="paragraph" w:customStyle="1" w:styleId="p1">
    <w:name w:val="p1"/>
    <w:basedOn w:val="a1"/>
    <w:rsid w:val="006B6CF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3">
    <w:name w:val="p3"/>
    <w:basedOn w:val="a1"/>
    <w:rsid w:val="006B6CF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4">
    <w:name w:val="p4"/>
    <w:basedOn w:val="a1"/>
    <w:rsid w:val="006B6CF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Normal1">
    <w:name w:val="ConsPlusNormal"/>
    <w:uiPriority w:val="99"/>
    <w:qFormat/>
    <w:rsid w:val="00A62E17"/>
    <w:pPr>
      <w:suppressAutoHyphens/>
    </w:pPr>
    <w:rPr>
      <w:rFonts w:ascii="Arial" w:eastAsia="Arial" w:hAnsi="Arial" w:cs="Tahoma"/>
      <w:sz w:val="22"/>
      <w:szCs w:val="24"/>
      <w:lang w:eastAsia="zh-CN" w:bidi="hi-IN"/>
    </w:rPr>
  </w:style>
  <w:style w:type="character" w:customStyle="1" w:styleId="222">
    <w:name w:val="Основной текст (2)2"/>
    <w:rsid w:val="004E53E0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2ff1">
    <w:name w:val="Основной текст (2) + Полужирный"/>
    <w:rsid w:val="006B60B3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 w:bidi="ar-SA"/>
    </w:rPr>
  </w:style>
  <w:style w:type="paragraph" w:customStyle="1" w:styleId="consplusnormal2">
    <w:name w:val="consplusnormal"/>
    <w:basedOn w:val="a1"/>
    <w:rsid w:val="00450EDF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affffffffff2">
    <w:name w:val="Напишите нам"/>
    <w:basedOn w:val="a1"/>
    <w:next w:val="a1"/>
    <w:uiPriority w:val="99"/>
    <w:rsid w:val="002B3A61"/>
    <w:pPr>
      <w:spacing w:before="90" w:after="90"/>
      <w:ind w:left="180" w:right="180"/>
    </w:pPr>
    <w:rPr>
      <w:shd w:val="clear" w:color="auto" w:fill="EFFFAD"/>
    </w:rPr>
  </w:style>
  <w:style w:type="paragraph" w:customStyle="1" w:styleId="affffffffff3">
    <w:name w:val="Подчёркнутый текст"/>
    <w:basedOn w:val="a1"/>
    <w:next w:val="a1"/>
    <w:uiPriority w:val="99"/>
    <w:rsid w:val="002B3A61"/>
    <w:pPr>
      <w:pBdr>
        <w:bottom w:val="single" w:sz="4" w:space="0" w:color="auto"/>
      </w:pBdr>
    </w:pPr>
  </w:style>
  <w:style w:type="character" w:customStyle="1" w:styleId="affffffffff4">
    <w:name w:val="Ссылка на утративший силу документ"/>
    <w:uiPriority w:val="99"/>
    <w:rsid w:val="002B3A61"/>
    <w:rPr>
      <w:b/>
      <w:bCs/>
      <w:color w:val="749232"/>
      <w:sz w:val="20"/>
      <w:szCs w:val="20"/>
      <w:u w:val="single"/>
    </w:rPr>
  </w:style>
  <w:style w:type="paragraph" w:customStyle="1" w:styleId="P5">
    <w:name w:val="P5"/>
    <w:basedOn w:val="a1"/>
    <w:hidden/>
    <w:rsid w:val="00624568"/>
    <w:rPr>
      <w:rFonts w:ascii="Times New Roman1" w:eastAsia="Andale Sans UI" w:hAnsi="Times New Roman1" w:cs="Times New Roman1"/>
      <w:sz w:val="28"/>
    </w:rPr>
  </w:style>
  <w:style w:type="paragraph" w:customStyle="1" w:styleId="P30">
    <w:name w:val="P3"/>
    <w:basedOn w:val="a1"/>
    <w:hidden/>
    <w:rsid w:val="00624568"/>
    <w:pPr>
      <w:suppressLineNumbers/>
      <w:jc w:val="center"/>
    </w:pPr>
    <w:rPr>
      <w:rFonts w:ascii="Times New Roman" w:eastAsia="Andale Sans UI" w:hAnsi="Times New Roman" w:cs="Tahoma"/>
      <w:sz w:val="18"/>
    </w:rPr>
  </w:style>
  <w:style w:type="character" w:customStyle="1" w:styleId="T1">
    <w:name w:val="T1"/>
    <w:hidden/>
    <w:rsid w:val="00624568"/>
  </w:style>
  <w:style w:type="character" w:customStyle="1" w:styleId="FootnoteTextChar">
    <w:name w:val="Footnote Text Char"/>
    <w:uiPriority w:val="99"/>
    <w:semiHidden/>
    <w:locked/>
    <w:rsid w:val="007E2D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5">
    <w:name w:val="Знак Знак11"/>
    <w:uiPriority w:val="99"/>
    <w:semiHidden/>
    <w:locked/>
    <w:rsid w:val="007E2D4E"/>
    <w:rPr>
      <w:rFonts w:eastAsia="Times New Roman"/>
      <w:lang w:val="ru-RU" w:eastAsia="ru-RU"/>
    </w:rPr>
  </w:style>
  <w:style w:type="paragraph" w:customStyle="1" w:styleId="302">
    <w:name w:val="30"/>
    <w:basedOn w:val="a1"/>
    <w:rsid w:val="00A44D9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400">
    <w:name w:val="40"/>
    <w:basedOn w:val="a1"/>
    <w:rsid w:val="00A44D9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500">
    <w:name w:val="50"/>
    <w:basedOn w:val="a1"/>
    <w:rsid w:val="00A44D9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600">
    <w:name w:val="60"/>
    <w:basedOn w:val="a1"/>
    <w:rsid w:val="00A44D97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212pt">
    <w:name w:val="Основной текст (2) + 12 pt"/>
    <w:rsid w:val="0069300C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 w:bidi="ar-SA"/>
    </w:rPr>
  </w:style>
  <w:style w:type="character" w:customStyle="1" w:styleId="affffffffff5">
    <w:name w:val="Подпись к таблице"/>
    <w:rsid w:val="002B76F3"/>
    <w:rPr>
      <w:rFonts w:ascii="Trebuchet MS" w:eastAsia="Times New Roman" w:hAnsi="Trebuchet MS" w:cs="Trebuchet MS"/>
      <w:spacing w:val="0"/>
      <w:sz w:val="22"/>
      <w:szCs w:val="22"/>
      <w:u w:val="single"/>
    </w:rPr>
  </w:style>
  <w:style w:type="paragraph" w:customStyle="1" w:styleId="217">
    <w:name w:val="Цитата 21"/>
    <w:basedOn w:val="a1"/>
    <w:next w:val="a1"/>
    <w:uiPriority w:val="29"/>
    <w:qFormat/>
    <w:rsid w:val="00743558"/>
    <w:pPr>
      <w:spacing w:after="200" w:line="276" w:lineRule="auto"/>
    </w:pPr>
    <w:rPr>
      <w:i/>
      <w:iCs/>
      <w:color w:val="000000"/>
      <w:sz w:val="22"/>
      <w:szCs w:val="22"/>
      <w:lang w:val="en-US" w:eastAsia="en-US" w:bidi="en-US"/>
    </w:rPr>
  </w:style>
  <w:style w:type="paragraph" w:customStyle="1" w:styleId="3f6">
    <w:name w:val="Без интервала3"/>
    <w:uiPriority w:val="1"/>
    <w:qFormat/>
    <w:rsid w:val="00743558"/>
    <w:rPr>
      <w:sz w:val="22"/>
      <w:szCs w:val="22"/>
      <w:lang w:val="en-US" w:eastAsia="en-US" w:bidi="en-US"/>
    </w:rPr>
  </w:style>
  <w:style w:type="paragraph" w:customStyle="1" w:styleId="1fff7">
    <w:name w:val="Выделенная цитата1"/>
    <w:basedOn w:val="a1"/>
    <w:next w:val="a1"/>
    <w:uiPriority w:val="30"/>
    <w:qFormat/>
    <w:rsid w:val="00743558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2"/>
      <w:szCs w:val="22"/>
      <w:lang w:val="en-US" w:eastAsia="en-US" w:bidi="en-US"/>
    </w:rPr>
  </w:style>
  <w:style w:type="paragraph" w:customStyle="1" w:styleId="2ff2">
    <w:name w:val="Абзац списка2"/>
    <w:basedOn w:val="a1"/>
    <w:qFormat/>
    <w:rsid w:val="00743558"/>
    <w:pPr>
      <w:spacing w:after="200" w:line="276" w:lineRule="auto"/>
      <w:ind w:left="720"/>
      <w:contextualSpacing/>
    </w:pPr>
    <w:rPr>
      <w:sz w:val="22"/>
      <w:szCs w:val="22"/>
      <w:lang w:val="en-US" w:eastAsia="en-US" w:bidi="en-US"/>
    </w:rPr>
  </w:style>
  <w:style w:type="paragraph" w:customStyle="1" w:styleId="95">
    <w:name w:val="Основной текст9"/>
    <w:basedOn w:val="a1"/>
    <w:rsid w:val="005A31D1"/>
    <w:pPr>
      <w:shd w:val="clear" w:color="auto" w:fill="FFFFFF"/>
      <w:spacing w:line="278" w:lineRule="exact"/>
      <w:ind w:hanging="360"/>
    </w:pPr>
    <w:rPr>
      <w:rFonts w:ascii="Times New Roman" w:hAnsi="Times New Roman"/>
      <w:sz w:val="23"/>
      <w:szCs w:val="23"/>
    </w:rPr>
  </w:style>
  <w:style w:type="paragraph" w:customStyle="1" w:styleId="14-15">
    <w:name w:val="14-15"/>
    <w:basedOn w:val="a1"/>
    <w:rsid w:val="000A0499"/>
    <w:pPr>
      <w:spacing w:line="360" w:lineRule="auto"/>
      <w:ind w:firstLine="709"/>
    </w:pPr>
    <w:rPr>
      <w:rFonts w:ascii="Times New Roman" w:hAnsi="Times New Roman"/>
      <w:sz w:val="28"/>
      <w:szCs w:val="28"/>
    </w:rPr>
  </w:style>
  <w:style w:type="character" w:customStyle="1" w:styleId="2ff3">
    <w:name w:val="Основной текст (2) + Курсив"/>
    <w:rsid w:val="00A22651"/>
    <w:rPr>
      <w:rFonts w:ascii="Times New Roman" w:hAnsi="Times New Roman" w:cs="Times New Roman"/>
      <w:i w:val="0"/>
      <w:iCs w:val="0"/>
      <w:color w:val="000000"/>
      <w:spacing w:val="0"/>
      <w:w w:val="100"/>
      <w:position w:val="0"/>
      <w:sz w:val="22"/>
      <w:szCs w:val="22"/>
      <w:u w:val="none"/>
      <w:lang w:val="ru-RU" w:eastAsia="ru-RU" w:bidi="ar-SA"/>
    </w:rPr>
  </w:style>
  <w:style w:type="character" w:customStyle="1" w:styleId="28pt">
    <w:name w:val="Основной текст (2) + 8 pt"/>
    <w:rsid w:val="00FA4EB2"/>
    <w:rPr>
      <w:rFonts w:ascii="Times New Roman" w:hAnsi="Times New Roman" w:cs="Times New Roman"/>
      <w:i/>
      <w:iCs/>
      <w:color w:val="000000"/>
      <w:spacing w:val="0"/>
      <w:w w:val="100"/>
      <w:position w:val="0"/>
      <w:sz w:val="16"/>
      <w:szCs w:val="16"/>
      <w:u w:val="none"/>
      <w:lang w:val="ru-RU" w:eastAsia="ru-RU" w:bidi="ar-SA"/>
    </w:rPr>
  </w:style>
  <w:style w:type="character" w:customStyle="1" w:styleId="29pt">
    <w:name w:val="Основной текст (2) + 9 pt"/>
    <w:rsid w:val="00675BB0"/>
    <w:rPr>
      <w:rFonts w:ascii="Times New Roman" w:hAnsi="Times New Roman" w:cs="Times New Roman"/>
      <w:i/>
      <w:iCs/>
      <w:color w:val="000000"/>
      <w:spacing w:val="0"/>
      <w:w w:val="100"/>
      <w:position w:val="0"/>
      <w:sz w:val="18"/>
      <w:szCs w:val="18"/>
      <w:u w:val="none"/>
      <w:lang w:val="ru-RU" w:eastAsia="ru-RU" w:bidi="ar-SA"/>
    </w:rPr>
  </w:style>
  <w:style w:type="character" w:customStyle="1" w:styleId="27pt">
    <w:name w:val="Основной текст (2) + 7 pt"/>
    <w:rsid w:val="00137865"/>
    <w:rPr>
      <w:rFonts w:ascii="Times New Roman" w:hAnsi="Times New Roman" w:cs="Times New Roman"/>
      <w:i/>
      <w:iCs/>
      <w:color w:val="000000"/>
      <w:spacing w:val="0"/>
      <w:w w:val="100"/>
      <w:position w:val="0"/>
      <w:sz w:val="14"/>
      <w:szCs w:val="14"/>
      <w:u w:val="none"/>
      <w:lang w:val="ru-RU" w:eastAsia="ru-RU" w:bidi="ar-SA"/>
    </w:rPr>
  </w:style>
  <w:style w:type="paragraph" w:customStyle="1" w:styleId="pl">
    <w:name w:val="pl"/>
    <w:basedOn w:val="a1"/>
    <w:rsid w:val="00037EB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9">
    <w:name w:val="c9"/>
    <w:basedOn w:val="a1"/>
    <w:rsid w:val="00957EBF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29pt0">
    <w:name w:val="Основной текст (2) + 9 pt;Полужирный"/>
    <w:rsid w:val="00781D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"/>
    <w:rsid w:val="00781D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pt">
    <w:name w:val="Основной текст (2) + 4 pt"/>
    <w:rsid w:val="00781D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Exact">
    <w:name w:val="Основной текст (4) Exact"/>
    <w:rsid w:val="00781D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65pt">
    <w:name w:val="Основной текст (2) + 6;5 pt"/>
    <w:rsid w:val="0090021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ArialNarrow10pt">
    <w:name w:val="Основной текст (2) + Arial Narrow;10 pt"/>
    <w:rsid w:val="0090021A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;Полужирный"/>
    <w:rsid w:val="002A616D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ranklinGothicBook6pt">
    <w:name w:val="Основной текст (2) + Franklin Gothic Book;6 pt;Курсив"/>
    <w:rsid w:val="002A61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5pt">
    <w:name w:val="Основной текст (2) + 5;5 pt"/>
    <w:rsid w:val="001C53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ArialNarrow7pt">
    <w:name w:val="Основной текст (2) + Arial Narrow;7 pt;Полужирный"/>
    <w:rsid w:val="008F1EC3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4pt">
    <w:name w:val="Основной текст (2) + Franklin Gothic Book;4 pt"/>
    <w:rsid w:val="008B5FB7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6pt0pt">
    <w:name w:val="Основной текст (2) + 16 pt;Интервал 0 pt"/>
    <w:rsid w:val="00A565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75pt">
    <w:name w:val="Основной текст (2) + 7;5 pt;Курсив"/>
    <w:rsid w:val="00A56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Narrow4pt">
    <w:name w:val="Основной текст (2) + Arial Narrow;4 pt"/>
    <w:rsid w:val="00CA258F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1fff8">
    <w:name w:val="Заголовок оглавления1"/>
    <w:basedOn w:val="1"/>
    <w:next w:val="a1"/>
    <w:qFormat/>
    <w:rsid w:val="0018794D"/>
    <w:pPr>
      <w:pBdr>
        <w:bottom w:val="thinThickSmallGap" w:sz="12" w:space="1" w:color="943634"/>
      </w:pBdr>
      <w:spacing w:before="400" w:after="200" w:line="252" w:lineRule="auto"/>
      <w:outlineLvl w:val="9"/>
    </w:pPr>
    <w:rPr>
      <w:b w:val="0"/>
      <w:bCs w:val="0"/>
      <w:caps/>
      <w:color w:val="632423"/>
      <w:spacing w:val="20"/>
      <w:sz w:val="28"/>
      <w:szCs w:val="28"/>
      <w:lang w:val="en-US" w:eastAsia="en-US"/>
    </w:rPr>
  </w:style>
  <w:style w:type="paragraph" w:customStyle="1" w:styleId="affffffffff6">
    <w:name w:val="Обычный + Черный"/>
    <w:basedOn w:val="a1"/>
    <w:rsid w:val="00930427"/>
    <w:rPr>
      <w:rFonts w:ascii="Times New Roman" w:hAnsi="Times New Roman"/>
      <w:snapToGrid w:val="0"/>
      <w:color w:val="000000"/>
    </w:rPr>
  </w:style>
  <w:style w:type="character" w:customStyle="1" w:styleId="WW8Num1z3">
    <w:name w:val="WW8Num1z3"/>
    <w:rsid w:val="006A73F3"/>
    <w:rPr>
      <w:rFonts w:ascii="Symbol" w:hAnsi="Symbol" w:cs="Symbol"/>
    </w:rPr>
  </w:style>
  <w:style w:type="character" w:customStyle="1" w:styleId="WW8Num1z4">
    <w:name w:val="WW8Num1z4"/>
    <w:rsid w:val="006A73F3"/>
  </w:style>
  <w:style w:type="character" w:customStyle="1" w:styleId="WW8Num1z5">
    <w:name w:val="WW8Num1z5"/>
    <w:rsid w:val="006A73F3"/>
  </w:style>
  <w:style w:type="character" w:customStyle="1" w:styleId="WW8Num1z6">
    <w:name w:val="WW8Num1z6"/>
    <w:rsid w:val="006A73F3"/>
  </w:style>
  <w:style w:type="character" w:customStyle="1" w:styleId="WW8Num1z7">
    <w:name w:val="WW8Num1z7"/>
    <w:rsid w:val="006A73F3"/>
  </w:style>
  <w:style w:type="character" w:customStyle="1" w:styleId="WW8Num1z8">
    <w:name w:val="WW8Num1z8"/>
    <w:rsid w:val="006A73F3"/>
  </w:style>
  <w:style w:type="character" w:customStyle="1" w:styleId="WW8Num4z0">
    <w:name w:val="WW8Num4z0"/>
    <w:uiPriority w:val="99"/>
    <w:rsid w:val="006A73F3"/>
    <w:rPr>
      <w:color w:val="000000"/>
      <w:spacing w:val="-2"/>
      <w:sz w:val="28"/>
      <w:szCs w:val="28"/>
    </w:rPr>
  </w:style>
  <w:style w:type="character" w:customStyle="1" w:styleId="WW8Num7z1">
    <w:name w:val="WW8Num7z1"/>
    <w:uiPriority w:val="99"/>
    <w:rsid w:val="006A73F3"/>
  </w:style>
  <w:style w:type="character" w:customStyle="1" w:styleId="WW8Num7z2">
    <w:name w:val="WW8Num7z2"/>
    <w:uiPriority w:val="99"/>
    <w:rsid w:val="006A73F3"/>
  </w:style>
  <w:style w:type="character" w:customStyle="1" w:styleId="WW8Num7z3">
    <w:name w:val="WW8Num7z3"/>
    <w:uiPriority w:val="99"/>
    <w:rsid w:val="006A73F3"/>
  </w:style>
  <w:style w:type="character" w:customStyle="1" w:styleId="WW8Num7z4">
    <w:name w:val="WW8Num7z4"/>
    <w:uiPriority w:val="99"/>
    <w:rsid w:val="006A73F3"/>
  </w:style>
  <w:style w:type="character" w:customStyle="1" w:styleId="WW8Num7z5">
    <w:name w:val="WW8Num7z5"/>
    <w:uiPriority w:val="99"/>
    <w:rsid w:val="006A73F3"/>
  </w:style>
  <w:style w:type="character" w:customStyle="1" w:styleId="WW8Num7z6">
    <w:name w:val="WW8Num7z6"/>
    <w:uiPriority w:val="99"/>
    <w:rsid w:val="006A73F3"/>
  </w:style>
  <w:style w:type="character" w:customStyle="1" w:styleId="WW8Num7z7">
    <w:name w:val="WW8Num7z7"/>
    <w:uiPriority w:val="99"/>
    <w:rsid w:val="006A73F3"/>
  </w:style>
  <w:style w:type="character" w:customStyle="1" w:styleId="WW8Num7z8">
    <w:name w:val="WW8Num7z8"/>
    <w:uiPriority w:val="99"/>
    <w:rsid w:val="006A73F3"/>
  </w:style>
  <w:style w:type="character" w:customStyle="1" w:styleId="101">
    <w:name w:val="Основной шрифт абзаца10"/>
    <w:uiPriority w:val="99"/>
    <w:rsid w:val="006A73F3"/>
  </w:style>
  <w:style w:type="character" w:customStyle="1" w:styleId="WW8Num2z3">
    <w:name w:val="WW8Num2z3"/>
    <w:rsid w:val="006A73F3"/>
    <w:rPr>
      <w:rFonts w:ascii="Symbol" w:hAnsi="Symbol" w:cs="Symbol"/>
    </w:rPr>
  </w:style>
  <w:style w:type="character" w:customStyle="1" w:styleId="WW8Num2z4">
    <w:name w:val="WW8Num2z4"/>
    <w:rsid w:val="006A73F3"/>
  </w:style>
  <w:style w:type="character" w:customStyle="1" w:styleId="WW8Num2z5">
    <w:name w:val="WW8Num2z5"/>
    <w:rsid w:val="006A73F3"/>
  </w:style>
  <w:style w:type="character" w:customStyle="1" w:styleId="WW8Num2z6">
    <w:name w:val="WW8Num2z6"/>
    <w:rsid w:val="006A73F3"/>
  </w:style>
  <w:style w:type="character" w:customStyle="1" w:styleId="WW8Num2z7">
    <w:name w:val="WW8Num2z7"/>
    <w:rsid w:val="006A73F3"/>
  </w:style>
  <w:style w:type="character" w:customStyle="1" w:styleId="WW8Num2z8">
    <w:name w:val="WW8Num2z8"/>
    <w:rsid w:val="006A73F3"/>
  </w:style>
  <w:style w:type="character" w:customStyle="1" w:styleId="96">
    <w:name w:val="Основной шрифт абзаца9"/>
    <w:uiPriority w:val="99"/>
    <w:rsid w:val="006A73F3"/>
  </w:style>
  <w:style w:type="character" w:customStyle="1" w:styleId="83">
    <w:name w:val="Основной шрифт абзаца8"/>
    <w:uiPriority w:val="99"/>
    <w:rsid w:val="006A73F3"/>
  </w:style>
  <w:style w:type="character" w:customStyle="1" w:styleId="73">
    <w:name w:val="Основной шрифт абзаца7"/>
    <w:uiPriority w:val="99"/>
    <w:rsid w:val="006A73F3"/>
  </w:style>
  <w:style w:type="character" w:customStyle="1" w:styleId="66">
    <w:name w:val="Основной шрифт абзаца6"/>
    <w:uiPriority w:val="99"/>
    <w:rsid w:val="006A73F3"/>
  </w:style>
  <w:style w:type="character" w:customStyle="1" w:styleId="WW8Num4z1">
    <w:name w:val="WW8Num4z1"/>
    <w:uiPriority w:val="99"/>
    <w:rsid w:val="006A73F3"/>
  </w:style>
  <w:style w:type="character" w:customStyle="1" w:styleId="WW8Num4z2">
    <w:name w:val="WW8Num4z2"/>
    <w:uiPriority w:val="99"/>
    <w:rsid w:val="006A73F3"/>
  </w:style>
  <w:style w:type="character" w:customStyle="1" w:styleId="WW8Num4z3">
    <w:name w:val="WW8Num4z3"/>
    <w:uiPriority w:val="99"/>
    <w:rsid w:val="006A73F3"/>
  </w:style>
  <w:style w:type="character" w:customStyle="1" w:styleId="WW8Num4z4">
    <w:name w:val="WW8Num4z4"/>
    <w:uiPriority w:val="99"/>
    <w:rsid w:val="006A73F3"/>
  </w:style>
  <w:style w:type="character" w:customStyle="1" w:styleId="WW8Num4z5">
    <w:name w:val="WW8Num4z5"/>
    <w:uiPriority w:val="99"/>
    <w:rsid w:val="006A73F3"/>
  </w:style>
  <w:style w:type="character" w:customStyle="1" w:styleId="WW8Num4z6">
    <w:name w:val="WW8Num4z6"/>
    <w:uiPriority w:val="99"/>
    <w:rsid w:val="006A73F3"/>
  </w:style>
  <w:style w:type="character" w:customStyle="1" w:styleId="WW8Num4z7">
    <w:name w:val="WW8Num4z7"/>
    <w:uiPriority w:val="99"/>
    <w:rsid w:val="006A73F3"/>
  </w:style>
  <w:style w:type="character" w:customStyle="1" w:styleId="WW8Num4z8">
    <w:name w:val="WW8Num4z8"/>
    <w:uiPriority w:val="99"/>
    <w:rsid w:val="006A73F3"/>
  </w:style>
  <w:style w:type="character" w:customStyle="1" w:styleId="56">
    <w:name w:val="Основной шрифт абзаца5"/>
    <w:rsid w:val="006A73F3"/>
  </w:style>
  <w:style w:type="character" w:customStyle="1" w:styleId="48">
    <w:name w:val="Основной шрифт абзаца4"/>
    <w:rsid w:val="006A73F3"/>
  </w:style>
  <w:style w:type="character" w:customStyle="1" w:styleId="3f7">
    <w:name w:val="Основной шрифт абзаца3"/>
    <w:rsid w:val="006A73F3"/>
  </w:style>
  <w:style w:type="character" w:customStyle="1" w:styleId="2ff4">
    <w:name w:val="Основной шрифт абзаца2"/>
    <w:rsid w:val="006A73F3"/>
  </w:style>
  <w:style w:type="character" w:customStyle="1" w:styleId="WW8Num3z3">
    <w:name w:val="WW8Num3z3"/>
    <w:uiPriority w:val="99"/>
    <w:rsid w:val="006A73F3"/>
    <w:rPr>
      <w:rFonts w:ascii="Symbol" w:hAnsi="Symbol" w:cs="Symbol"/>
    </w:rPr>
  </w:style>
  <w:style w:type="character" w:customStyle="1" w:styleId="affffffffff7">
    <w:name w:val="Маркеры списка"/>
    <w:uiPriority w:val="99"/>
    <w:rsid w:val="006A73F3"/>
    <w:rPr>
      <w:rFonts w:ascii="OpenSymbol" w:eastAsia="OpenSymbol" w:hAnsi="OpenSymbol" w:cs="OpenSymbol"/>
    </w:rPr>
  </w:style>
  <w:style w:type="character" w:customStyle="1" w:styleId="affffffffff8">
    <w:name w:val="Без интервала Знак"/>
    <w:rsid w:val="006A73F3"/>
    <w:rPr>
      <w:lang w:eastAsia="ar-SA" w:bidi="ar-SA"/>
    </w:rPr>
  </w:style>
  <w:style w:type="paragraph" w:customStyle="1" w:styleId="102">
    <w:name w:val="Название10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103">
    <w:name w:val="Указатель10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97">
    <w:name w:val="Название9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98">
    <w:name w:val="Указатель9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84">
    <w:name w:val="Название8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85">
    <w:name w:val="Указатель8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74">
    <w:name w:val="Название7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75">
    <w:name w:val="Указатель7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67">
    <w:name w:val="Название6"/>
    <w:basedOn w:val="a1"/>
    <w:uiPriority w:val="99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68">
    <w:name w:val="Указатель6"/>
    <w:basedOn w:val="a1"/>
    <w:uiPriority w:val="99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57">
    <w:name w:val="Название5"/>
    <w:basedOn w:val="a1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58">
    <w:name w:val="Указатель5"/>
    <w:basedOn w:val="a1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49">
    <w:name w:val="Название4"/>
    <w:basedOn w:val="a1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4a">
    <w:name w:val="Указатель4"/>
    <w:basedOn w:val="a1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3f8">
    <w:name w:val="Название3"/>
    <w:basedOn w:val="a1"/>
    <w:rsid w:val="006A73F3"/>
    <w:pPr>
      <w:suppressLineNumbers/>
      <w:suppressAutoHyphens/>
      <w:spacing w:before="120" w:after="120"/>
    </w:pPr>
    <w:rPr>
      <w:rFonts w:ascii="Times New Roman" w:hAnsi="Times New Roman" w:cs="Mangal"/>
      <w:i/>
      <w:iCs/>
      <w:lang w:eastAsia="ar-SA"/>
    </w:rPr>
  </w:style>
  <w:style w:type="paragraph" w:customStyle="1" w:styleId="3f9">
    <w:name w:val="Указатель3"/>
    <w:basedOn w:val="a1"/>
    <w:rsid w:val="006A73F3"/>
    <w:pPr>
      <w:suppressLineNumbers/>
      <w:suppressAutoHyphens/>
    </w:pPr>
    <w:rPr>
      <w:rFonts w:ascii="Times New Roman" w:hAnsi="Times New Roman" w:cs="Mangal"/>
      <w:lang w:eastAsia="ar-SA"/>
    </w:rPr>
  </w:style>
  <w:style w:type="paragraph" w:customStyle="1" w:styleId="2ff5">
    <w:name w:val="Название2"/>
    <w:basedOn w:val="a1"/>
    <w:rsid w:val="006A73F3"/>
    <w:pPr>
      <w:suppressLineNumbers/>
      <w:suppressAutoHyphen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2ff6">
    <w:name w:val="Указатель2"/>
    <w:basedOn w:val="a1"/>
    <w:rsid w:val="006A73F3"/>
    <w:pPr>
      <w:suppressLineNumbers/>
      <w:suppressAutoHyphens/>
    </w:pPr>
    <w:rPr>
      <w:rFonts w:ascii="Times New Roman" w:hAnsi="Times New Roman" w:cs="Tahoma"/>
      <w:lang w:eastAsia="ar-SA"/>
    </w:rPr>
  </w:style>
  <w:style w:type="paragraph" w:customStyle="1" w:styleId="315">
    <w:name w:val="???????? ????? ? ???????? 31"/>
    <w:basedOn w:val="a1"/>
    <w:rsid w:val="006A73F3"/>
    <w:pPr>
      <w:suppressAutoHyphens/>
      <w:spacing w:after="120"/>
      <w:ind w:left="283"/>
    </w:pPr>
    <w:rPr>
      <w:rFonts w:ascii="Times New Roman" w:hAnsi="Times New Roman"/>
      <w:lang w:eastAsia="hi-IN" w:bidi="hi-IN"/>
    </w:rPr>
  </w:style>
  <w:style w:type="paragraph" w:customStyle="1" w:styleId="1fff9">
    <w:name w:val="Знак Знак Знак Знак Знак Знак Знак Знак Знак Знак Знак Знак Знак Знак Знак1 Знак Знак Знак Знак"/>
    <w:basedOn w:val="a1"/>
    <w:uiPriority w:val="99"/>
    <w:rsid w:val="006A73F3"/>
    <w:pPr>
      <w:spacing w:line="240" w:lineRule="exact"/>
    </w:pPr>
    <w:rPr>
      <w:lang w:val="en-US" w:eastAsia="ar-SA"/>
    </w:rPr>
  </w:style>
  <w:style w:type="paragraph" w:customStyle="1" w:styleId="NormalANX">
    <w:name w:val="NormalANX"/>
    <w:basedOn w:val="a1"/>
    <w:uiPriority w:val="99"/>
    <w:rsid w:val="006A73F3"/>
    <w:pPr>
      <w:suppressAutoHyphens/>
      <w:spacing w:before="240" w:after="240" w:line="360" w:lineRule="auto"/>
    </w:pPr>
    <w:rPr>
      <w:rFonts w:ascii="Times New Roman" w:hAnsi="Times New Roman"/>
      <w:sz w:val="28"/>
      <w:lang w:eastAsia="ar-SA"/>
    </w:rPr>
  </w:style>
  <w:style w:type="paragraph" w:customStyle="1" w:styleId="1fffa">
    <w:name w:val="Цитата1"/>
    <w:basedOn w:val="a1"/>
    <w:rsid w:val="007F211A"/>
    <w:pPr>
      <w:ind w:left="1134" w:right="1132"/>
      <w:jc w:val="center"/>
    </w:pPr>
    <w:rPr>
      <w:rFonts w:ascii="Times New Roman" w:hAnsi="Times New Roman"/>
      <w:b/>
      <w:sz w:val="28"/>
    </w:rPr>
  </w:style>
  <w:style w:type="character" w:customStyle="1" w:styleId="FontStyle47">
    <w:name w:val="Font Style47"/>
    <w:rsid w:val="007924D7"/>
    <w:rPr>
      <w:rFonts w:ascii="Times New Roman" w:hAnsi="Times New Roman"/>
      <w:i/>
      <w:sz w:val="22"/>
    </w:rPr>
  </w:style>
  <w:style w:type="character" w:customStyle="1" w:styleId="214pt">
    <w:name w:val="Основной текст (2) + 14 pt;Курсив"/>
    <w:rsid w:val="001E16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unformattext">
    <w:name w:val="unformattext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4">
    <w:name w:val="s4"/>
    <w:rsid w:val="00DA143B"/>
  </w:style>
  <w:style w:type="paragraph" w:customStyle="1" w:styleId="p12">
    <w:name w:val="p12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25">
    <w:name w:val="p25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p26">
    <w:name w:val="p26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3">
    <w:name w:val="s3"/>
    <w:rsid w:val="00DA143B"/>
  </w:style>
  <w:style w:type="paragraph" w:customStyle="1" w:styleId="p11">
    <w:name w:val="p11"/>
    <w:basedOn w:val="a1"/>
    <w:rsid w:val="00DA143B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TitlePage">
    <w:name w:val="ConsPlusTitlePage"/>
    <w:next w:val="ConsPlusNormal"/>
    <w:rsid w:val="00682B2B"/>
    <w:pPr>
      <w:widowControl w:val="0"/>
      <w:suppressAutoHyphens/>
      <w:autoSpaceDE w:val="0"/>
    </w:pPr>
    <w:rPr>
      <w:rFonts w:ascii="Tahoma" w:eastAsia="Tahoma" w:hAnsi="Tahoma" w:cs="Tahoma"/>
      <w:kern w:val="1"/>
      <w:sz w:val="24"/>
      <w:szCs w:val="24"/>
      <w:lang w:eastAsia="hi-IN" w:bidi="hi-IN"/>
    </w:rPr>
  </w:style>
  <w:style w:type="paragraph" w:customStyle="1" w:styleId="ConsPlusJurTerm">
    <w:name w:val="ConsPlusJurTerm"/>
    <w:next w:val="ConsPlusNormal"/>
    <w:rsid w:val="00682B2B"/>
    <w:pPr>
      <w:widowControl w:val="0"/>
      <w:suppressAutoHyphens/>
      <w:autoSpaceDE w:val="0"/>
    </w:pPr>
    <w:rPr>
      <w:rFonts w:ascii="Tahoma" w:eastAsia="Tahoma" w:hAnsi="Tahoma" w:cs="Tahoma"/>
      <w:kern w:val="1"/>
      <w:sz w:val="26"/>
      <w:szCs w:val="26"/>
      <w:lang w:eastAsia="hi-IN" w:bidi="hi-IN"/>
    </w:rPr>
  </w:style>
  <w:style w:type="paragraph" w:customStyle="1" w:styleId="ConsPlusTextList">
    <w:name w:val="ConsPlusTextList"/>
    <w:next w:val="ConsPlusNormal"/>
    <w:rsid w:val="00682B2B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WW-ConsPlusTextList">
    <w:name w:val="WW-ConsPlusTextList"/>
    <w:next w:val="ConsPlusNormal"/>
    <w:rsid w:val="00682B2B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fffb">
    <w:name w:val="Гиперссылка1"/>
    <w:basedOn w:val="a2"/>
    <w:rsid w:val="00682B2B"/>
  </w:style>
  <w:style w:type="paragraph" w:customStyle="1" w:styleId="listparagraph">
    <w:name w:val="listparagraph"/>
    <w:basedOn w:val="a1"/>
    <w:rsid w:val="00542FB7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12">
    <w:name w:val="fontstyle12"/>
    <w:rsid w:val="00542FB7"/>
  </w:style>
  <w:style w:type="character" w:customStyle="1" w:styleId="fontstyle110">
    <w:name w:val="fontstyle11"/>
    <w:rsid w:val="00542FB7"/>
  </w:style>
  <w:style w:type="paragraph" w:customStyle="1" w:styleId="nospacing">
    <w:name w:val="nospacing"/>
    <w:basedOn w:val="a1"/>
    <w:rsid w:val="00542FB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nsplustitle0">
    <w:name w:val="consplustitle"/>
    <w:basedOn w:val="a1"/>
    <w:rsid w:val="00542FB7"/>
    <w:pPr>
      <w:spacing w:before="100" w:beforeAutospacing="1" w:after="100" w:afterAutospacing="1"/>
    </w:pPr>
    <w:rPr>
      <w:rFonts w:ascii="Times New Roman" w:hAnsi="Times New Roman"/>
    </w:rPr>
  </w:style>
  <w:style w:type="numbering" w:customStyle="1" w:styleId="3">
    <w:name w:val="Стиль маркированный3"/>
    <w:rsid w:val="00542FB7"/>
    <w:pPr>
      <w:numPr>
        <w:numId w:val="3"/>
      </w:numPr>
    </w:pPr>
  </w:style>
  <w:style w:type="paragraph" w:customStyle="1" w:styleId="2ff7">
    <w:name w:val="Заголовок оглавления2"/>
    <w:basedOn w:val="1"/>
    <w:next w:val="a1"/>
    <w:qFormat/>
    <w:rsid w:val="00542FB7"/>
    <w:pPr>
      <w:keepNext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b w:val="0"/>
      <w:bCs w:val="0"/>
      <w:caps/>
      <w:color w:val="632423"/>
      <w:spacing w:val="20"/>
      <w:kern w:val="0"/>
      <w:sz w:val="28"/>
      <w:szCs w:val="28"/>
      <w:lang w:val="en-US" w:eastAsia="en-US"/>
    </w:rPr>
  </w:style>
  <w:style w:type="character" w:styleId="affffffffff9">
    <w:name w:val="Placeholder Text"/>
    <w:uiPriority w:val="99"/>
    <w:semiHidden/>
    <w:rsid w:val="00542FB7"/>
    <w:rPr>
      <w:color w:val="808080"/>
    </w:rPr>
  </w:style>
  <w:style w:type="character" w:customStyle="1" w:styleId="c0">
    <w:name w:val="c0"/>
    <w:rsid w:val="00996209"/>
    <w:rPr>
      <w:rFonts w:ascii="Times New Roman" w:hAnsi="Times New Roman" w:cs="Times New Roman" w:hint="default"/>
    </w:rPr>
  </w:style>
  <w:style w:type="paragraph" w:customStyle="1" w:styleId="affffffffffa">
    <w:name w:val="Базовый"/>
    <w:rsid w:val="00996209"/>
    <w:pPr>
      <w:tabs>
        <w:tab w:val="left" w:pos="708"/>
      </w:tabs>
      <w:suppressAutoHyphens/>
      <w:spacing w:line="100" w:lineRule="atLeast"/>
    </w:pPr>
    <w:rPr>
      <w:rFonts w:ascii="Times New Roman" w:hAnsi="Times New Roman"/>
      <w:color w:val="00000A"/>
      <w:sz w:val="24"/>
      <w:szCs w:val="24"/>
      <w:lang w:eastAsia="zh-CN"/>
    </w:rPr>
  </w:style>
  <w:style w:type="paragraph" w:customStyle="1" w:styleId="p2">
    <w:name w:val="p2"/>
    <w:basedOn w:val="a1"/>
    <w:rsid w:val="0099620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s2">
    <w:name w:val="s2"/>
    <w:rsid w:val="00996209"/>
  </w:style>
  <w:style w:type="paragraph" w:customStyle="1" w:styleId="TableContents">
    <w:name w:val="Table Contents"/>
    <w:basedOn w:val="Standard"/>
    <w:rsid w:val="003C0382"/>
    <w:pPr>
      <w:suppressLineNumbers/>
      <w:suppressAutoHyphens w:val="0"/>
      <w:autoSpaceDN w:val="0"/>
      <w:spacing w:after="200" w:line="276" w:lineRule="auto"/>
    </w:pPr>
    <w:rPr>
      <w:rFonts w:ascii="Arial" w:eastAsia="Arial" w:hAnsi="Arial"/>
      <w:kern w:val="0"/>
      <w:sz w:val="22"/>
      <w:szCs w:val="22"/>
      <w:lang w:eastAsia="en-US"/>
    </w:rPr>
  </w:style>
  <w:style w:type="paragraph" w:customStyle="1" w:styleId="Textbody">
    <w:name w:val="Text body"/>
    <w:basedOn w:val="Standard"/>
    <w:rsid w:val="003C0382"/>
    <w:pPr>
      <w:suppressAutoHyphens w:val="0"/>
      <w:autoSpaceDN w:val="0"/>
      <w:spacing w:after="140" w:line="288" w:lineRule="auto"/>
    </w:pPr>
    <w:rPr>
      <w:rFonts w:ascii="Arial" w:eastAsia="Arial" w:hAnsi="Arial"/>
      <w:kern w:val="0"/>
      <w:sz w:val="22"/>
      <w:szCs w:val="22"/>
      <w:lang w:eastAsia="en-US"/>
    </w:rPr>
  </w:style>
  <w:style w:type="character" w:customStyle="1" w:styleId="t121">
    <w:name w:val="t121"/>
    <w:rsid w:val="00DE2A3F"/>
    <w:rPr>
      <w:sz w:val="18"/>
      <w:szCs w:val="18"/>
    </w:rPr>
  </w:style>
  <w:style w:type="paragraph" w:customStyle="1" w:styleId="218">
    <w:name w:val="Список 21"/>
    <w:basedOn w:val="a1"/>
    <w:rsid w:val="0020573C"/>
    <w:pPr>
      <w:suppressAutoHyphens/>
      <w:ind w:left="566" w:hanging="283"/>
    </w:pPr>
    <w:rPr>
      <w:rFonts w:ascii="Times New Roman" w:hAnsi="Times New Roman"/>
      <w:lang w:eastAsia="ar-SA"/>
    </w:rPr>
  </w:style>
  <w:style w:type="paragraph" w:customStyle="1" w:styleId="219">
    <w:name w:val="Красная строка 21"/>
    <w:basedOn w:val="af3"/>
    <w:rsid w:val="0020573C"/>
    <w:pPr>
      <w:suppressAutoHyphens/>
      <w:ind w:firstLine="210"/>
    </w:pPr>
    <w:rPr>
      <w:rFonts w:ascii="Times New Roman" w:hAnsi="Times New Roman" w:cs="Times New Roman"/>
      <w:sz w:val="24"/>
      <w:szCs w:val="24"/>
      <w:lang w:eastAsia="ar-SA"/>
    </w:rPr>
  </w:style>
  <w:style w:type="paragraph" w:styleId="2ff8">
    <w:name w:val="List Number 2"/>
    <w:basedOn w:val="a1"/>
    <w:rsid w:val="0020573C"/>
    <w:pPr>
      <w:suppressAutoHyphens/>
    </w:pPr>
    <w:rPr>
      <w:rFonts w:ascii="Times New Roman" w:hAnsi="Times New Roman"/>
      <w:lang w:eastAsia="zh-CN"/>
    </w:rPr>
  </w:style>
  <w:style w:type="character" w:customStyle="1" w:styleId="WW8Num8z0">
    <w:name w:val="WW8Num8z0"/>
    <w:uiPriority w:val="99"/>
    <w:rsid w:val="0020573C"/>
    <w:rPr>
      <w:rFonts w:ascii="Courier New" w:hAnsi="Courier New" w:cs="Courier New"/>
      <w:sz w:val="26"/>
    </w:rPr>
  </w:style>
  <w:style w:type="character" w:customStyle="1" w:styleId="WW8Num8z1">
    <w:name w:val="WW8Num8z1"/>
    <w:rsid w:val="0020573C"/>
    <w:rPr>
      <w:rFonts w:ascii="Courier New" w:hAnsi="Courier New" w:cs="Courier New"/>
    </w:rPr>
  </w:style>
  <w:style w:type="character" w:customStyle="1" w:styleId="WW8Num8z2">
    <w:name w:val="WW8Num8z2"/>
    <w:rsid w:val="0020573C"/>
    <w:rPr>
      <w:rFonts w:ascii="Wingdings" w:hAnsi="Wingdings" w:cs="Wingdings"/>
    </w:rPr>
  </w:style>
  <w:style w:type="character" w:customStyle="1" w:styleId="WW8Num8z3">
    <w:name w:val="WW8Num8z3"/>
    <w:rsid w:val="0020573C"/>
    <w:rPr>
      <w:rFonts w:ascii="Symbol" w:hAnsi="Symbol" w:cs="Symbol"/>
    </w:rPr>
  </w:style>
  <w:style w:type="character" w:customStyle="1" w:styleId="WW8Num12z1">
    <w:name w:val="WW8Num12z1"/>
    <w:rsid w:val="0020573C"/>
    <w:rPr>
      <w:rFonts w:ascii="Courier New" w:hAnsi="Courier New" w:cs="Courier New"/>
    </w:rPr>
  </w:style>
  <w:style w:type="character" w:customStyle="1" w:styleId="WW8Num21z3">
    <w:name w:val="WW8Num21z3"/>
    <w:rsid w:val="0020573C"/>
    <w:rPr>
      <w:rFonts w:ascii="Symbol" w:hAnsi="Symbol" w:cs="Symbol"/>
    </w:rPr>
  </w:style>
  <w:style w:type="character" w:customStyle="1" w:styleId="WW8Num25z2">
    <w:name w:val="WW8Num25z2"/>
    <w:rsid w:val="0020573C"/>
    <w:rPr>
      <w:rFonts w:cs="Times New Roman"/>
    </w:rPr>
  </w:style>
  <w:style w:type="character" w:customStyle="1" w:styleId="WW8Num29z0">
    <w:name w:val="WW8Num29z0"/>
    <w:rsid w:val="0020573C"/>
    <w:rPr>
      <w:rFonts w:ascii="Symbol" w:hAnsi="Symbol" w:cs="Symbol"/>
    </w:rPr>
  </w:style>
  <w:style w:type="character" w:customStyle="1" w:styleId="WW8Num29z1">
    <w:name w:val="WW8Num29z1"/>
    <w:rsid w:val="0020573C"/>
    <w:rPr>
      <w:rFonts w:cs="Times New Roman"/>
    </w:rPr>
  </w:style>
  <w:style w:type="character" w:customStyle="1" w:styleId="WW8Num32z0">
    <w:name w:val="WW8Num32z0"/>
    <w:rsid w:val="0020573C"/>
    <w:rPr>
      <w:rFonts w:ascii="Symbol" w:hAnsi="Symbol" w:cs="Symbol"/>
      <w:color w:val="auto"/>
    </w:rPr>
  </w:style>
  <w:style w:type="character" w:customStyle="1" w:styleId="WW8Num32z2">
    <w:name w:val="WW8Num32z2"/>
    <w:rsid w:val="0020573C"/>
    <w:rPr>
      <w:rFonts w:ascii="Wingdings" w:hAnsi="Wingdings" w:cs="Wingdings"/>
    </w:rPr>
  </w:style>
  <w:style w:type="character" w:customStyle="1" w:styleId="WW8Num32z3">
    <w:name w:val="WW8Num32z3"/>
    <w:rsid w:val="0020573C"/>
    <w:rPr>
      <w:rFonts w:ascii="Symbol" w:hAnsi="Symbol" w:cs="Symbol"/>
    </w:rPr>
  </w:style>
  <w:style w:type="character" w:customStyle="1" w:styleId="WW8Num32z4">
    <w:name w:val="WW8Num32z4"/>
    <w:rsid w:val="0020573C"/>
    <w:rPr>
      <w:rFonts w:ascii="Courier New" w:hAnsi="Courier New" w:cs="Courier New"/>
    </w:rPr>
  </w:style>
  <w:style w:type="character" w:customStyle="1" w:styleId="WW8Num37z1">
    <w:name w:val="WW8Num37z1"/>
    <w:rsid w:val="0020573C"/>
    <w:rPr>
      <w:rFonts w:ascii="Courier New" w:hAnsi="Courier New" w:cs="Courier New"/>
    </w:rPr>
  </w:style>
  <w:style w:type="character" w:customStyle="1" w:styleId="WW8Num38z2">
    <w:name w:val="WW8Num38z2"/>
    <w:rsid w:val="0020573C"/>
    <w:rPr>
      <w:color w:val="auto"/>
    </w:rPr>
  </w:style>
  <w:style w:type="character" w:customStyle="1" w:styleId="WW8Num39z0">
    <w:name w:val="WW8Num39z0"/>
    <w:rsid w:val="0020573C"/>
    <w:rPr>
      <w:rFonts w:cs="Times New Roman"/>
    </w:rPr>
  </w:style>
  <w:style w:type="character" w:customStyle="1" w:styleId="WW8Num42z0">
    <w:name w:val="WW8Num42z0"/>
    <w:rsid w:val="0020573C"/>
    <w:rPr>
      <w:rFonts w:ascii="Courier New" w:hAnsi="Courier New" w:cs="Courier New"/>
    </w:rPr>
  </w:style>
  <w:style w:type="character" w:customStyle="1" w:styleId="WW8Num42z3">
    <w:name w:val="WW8Num42z3"/>
    <w:rsid w:val="0020573C"/>
    <w:rPr>
      <w:rFonts w:ascii="Symbol" w:hAnsi="Symbol" w:cs="Symbol"/>
    </w:rPr>
  </w:style>
  <w:style w:type="character" w:customStyle="1" w:styleId="WW8Num42z5">
    <w:name w:val="WW8Num42z5"/>
    <w:rsid w:val="0020573C"/>
    <w:rPr>
      <w:rFonts w:ascii="Wingdings" w:hAnsi="Wingdings" w:cs="Wingdings"/>
    </w:rPr>
  </w:style>
  <w:style w:type="character" w:customStyle="1" w:styleId="1fffc">
    <w:name w:val="Маркированный_1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124">
    <w:name w:val="Заголовок_12"/>
    <w:rsid w:val="0020573C"/>
    <w:rPr>
      <w:b/>
    </w:rPr>
  </w:style>
  <w:style w:type="character" w:customStyle="1" w:styleId="affffffffffb">
    <w:name w:val="Подчеркнутый Знак Знак"/>
    <w:rsid w:val="0020573C"/>
    <w:rPr>
      <w:rFonts w:cs="Times New Roman"/>
      <w:sz w:val="24"/>
      <w:szCs w:val="24"/>
      <w:u w:val="single"/>
      <w:lang w:val="ru-RU" w:bidi="ar-SA"/>
    </w:rPr>
  </w:style>
  <w:style w:type="character" w:customStyle="1" w:styleId="S40">
    <w:name w:val="S_Заголовок 4 Знак"/>
    <w:rsid w:val="0020573C"/>
    <w:rPr>
      <w:rFonts w:ascii="Calibri" w:eastAsia="Times New Roman" w:hAnsi="Calibri" w:cs="Times New Roman"/>
      <w:b w:val="0"/>
      <w:bCs w:val="0"/>
      <w:i/>
      <w:iCs/>
      <w:sz w:val="24"/>
      <w:szCs w:val="24"/>
      <w:lang w:val="ru-RU" w:eastAsia="zh-CN" w:bidi="ar-SA"/>
    </w:rPr>
  </w:style>
  <w:style w:type="character" w:customStyle="1" w:styleId="Normal10-02">
    <w:name w:val="Normal + 10 пт полужирный По центру Слева:  -02 см Справ... Знак"/>
    <w:rsid w:val="0020573C"/>
    <w:rPr>
      <w:rFonts w:cs="Times New Roman"/>
      <w:b/>
      <w:bCs/>
      <w:lang w:val="ru-RU" w:bidi="ar-SA"/>
    </w:rPr>
  </w:style>
  <w:style w:type="character" w:customStyle="1" w:styleId="1fffd">
    <w:name w:val="Знак Знак Знак Знак1"/>
    <w:rsid w:val="0020573C"/>
    <w:rPr>
      <w:rFonts w:ascii="Arial" w:hAnsi="Arial" w:cs="Arial"/>
      <w:b/>
      <w:bCs/>
      <w:sz w:val="26"/>
      <w:szCs w:val="26"/>
      <w:lang w:val="ru-RU" w:bidi="ar-SA"/>
    </w:rPr>
  </w:style>
  <w:style w:type="character" w:customStyle="1" w:styleId="3fa">
    <w:name w:val="Знак3 Знак Знак Знак Знак"/>
    <w:rsid w:val="0020573C"/>
    <w:rPr>
      <w:rFonts w:cs="Times New Roman"/>
      <w:sz w:val="24"/>
      <w:szCs w:val="24"/>
    </w:rPr>
  </w:style>
  <w:style w:type="character" w:customStyle="1" w:styleId="1fffe">
    <w:name w:val="Заголовок_1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1ffff">
    <w:name w:val="Маркированный_1 Знак"/>
    <w:rsid w:val="0020573C"/>
    <w:rPr>
      <w:sz w:val="24"/>
      <w:szCs w:val="24"/>
    </w:rPr>
  </w:style>
  <w:style w:type="character" w:customStyle="1" w:styleId="affffffffffc">
    <w:name w:val="Подчеркнутый Знак"/>
    <w:rsid w:val="0020573C"/>
    <w:rPr>
      <w:rFonts w:cs="Times New Roman"/>
      <w:sz w:val="24"/>
      <w:szCs w:val="24"/>
      <w:u w:val="single"/>
      <w:lang w:val="ru-RU" w:bidi="ar-SA"/>
    </w:rPr>
  </w:style>
  <w:style w:type="character" w:styleId="affffffffffd">
    <w:name w:val="line number"/>
    <w:rsid w:val="0020573C"/>
    <w:rPr>
      <w:rFonts w:cs="Times New Roman"/>
      <w:sz w:val="18"/>
      <w:szCs w:val="18"/>
    </w:rPr>
  </w:style>
  <w:style w:type="character" w:customStyle="1" w:styleId="affffffffffe">
    <w:name w:val="Надстрочный"/>
    <w:rsid w:val="0020573C"/>
    <w:rPr>
      <w:b/>
      <w:vertAlign w:val="superscript"/>
    </w:rPr>
  </w:style>
  <w:style w:type="character" w:styleId="HTML1">
    <w:name w:val="HTML Sample"/>
    <w:rsid w:val="0020573C"/>
    <w:rPr>
      <w:rFonts w:ascii="Courier New" w:hAnsi="Courier New" w:cs="Courier New"/>
      <w:lang w:val="ru-RU"/>
    </w:rPr>
  </w:style>
  <w:style w:type="character" w:styleId="HTML2">
    <w:name w:val="HTML Definition"/>
    <w:rsid w:val="0020573C"/>
    <w:rPr>
      <w:rFonts w:cs="Times New Roman"/>
      <w:i/>
      <w:iCs/>
      <w:lang w:val="ru-RU"/>
    </w:rPr>
  </w:style>
  <w:style w:type="character" w:styleId="HTML3">
    <w:name w:val="HTML Variable"/>
    <w:rsid w:val="0020573C"/>
    <w:rPr>
      <w:rFonts w:cs="Times New Roman"/>
      <w:i/>
      <w:iCs/>
      <w:lang w:val="ru-RU"/>
    </w:rPr>
  </w:style>
  <w:style w:type="character" w:styleId="HTML4">
    <w:name w:val="HTML Typewriter"/>
    <w:rsid w:val="0020573C"/>
    <w:rPr>
      <w:rFonts w:ascii="Courier New" w:hAnsi="Courier New" w:cs="Courier New"/>
      <w:sz w:val="20"/>
      <w:szCs w:val="20"/>
      <w:lang w:val="ru-RU"/>
    </w:rPr>
  </w:style>
  <w:style w:type="character" w:customStyle="1" w:styleId="afffffffffff">
    <w:name w:val="Подпись Знак"/>
    <w:rsid w:val="0020573C"/>
    <w:rPr>
      <w:rFonts w:cs="Times New Roman"/>
      <w:sz w:val="24"/>
      <w:szCs w:val="24"/>
    </w:rPr>
  </w:style>
  <w:style w:type="character" w:customStyle="1" w:styleId="afffffffffff0">
    <w:name w:val="Приветствие Знак"/>
    <w:rsid w:val="0020573C"/>
    <w:rPr>
      <w:rFonts w:cs="Times New Roman"/>
      <w:sz w:val="24"/>
      <w:szCs w:val="24"/>
    </w:rPr>
  </w:style>
  <w:style w:type="character" w:customStyle="1" w:styleId="afffffffffff1">
    <w:name w:val="Прощание Знак"/>
    <w:rsid w:val="0020573C"/>
    <w:rPr>
      <w:rFonts w:cs="Times New Roman"/>
      <w:sz w:val="24"/>
      <w:szCs w:val="24"/>
    </w:rPr>
  </w:style>
  <w:style w:type="character" w:customStyle="1" w:styleId="afffffffffff2">
    <w:name w:val="Электронная подпись Знак"/>
    <w:rsid w:val="0020573C"/>
    <w:rPr>
      <w:rFonts w:cs="Times New Roman"/>
      <w:sz w:val="24"/>
      <w:szCs w:val="24"/>
    </w:rPr>
  </w:style>
  <w:style w:type="character" w:customStyle="1" w:styleId="1ffff0">
    <w:name w:val="Знак примечания1"/>
    <w:rsid w:val="0020573C"/>
    <w:rPr>
      <w:rFonts w:cs="Times New Roman"/>
      <w:sz w:val="16"/>
      <w:szCs w:val="16"/>
    </w:rPr>
  </w:style>
  <w:style w:type="character" w:customStyle="1" w:styleId="116">
    <w:name w:val="Маркированный_1 Знак1"/>
    <w:rsid w:val="0020573C"/>
    <w:rPr>
      <w:rFonts w:cs="Times New Roman"/>
    </w:rPr>
  </w:style>
  <w:style w:type="character" w:customStyle="1" w:styleId="afffffffffff3">
    <w:name w:val="Вступление"/>
    <w:rsid w:val="0020573C"/>
    <w:rPr>
      <w:rFonts w:ascii="Arial Black" w:hAnsi="Arial Black" w:cs="Arial Black"/>
      <w:spacing w:val="-4"/>
      <w:sz w:val="18"/>
    </w:rPr>
  </w:style>
  <w:style w:type="character" w:customStyle="1" w:styleId="afffffffffff4">
    <w:name w:val="Шапка Знак"/>
    <w:rsid w:val="0020573C"/>
    <w:rPr>
      <w:rFonts w:ascii="Cambria" w:hAnsi="Cambria" w:cs="Times New Roman"/>
      <w:sz w:val="24"/>
      <w:szCs w:val="24"/>
      <w:shd w:val="clear" w:color="auto" w:fill="CCCCCC"/>
    </w:rPr>
  </w:style>
  <w:style w:type="character" w:customStyle="1" w:styleId="afffffffffff5">
    <w:name w:val="Девиз"/>
    <w:rsid w:val="0020573C"/>
    <w:rPr>
      <w:rFonts w:cs="Times New Roman"/>
      <w:i/>
      <w:iCs/>
      <w:spacing w:val="-6"/>
      <w:sz w:val="24"/>
      <w:szCs w:val="24"/>
      <w:lang w:val="ru-RU"/>
    </w:rPr>
  </w:style>
  <w:style w:type="character" w:customStyle="1" w:styleId="HTML5">
    <w:name w:val="Адрес HTML Знак"/>
    <w:rsid w:val="0020573C"/>
    <w:rPr>
      <w:rFonts w:cs="Times New Roman"/>
      <w:i/>
      <w:iCs/>
      <w:sz w:val="24"/>
      <w:szCs w:val="24"/>
    </w:rPr>
  </w:style>
  <w:style w:type="character" w:styleId="HTML6">
    <w:name w:val="HTML Acronym"/>
    <w:rsid w:val="0020573C"/>
    <w:rPr>
      <w:rFonts w:cs="Times New Roman"/>
      <w:lang w:val="ru-RU"/>
    </w:rPr>
  </w:style>
  <w:style w:type="character" w:customStyle="1" w:styleId="afffffffffff6">
    <w:name w:val="Дата Знак"/>
    <w:rsid w:val="0020573C"/>
    <w:rPr>
      <w:rFonts w:cs="Times New Roman"/>
      <w:sz w:val="24"/>
      <w:szCs w:val="24"/>
    </w:rPr>
  </w:style>
  <w:style w:type="character" w:customStyle="1" w:styleId="afffffffffff7">
    <w:name w:val="Заголовок записки Знак"/>
    <w:rsid w:val="0020573C"/>
    <w:rPr>
      <w:rFonts w:cs="Times New Roman"/>
      <w:sz w:val="24"/>
      <w:szCs w:val="24"/>
    </w:rPr>
  </w:style>
  <w:style w:type="character" w:styleId="HTML7">
    <w:name w:val="HTML Keyboard"/>
    <w:rsid w:val="0020573C"/>
    <w:rPr>
      <w:rFonts w:ascii="Courier New" w:hAnsi="Courier New" w:cs="Courier New"/>
      <w:sz w:val="20"/>
      <w:szCs w:val="20"/>
      <w:lang w:val="ru-RU"/>
    </w:rPr>
  </w:style>
  <w:style w:type="character" w:styleId="HTML8">
    <w:name w:val="HTML Code"/>
    <w:rsid w:val="0020573C"/>
    <w:rPr>
      <w:rFonts w:ascii="Courier New" w:hAnsi="Courier New" w:cs="Courier New"/>
      <w:sz w:val="20"/>
      <w:szCs w:val="20"/>
      <w:lang w:val="ru-RU"/>
    </w:rPr>
  </w:style>
  <w:style w:type="character" w:customStyle="1" w:styleId="afffffffffff8">
    <w:name w:val="Красная строка Знак"/>
    <w:rsid w:val="0020573C"/>
    <w:rPr>
      <w:rFonts w:cs="Times New Roman"/>
      <w:b/>
      <w:bCs/>
      <w:sz w:val="24"/>
      <w:szCs w:val="24"/>
      <w:lang w:val="ru-RU" w:bidi="ar-SA"/>
    </w:rPr>
  </w:style>
  <w:style w:type="character" w:customStyle="1" w:styleId="2ff9">
    <w:name w:val="Красная строка 2 Знак"/>
    <w:rsid w:val="0020573C"/>
    <w:rPr>
      <w:rFonts w:ascii="Arial" w:hAnsi="Arial" w:cs="Arial"/>
      <w:b/>
      <w:bCs/>
      <w:sz w:val="24"/>
      <w:szCs w:val="24"/>
      <w:lang w:val="ru-RU" w:bidi="ar-SA"/>
    </w:rPr>
  </w:style>
  <w:style w:type="character" w:styleId="HTML9">
    <w:name w:val="HTML Cite"/>
    <w:rsid w:val="0020573C"/>
    <w:rPr>
      <w:rFonts w:cs="Times New Roman"/>
      <w:i/>
      <w:iCs/>
      <w:lang w:val="ru-RU"/>
    </w:rPr>
  </w:style>
  <w:style w:type="character" w:customStyle="1" w:styleId="S">
    <w:name w:val="S_Обычный Знак"/>
    <w:rsid w:val="0020573C"/>
    <w:rPr>
      <w:rFonts w:cs="Times New Roman"/>
      <w:sz w:val="24"/>
      <w:szCs w:val="24"/>
      <w:lang w:val="ru-RU" w:bidi="ar-SA"/>
    </w:rPr>
  </w:style>
  <w:style w:type="character" w:customStyle="1" w:styleId="S0">
    <w:name w:val="S_Обычный в таблице Знак"/>
    <w:rsid w:val="0020573C"/>
    <w:rPr>
      <w:rFonts w:cs="Times New Roman"/>
      <w:sz w:val="24"/>
      <w:szCs w:val="24"/>
      <w:lang w:val="ru-RU" w:bidi="ar-SA"/>
    </w:rPr>
  </w:style>
  <w:style w:type="character" w:customStyle="1" w:styleId="S5">
    <w:name w:val="S_Обычный с подчеркиванием Знак"/>
    <w:rsid w:val="0020573C"/>
    <w:rPr>
      <w:rFonts w:cs="Times New Roman"/>
      <w:sz w:val="24"/>
      <w:szCs w:val="24"/>
      <w:u w:val="single"/>
      <w:lang w:val="ru-RU" w:bidi="ar-SA"/>
    </w:rPr>
  </w:style>
  <w:style w:type="character" w:customStyle="1" w:styleId="1ffff1">
    <w:name w:val="Заголовок 1 Знак Знак Знак Знак"/>
    <w:rsid w:val="0020573C"/>
    <w:rPr>
      <w:rFonts w:cs="Times New Roman"/>
      <w:bCs/>
      <w:sz w:val="28"/>
      <w:szCs w:val="28"/>
      <w:lang w:val="ru-RU" w:bidi="ar-SA"/>
    </w:rPr>
  </w:style>
  <w:style w:type="character" w:customStyle="1" w:styleId="S6">
    <w:name w:val="S_Маркированный Знак Знак"/>
    <w:rsid w:val="0020573C"/>
    <w:rPr>
      <w:rFonts w:cs="Times New Roman"/>
      <w:b/>
      <w:sz w:val="24"/>
      <w:szCs w:val="24"/>
      <w:lang w:val="ru-RU" w:bidi="ar-SA"/>
    </w:rPr>
  </w:style>
  <w:style w:type="character" w:customStyle="1" w:styleId="S7">
    <w:name w:val="S_Маркированный Знак"/>
    <w:rsid w:val="0020573C"/>
    <w:rPr>
      <w:rFonts w:cs="Times New Roman"/>
      <w:w w:val="109"/>
      <w:sz w:val="24"/>
      <w:szCs w:val="24"/>
      <w:lang w:val="ru-RU" w:bidi="ar-SA"/>
    </w:rPr>
  </w:style>
  <w:style w:type="character" w:customStyle="1" w:styleId="afffffffffff9">
    <w:name w:val="Обычный в таблице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S8">
    <w:name w:val="S_Обычный Знак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2ffa">
    <w:name w:val="Текст сноски Знак2"/>
    <w:rsid w:val="0020573C"/>
    <w:rPr>
      <w:rFonts w:cs="Times New Roman"/>
      <w:lang w:val="ru-RU" w:bidi="ar-SA"/>
    </w:rPr>
  </w:style>
  <w:style w:type="character" w:customStyle="1" w:styleId="afffffffffffa">
    <w:name w:val="Символ сноски"/>
    <w:rsid w:val="0020573C"/>
    <w:rPr>
      <w:rFonts w:cs="Times New Roman"/>
      <w:vertAlign w:val="superscript"/>
    </w:rPr>
  </w:style>
  <w:style w:type="character" w:customStyle="1" w:styleId="S10">
    <w:name w:val="S_Обычный Знак Знак1"/>
    <w:rsid w:val="0020573C"/>
    <w:rPr>
      <w:rFonts w:cs="Times New Roman"/>
      <w:color w:val="333333"/>
      <w:sz w:val="24"/>
      <w:szCs w:val="24"/>
      <w:lang w:val="ru-RU" w:bidi="ar-SA"/>
    </w:rPr>
  </w:style>
  <w:style w:type="character" w:customStyle="1" w:styleId="S30">
    <w:name w:val="S_Заголовок 3 Знак"/>
    <w:rsid w:val="0020573C"/>
    <w:rPr>
      <w:sz w:val="24"/>
      <w:szCs w:val="24"/>
      <w:u w:val="single"/>
    </w:rPr>
  </w:style>
  <w:style w:type="character" w:customStyle="1" w:styleId="S20">
    <w:name w:val="S_Заголовок 2 Знак"/>
    <w:rsid w:val="0020573C"/>
    <w:rPr>
      <w:rFonts w:cs="Times New Roman"/>
      <w:b/>
      <w:caps/>
      <w:sz w:val="24"/>
      <w:szCs w:val="24"/>
      <w:lang w:val="ru-RU" w:bidi="ar-SA"/>
    </w:rPr>
  </w:style>
  <w:style w:type="character" w:customStyle="1" w:styleId="S9">
    <w:name w:val="S_Заголовок таблицы Знак"/>
    <w:rsid w:val="0020573C"/>
    <w:rPr>
      <w:rFonts w:cs="Times New Roman"/>
      <w:sz w:val="24"/>
      <w:szCs w:val="24"/>
      <w:u w:val="single"/>
      <w:lang w:val="ru-RU" w:bidi="ar-SA"/>
    </w:rPr>
  </w:style>
  <w:style w:type="character" w:customStyle="1" w:styleId="S114">
    <w:name w:val="Стиль S_Заголовок 1 + 14 пт Знак"/>
    <w:rsid w:val="0020573C"/>
    <w:rPr>
      <w:rFonts w:cs="Times New Roman"/>
      <w:b/>
      <w:bCs/>
      <w:caps/>
      <w:sz w:val="24"/>
      <w:szCs w:val="24"/>
      <w:lang w:val="ru-RU" w:bidi="ar-SA"/>
    </w:rPr>
  </w:style>
  <w:style w:type="character" w:customStyle="1" w:styleId="S11">
    <w:name w:val="S_Заголовок 1 Знак"/>
    <w:rsid w:val="0020573C"/>
    <w:rPr>
      <w:rFonts w:cs="Times New Roman"/>
      <w:b/>
      <w:caps/>
      <w:sz w:val="24"/>
      <w:szCs w:val="24"/>
      <w:lang w:val="ru-RU" w:bidi="ar-SA"/>
    </w:rPr>
  </w:style>
  <w:style w:type="character" w:customStyle="1" w:styleId="2ffb">
    <w:name w:val="_Заголовок 2 Знак Знак"/>
    <w:rsid w:val="0020573C"/>
    <w:rPr>
      <w:rFonts w:cs="Times New Roman"/>
      <w:b/>
      <w:sz w:val="28"/>
      <w:szCs w:val="28"/>
      <w:lang w:val="ru-RU" w:bidi="ar-SA"/>
    </w:rPr>
  </w:style>
  <w:style w:type="character" w:customStyle="1" w:styleId="red">
    <w:name w:val="red"/>
    <w:rsid w:val="0020573C"/>
    <w:rPr>
      <w:rFonts w:cs="Times New Roman"/>
    </w:rPr>
  </w:style>
  <w:style w:type="character" w:customStyle="1" w:styleId="143">
    <w:name w:val="Знак Знак14"/>
    <w:rsid w:val="0020573C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17">
    <w:name w:val="Font Style17"/>
    <w:rsid w:val="002057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1">
    <w:name w:val="Font Style31"/>
    <w:rsid w:val="0020573C"/>
    <w:rPr>
      <w:rFonts w:ascii="Arial" w:hAnsi="Arial" w:cs="Arial"/>
      <w:b/>
      <w:bCs/>
      <w:sz w:val="22"/>
      <w:szCs w:val="22"/>
    </w:rPr>
  </w:style>
  <w:style w:type="character" w:customStyle="1" w:styleId="FontStyle21">
    <w:name w:val="Font Style21"/>
    <w:rsid w:val="0020573C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rsid w:val="0020573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rsid w:val="0020573C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rsid w:val="0020573C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20573C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23">
    <w:name w:val="Font Style23"/>
    <w:rsid w:val="0020573C"/>
    <w:rPr>
      <w:rFonts w:ascii="Times New Roman" w:hAnsi="Times New Roman" w:cs="Times New Roman"/>
      <w:sz w:val="16"/>
      <w:szCs w:val="16"/>
    </w:rPr>
  </w:style>
  <w:style w:type="character" w:customStyle="1" w:styleId="FontStyle14">
    <w:name w:val="Font Style14"/>
    <w:rsid w:val="0020573C"/>
    <w:rPr>
      <w:rFonts w:ascii="Times New Roman" w:hAnsi="Times New Roman" w:cs="Times New Roman"/>
      <w:sz w:val="16"/>
      <w:szCs w:val="16"/>
    </w:rPr>
  </w:style>
  <w:style w:type="character" w:customStyle="1" w:styleId="FontStyle26">
    <w:name w:val="Font Style26"/>
    <w:rsid w:val="0020573C"/>
    <w:rPr>
      <w:rFonts w:ascii="Times New Roman" w:hAnsi="Times New Roman" w:cs="Times New Roman"/>
      <w:i/>
      <w:iCs/>
      <w:spacing w:val="20"/>
      <w:sz w:val="24"/>
      <w:szCs w:val="24"/>
    </w:rPr>
  </w:style>
  <w:style w:type="character" w:customStyle="1" w:styleId="132">
    <w:name w:val="Знак Знак13"/>
    <w:rsid w:val="0020573C"/>
    <w:rPr>
      <w:rFonts w:cs="Times New Roman"/>
      <w:lang w:val="ru-RU" w:bidi="ar-SA"/>
    </w:rPr>
  </w:style>
  <w:style w:type="character" w:customStyle="1" w:styleId="FontStyle29">
    <w:name w:val="Font Style29"/>
    <w:rsid w:val="0020573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0">
    <w:name w:val="Font Style30"/>
    <w:rsid w:val="0020573C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2">
    <w:name w:val="Font Style32"/>
    <w:rsid w:val="0020573C"/>
    <w:rPr>
      <w:rFonts w:ascii="Trebuchet MS" w:hAnsi="Trebuchet MS" w:cs="Trebuchet MS"/>
      <w:sz w:val="32"/>
      <w:szCs w:val="32"/>
    </w:rPr>
  </w:style>
  <w:style w:type="character" w:customStyle="1" w:styleId="FontStyle33">
    <w:name w:val="Font Style33"/>
    <w:rsid w:val="0020573C"/>
    <w:rPr>
      <w:rFonts w:ascii="Sylfaen" w:hAnsi="Sylfaen" w:cs="Sylfaen"/>
      <w:b/>
      <w:bCs/>
      <w:sz w:val="22"/>
      <w:szCs w:val="22"/>
    </w:rPr>
  </w:style>
  <w:style w:type="character" w:customStyle="1" w:styleId="FontStyle34">
    <w:name w:val="Font Style34"/>
    <w:rsid w:val="0020573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5">
    <w:name w:val="Font Style35"/>
    <w:rsid w:val="0020573C"/>
    <w:rPr>
      <w:rFonts w:ascii="Candara" w:hAnsi="Candara" w:cs="Candara"/>
      <w:b/>
      <w:bCs/>
      <w:sz w:val="32"/>
      <w:szCs w:val="32"/>
    </w:rPr>
  </w:style>
  <w:style w:type="character" w:customStyle="1" w:styleId="FontStyle36">
    <w:name w:val="Font Style36"/>
    <w:rsid w:val="0020573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7">
    <w:name w:val="Font Style37"/>
    <w:rsid w:val="0020573C"/>
    <w:rPr>
      <w:rFonts w:ascii="Sylfaen" w:hAnsi="Sylfaen" w:cs="Sylfaen"/>
      <w:b/>
      <w:bCs/>
      <w:i/>
      <w:iCs/>
      <w:spacing w:val="100"/>
      <w:sz w:val="10"/>
      <w:szCs w:val="10"/>
    </w:rPr>
  </w:style>
  <w:style w:type="character" w:customStyle="1" w:styleId="FontStyle38">
    <w:name w:val="Font Style38"/>
    <w:rsid w:val="0020573C"/>
    <w:rPr>
      <w:rFonts w:ascii="Trebuchet MS" w:hAnsi="Trebuchet MS" w:cs="Trebuchet MS"/>
      <w:sz w:val="32"/>
      <w:szCs w:val="32"/>
    </w:rPr>
  </w:style>
  <w:style w:type="character" w:customStyle="1" w:styleId="FontStyle39">
    <w:name w:val="Font Style39"/>
    <w:rsid w:val="0020573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rsid w:val="0020573C"/>
    <w:rPr>
      <w:rFonts w:ascii="Times New Roman" w:hAnsi="Times New Roman" w:cs="Times New Roman"/>
      <w:b/>
      <w:bCs/>
      <w:i/>
      <w:iCs/>
      <w:spacing w:val="20"/>
      <w:sz w:val="32"/>
      <w:szCs w:val="32"/>
    </w:rPr>
  </w:style>
  <w:style w:type="character" w:customStyle="1" w:styleId="FontStyle42">
    <w:name w:val="Font Style42"/>
    <w:rsid w:val="0020573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3">
    <w:name w:val="Font Style43"/>
    <w:rsid w:val="0020573C"/>
    <w:rPr>
      <w:rFonts w:ascii="Trebuchet MS" w:hAnsi="Trebuchet MS" w:cs="Trebuchet MS"/>
      <w:sz w:val="32"/>
      <w:szCs w:val="32"/>
    </w:rPr>
  </w:style>
  <w:style w:type="character" w:customStyle="1" w:styleId="FontStyle44">
    <w:name w:val="Font Style44"/>
    <w:rsid w:val="0020573C"/>
    <w:rPr>
      <w:rFonts w:ascii="Trebuchet MS" w:hAnsi="Trebuchet MS" w:cs="Trebuchet MS"/>
      <w:sz w:val="34"/>
      <w:szCs w:val="34"/>
    </w:rPr>
  </w:style>
  <w:style w:type="character" w:customStyle="1" w:styleId="FontStyle45">
    <w:name w:val="Font Style45"/>
    <w:rsid w:val="0020573C"/>
    <w:rPr>
      <w:rFonts w:ascii="Trebuchet MS" w:hAnsi="Trebuchet MS" w:cs="Trebuchet MS"/>
      <w:sz w:val="32"/>
      <w:szCs w:val="32"/>
    </w:rPr>
  </w:style>
  <w:style w:type="character" w:customStyle="1" w:styleId="FontStyle50">
    <w:name w:val="Font Style50"/>
    <w:rsid w:val="0020573C"/>
    <w:rPr>
      <w:rFonts w:ascii="Courier New" w:hAnsi="Courier New" w:cs="Courier New"/>
      <w:b/>
      <w:bCs/>
      <w:sz w:val="18"/>
      <w:szCs w:val="18"/>
    </w:rPr>
  </w:style>
  <w:style w:type="character" w:customStyle="1" w:styleId="FontStyle51">
    <w:name w:val="Font Style51"/>
    <w:rsid w:val="0020573C"/>
    <w:rPr>
      <w:rFonts w:ascii="Courier New" w:hAnsi="Courier New" w:cs="Courier New"/>
      <w:sz w:val="30"/>
      <w:szCs w:val="30"/>
    </w:rPr>
  </w:style>
  <w:style w:type="character" w:customStyle="1" w:styleId="FontStyle52">
    <w:name w:val="Font Style52"/>
    <w:rsid w:val="0020573C"/>
    <w:rPr>
      <w:rFonts w:ascii="Times New Roman" w:hAnsi="Times New Roman" w:cs="Times New Roman"/>
      <w:b/>
      <w:bCs/>
      <w:sz w:val="26"/>
      <w:szCs w:val="26"/>
    </w:rPr>
  </w:style>
  <w:style w:type="character" w:customStyle="1" w:styleId="Normal">
    <w:name w:val="Normal Знак"/>
    <w:rsid w:val="0020573C"/>
    <w:rPr>
      <w:sz w:val="22"/>
      <w:lang w:val="ru-RU" w:bidi="ar-SA"/>
    </w:rPr>
  </w:style>
  <w:style w:type="character" w:customStyle="1" w:styleId="125">
    <w:name w:val="Основной текст Знак1 Знак2"/>
    <w:rsid w:val="0020573C"/>
    <w:rPr>
      <w:rFonts w:cs="Times New Roman"/>
      <w:sz w:val="24"/>
      <w:szCs w:val="24"/>
      <w:lang w:val="ru-RU" w:bidi="ar-SA"/>
    </w:rPr>
  </w:style>
  <w:style w:type="character" w:customStyle="1" w:styleId="2ffc">
    <w:name w:val="Заголовок 2 нов Знак Знак"/>
    <w:rsid w:val="0020573C"/>
    <w:rPr>
      <w:rFonts w:cs="Times New Roman"/>
      <w:sz w:val="24"/>
      <w:szCs w:val="24"/>
      <w:lang w:val="ru-RU" w:bidi="ar-SA"/>
    </w:rPr>
  </w:style>
  <w:style w:type="character" w:customStyle="1" w:styleId="style10">
    <w:name w:val="style1"/>
    <w:rsid w:val="0020573C"/>
    <w:rPr>
      <w:rFonts w:cs="Times New Roman"/>
    </w:rPr>
  </w:style>
  <w:style w:type="character" w:customStyle="1" w:styleId="223">
    <w:name w:val="Заголовок 2 Знак2 Знак Знак"/>
    <w:rsid w:val="0020573C"/>
    <w:rPr>
      <w:rFonts w:cs="Times New Roman"/>
      <w:b/>
      <w:sz w:val="24"/>
      <w:szCs w:val="24"/>
      <w:lang w:val="ru-RU" w:bidi="ar-SA"/>
    </w:rPr>
  </w:style>
  <w:style w:type="character" w:customStyle="1" w:styleId="afffffffffffb">
    <w:name w:val="под название"/>
    <w:rsid w:val="0020573C"/>
    <w:rPr>
      <w:rFonts w:cs="Times New Roman"/>
      <w:sz w:val="22"/>
    </w:rPr>
  </w:style>
  <w:style w:type="character" w:customStyle="1" w:styleId="Normal0">
    <w:name w:val="Normal Знак Знак"/>
    <w:rsid w:val="0020573C"/>
    <w:rPr>
      <w:rFonts w:cs="Times New Roman"/>
      <w:sz w:val="22"/>
      <w:lang w:val="ru-RU" w:bidi="ar-SA"/>
    </w:rPr>
  </w:style>
  <w:style w:type="character" w:customStyle="1" w:styleId="2ffd">
    <w:name w:val="Знак2 Знак Знак Знак Знак"/>
    <w:rsid w:val="0020573C"/>
    <w:rPr>
      <w:rFonts w:cs="Times New Roman"/>
      <w:sz w:val="24"/>
      <w:szCs w:val="24"/>
    </w:rPr>
  </w:style>
  <w:style w:type="character" w:customStyle="1" w:styleId="S31">
    <w:name w:val="S_Нумерованный_3.1 Знак Знак"/>
    <w:rsid w:val="0020573C"/>
    <w:rPr>
      <w:rFonts w:cs="Times New Roman"/>
      <w:sz w:val="28"/>
      <w:szCs w:val="28"/>
    </w:rPr>
  </w:style>
  <w:style w:type="character" w:customStyle="1" w:styleId="afffffffffffc">
    <w:name w:val="Ссылка указателя"/>
    <w:rsid w:val="0020573C"/>
  </w:style>
  <w:style w:type="paragraph" w:customStyle="1" w:styleId="Sa">
    <w:name w:val="S_Обычный"/>
    <w:basedOn w:val="a1"/>
    <w:rsid w:val="0020573C"/>
    <w:pPr>
      <w:suppressAutoHyphens/>
      <w:spacing w:line="360" w:lineRule="auto"/>
      <w:jc w:val="both"/>
    </w:pPr>
    <w:rPr>
      <w:rFonts w:ascii="Times New Roman" w:hAnsi="Times New Roman"/>
      <w:lang w:eastAsia="zh-CN"/>
    </w:rPr>
  </w:style>
  <w:style w:type="paragraph" w:customStyle="1" w:styleId="1ffff2">
    <w:name w:val="Маркированный_1"/>
    <w:basedOn w:val="a1"/>
    <w:rsid w:val="0020573C"/>
    <w:pPr>
      <w:tabs>
        <w:tab w:val="left" w:pos="900"/>
        <w:tab w:val="num" w:pos="975"/>
      </w:tabs>
      <w:suppressAutoHyphens/>
      <w:spacing w:line="360" w:lineRule="auto"/>
      <w:ind w:left="975" w:hanging="975"/>
      <w:jc w:val="both"/>
    </w:pPr>
    <w:rPr>
      <w:rFonts w:ascii="Times New Roman" w:hAnsi="Times New Roman"/>
      <w:lang w:eastAsia="zh-CN"/>
    </w:rPr>
  </w:style>
  <w:style w:type="paragraph" w:customStyle="1" w:styleId="3fb">
    <w:name w:val="Маркированный список3"/>
    <w:basedOn w:val="1ffff2"/>
    <w:rsid w:val="0020573C"/>
    <w:pPr>
      <w:tabs>
        <w:tab w:val="clear" w:pos="900"/>
        <w:tab w:val="clear" w:pos="975"/>
      </w:tabs>
      <w:ind w:left="0" w:firstLine="0"/>
    </w:pPr>
    <w:rPr>
      <w:color w:val="333399"/>
      <w:w w:val="109"/>
    </w:rPr>
  </w:style>
  <w:style w:type="paragraph" w:customStyle="1" w:styleId="Sb">
    <w:name w:val="S_Маркированный"/>
    <w:basedOn w:val="3fb"/>
    <w:rsid w:val="0020573C"/>
    <w:pPr>
      <w:tabs>
        <w:tab w:val="left" w:pos="993"/>
      </w:tabs>
      <w:ind w:firstLine="709"/>
      <w:jc w:val="center"/>
    </w:pPr>
    <w:rPr>
      <w:b/>
      <w:color w:val="auto"/>
      <w:w w:val="100"/>
    </w:rPr>
  </w:style>
  <w:style w:type="paragraph" w:customStyle="1" w:styleId="S41">
    <w:name w:val="S_Заголовок 4"/>
    <w:basedOn w:val="4"/>
    <w:rsid w:val="0020573C"/>
    <w:pPr>
      <w:keepNext w:val="0"/>
      <w:tabs>
        <w:tab w:val="num" w:pos="360"/>
        <w:tab w:val="left" w:pos="643"/>
        <w:tab w:val="left" w:pos="2520"/>
      </w:tabs>
      <w:suppressAutoHyphens/>
      <w:spacing w:before="0" w:after="0" w:line="360" w:lineRule="auto"/>
      <w:ind w:left="643" w:hanging="360"/>
    </w:pPr>
    <w:rPr>
      <w:rFonts w:ascii="Times New Roman" w:hAnsi="Times New Roman"/>
      <w:b w:val="0"/>
      <w:bCs w:val="0"/>
      <w:i/>
      <w:sz w:val="24"/>
      <w:szCs w:val="24"/>
      <w:lang w:eastAsia="zh-CN"/>
    </w:rPr>
  </w:style>
  <w:style w:type="paragraph" w:customStyle="1" w:styleId="1ffff3">
    <w:name w:val="Заголовок_1 Знак"/>
    <w:basedOn w:val="a1"/>
    <w:rsid w:val="0020573C"/>
    <w:pPr>
      <w:tabs>
        <w:tab w:val="left" w:pos="900"/>
      </w:tabs>
      <w:suppressAutoHyphens/>
      <w:ind w:left="900" w:hanging="360"/>
      <w:jc w:val="center"/>
    </w:pPr>
    <w:rPr>
      <w:rFonts w:ascii="Times New Roman" w:hAnsi="Times New Roman"/>
      <w:lang w:eastAsia="zh-CN"/>
    </w:rPr>
  </w:style>
  <w:style w:type="paragraph" w:customStyle="1" w:styleId="S12">
    <w:name w:val="S_Заголовок 1"/>
    <w:basedOn w:val="1ffff3"/>
    <w:rsid w:val="0020573C"/>
    <w:pPr>
      <w:tabs>
        <w:tab w:val="num" w:pos="360"/>
      </w:tabs>
      <w:spacing w:line="360" w:lineRule="auto"/>
      <w:ind w:left="360"/>
    </w:pPr>
    <w:rPr>
      <w:b/>
      <w:caps/>
    </w:rPr>
  </w:style>
  <w:style w:type="paragraph" w:customStyle="1" w:styleId="S32">
    <w:name w:val="S_Заголовок 3"/>
    <w:basedOn w:val="30"/>
    <w:rsid w:val="0020573C"/>
    <w:pPr>
      <w:keepNext w:val="0"/>
      <w:tabs>
        <w:tab w:val="num" w:pos="360"/>
      </w:tabs>
      <w:suppressAutoHyphens/>
      <w:spacing w:before="0" w:after="0" w:line="360" w:lineRule="auto"/>
      <w:ind w:left="360" w:hanging="360"/>
    </w:pPr>
    <w:rPr>
      <w:rFonts w:ascii="Times New Roman" w:hAnsi="Times New Roman"/>
      <w:b w:val="0"/>
      <w:bCs w:val="0"/>
      <w:sz w:val="24"/>
      <w:szCs w:val="24"/>
      <w:u w:val="single"/>
      <w:lang w:eastAsia="zh-CN"/>
    </w:rPr>
  </w:style>
  <w:style w:type="paragraph" w:customStyle="1" w:styleId="S21">
    <w:name w:val="S_Заголовок 2"/>
    <w:basedOn w:val="2"/>
    <w:rsid w:val="0020573C"/>
    <w:pPr>
      <w:keepNext w:val="0"/>
      <w:suppressAutoHyphens/>
      <w:spacing w:before="0" w:after="0" w:line="480" w:lineRule="auto"/>
      <w:jc w:val="center"/>
    </w:pPr>
    <w:rPr>
      <w:rFonts w:ascii="Times New Roman" w:hAnsi="Times New Roman"/>
      <w:bCs w:val="0"/>
      <w:i w:val="0"/>
      <w:iCs w:val="0"/>
      <w:caps/>
      <w:sz w:val="24"/>
      <w:szCs w:val="24"/>
      <w:lang w:eastAsia="zh-CN"/>
    </w:rPr>
  </w:style>
  <w:style w:type="paragraph" w:customStyle="1" w:styleId="Aacao">
    <w:name w:val="Aacao"/>
    <w:basedOn w:val="a1"/>
    <w:rsid w:val="0020573C"/>
    <w:pPr>
      <w:suppressAutoHyphens/>
      <w:overflowPunct w:val="0"/>
      <w:autoSpaceDE w:val="0"/>
      <w:ind w:firstLine="709"/>
      <w:jc w:val="both"/>
    </w:pPr>
    <w:rPr>
      <w:rFonts w:ascii="Times New Roman" w:hAnsi="Times New Roman"/>
      <w:spacing w:val="6"/>
      <w:sz w:val="30"/>
      <w:szCs w:val="20"/>
      <w:lang w:eastAsia="zh-CN"/>
    </w:rPr>
  </w:style>
  <w:style w:type="paragraph" w:customStyle="1" w:styleId="afffffffffffd">
    <w:name w:val="Таблица"/>
    <w:basedOn w:val="a1"/>
    <w:rsid w:val="0020573C"/>
    <w:pPr>
      <w:suppressAutoHyphens/>
      <w:jc w:val="both"/>
    </w:pPr>
    <w:rPr>
      <w:rFonts w:ascii="Times New Roman" w:hAnsi="Times New Roman"/>
      <w:lang w:eastAsia="zh-CN"/>
    </w:rPr>
  </w:style>
  <w:style w:type="character" w:customStyle="1" w:styleId="1ffff4">
    <w:name w:val="Нижний колонтитул Знак1"/>
    <w:rsid w:val="0020573C"/>
    <w:rPr>
      <w:sz w:val="24"/>
      <w:szCs w:val="24"/>
      <w:lang w:eastAsia="zh-CN"/>
    </w:rPr>
  </w:style>
  <w:style w:type="paragraph" w:customStyle="1" w:styleId="230">
    <w:name w:val="Основной текст 23"/>
    <w:basedOn w:val="a1"/>
    <w:rsid w:val="0020573C"/>
    <w:pPr>
      <w:suppressAutoHyphens/>
      <w:overflowPunct w:val="0"/>
      <w:autoSpaceDE w:val="0"/>
      <w:ind w:firstLine="709"/>
      <w:jc w:val="both"/>
      <w:textAlignment w:val="baseline"/>
    </w:pPr>
    <w:rPr>
      <w:rFonts w:ascii="Times New Roman" w:hAnsi="Times New Roman"/>
      <w:sz w:val="28"/>
      <w:szCs w:val="20"/>
      <w:lang w:eastAsia="zh-CN"/>
    </w:rPr>
  </w:style>
  <w:style w:type="character" w:customStyle="1" w:styleId="1ffff5">
    <w:name w:val="Верхний колонтитул Знак1"/>
    <w:rsid w:val="0020573C"/>
    <w:rPr>
      <w:sz w:val="24"/>
      <w:szCs w:val="24"/>
      <w:lang w:eastAsia="zh-CN"/>
    </w:rPr>
  </w:style>
  <w:style w:type="paragraph" w:customStyle="1" w:styleId="Normal10-020">
    <w:name w:val="Normal + 10 пт полужирный По центру Слева:  -02 см Справ..."/>
    <w:basedOn w:val="a1"/>
    <w:rsid w:val="0020573C"/>
    <w:pPr>
      <w:suppressAutoHyphens/>
      <w:ind w:left="-113" w:right="-113"/>
      <w:jc w:val="center"/>
    </w:pPr>
    <w:rPr>
      <w:rFonts w:ascii="Times New Roman" w:hAnsi="Times New Roman"/>
      <w:b/>
      <w:bCs/>
      <w:sz w:val="20"/>
      <w:szCs w:val="20"/>
      <w:lang w:eastAsia="zh-CN"/>
    </w:rPr>
  </w:style>
  <w:style w:type="paragraph" w:customStyle="1" w:styleId="1ffff6">
    <w:name w:val="Обычный1"/>
    <w:rsid w:val="0020573C"/>
    <w:pPr>
      <w:suppressAutoHyphens/>
      <w:snapToGrid w:val="0"/>
    </w:pPr>
    <w:rPr>
      <w:rFonts w:ascii="Times New Roman" w:hAnsi="Times New Roman"/>
      <w:sz w:val="22"/>
      <w:lang w:eastAsia="zh-CN"/>
    </w:rPr>
  </w:style>
  <w:style w:type="character" w:customStyle="1" w:styleId="1ffff7">
    <w:name w:val="Основной текст с отступом Знак1"/>
    <w:uiPriority w:val="99"/>
    <w:rsid w:val="0020573C"/>
    <w:rPr>
      <w:sz w:val="24"/>
      <w:szCs w:val="24"/>
      <w:lang w:eastAsia="ar-SA"/>
    </w:rPr>
  </w:style>
  <w:style w:type="paragraph" w:customStyle="1" w:styleId="xl22">
    <w:name w:val="xl22"/>
    <w:basedOn w:val="a1"/>
    <w:rsid w:val="0020573C"/>
    <w:pPr>
      <w:suppressAutoHyphens/>
      <w:spacing w:before="280" w:after="280" w:line="360" w:lineRule="auto"/>
      <w:ind w:firstLine="709"/>
      <w:jc w:val="center"/>
    </w:pPr>
    <w:rPr>
      <w:rFonts w:ascii="Times New Roman" w:hAnsi="Times New Roman"/>
      <w:lang w:eastAsia="zh-CN"/>
    </w:rPr>
  </w:style>
  <w:style w:type="paragraph" w:customStyle="1" w:styleId="3fc">
    <w:name w:val="Цитата3"/>
    <w:basedOn w:val="a1"/>
    <w:rsid w:val="0020573C"/>
    <w:pPr>
      <w:suppressAutoHyphens/>
      <w:spacing w:line="360" w:lineRule="auto"/>
      <w:ind w:left="360" w:right="-8" w:firstLine="709"/>
      <w:jc w:val="both"/>
    </w:pPr>
    <w:rPr>
      <w:rFonts w:ascii="Times New Roman" w:hAnsi="Times New Roman"/>
      <w:bCs/>
      <w:sz w:val="28"/>
      <w:szCs w:val="28"/>
      <w:lang w:eastAsia="zh-CN"/>
    </w:rPr>
  </w:style>
  <w:style w:type="paragraph" w:customStyle="1" w:styleId="240">
    <w:name w:val="Основной текст 24"/>
    <w:basedOn w:val="a1"/>
    <w:rsid w:val="0020573C"/>
    <w:pPr>
      <w:suppressAutoHyphens/>
      <w:spacing w:line="360" w:lineRule="auto"/>
      <w:ind w:firstLine="709"/>
      <w:jc w:val="center"/>
    </w:pPr>
    <w:rPr>
      <w:rFonts w:ascii="Times New Roman" w:hAnsi="Times New Roman"/>
      <w:b/>
      <w:bCs/>
      <w:caps/>
      <w:lang w:eastAsia="zh-CN"/>
    </w:rPr>
  </w:style>
  <w:style w:type="paragraph" w:customStyle="1" w:styleId="2ffe">
    <w:name w:val="Обычный2"/>
    <w:rsid w:val="0020573C"/>
    <w:pPr>
      <w:suppressAutoHyphens/>
    </w:pPr>
    <w:rPr>
      <w:rFonts w:ascii="Times New Roman" w:hAnsi="Times New Roman"/>
      <w:sz w:val="24"/>
      <w:lang w:eastAsia="zh-CN"/>
    </w:rPr>
  </w:style>
  <w:style w:type="paragraph" w:customStyle="1" w:styleId="323">
    <w:name w:val="Основной текст с отступом 32"/>
    <w:basedOn w:val="a1"/>
    <w:rsid w:val="0020573C"/>
    <w:pPr>
      <w:suppressAutoHyphens/>
      <w:spacing w:line="360" w:lineRule="auto"/>
      <w:ind w:firstLine="540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afffffffffffe">
    <w:name w:val="Îáû÷íûé"/>
    <w:rsid w:val="0020573C"/>
    <w:pPr>
      <w:suppressAutoHyphens/>
    </w:pPr>
    <w:rPr>
      <w:rFonts w:ascii="Times New Roman" w:hAnsi="Times New Roman"/>
      <w:lang w:val="en-US" w:eastAsia="zh-CN"/>
    </w:rPr>
  </w:style>
  <w:style w:type="paragraph" w:customStyle="1" w:styleId="affffffffffff">
    <w:name w:val="Заглавие раздела"/>
    <w:basedOn w:val="2"/>
    <w:rsid w:val="0020573C"/>
    <w:pPr>
      <w:keepNext w:val="0"/>
      <w:tabs>
        <w:tab w:val="left" w:pos="555"/>
        <w:tab w:val="left" w:pos="1789"/>
      </w:tabs>
      <w:suppressAutoHyphens/>
      <w:spacing w:before="0" w:after="240"/>
      <w:ind w:left="1789" w:right="709"/>
      <w:jc w:val="center"/>
    </w:pPr>
    <w:rPr>
      <w:rFonts w:ascii="Times New Roman" w:hAnsi="Times New Roman"/>
      <w:bCs w:val="0"/>
      <w:szCs w:val="24"/>
      <w:lang w:eastAsia="zh-CN"/>
    </w:rPr>
  </w:style>
  <w:style w:type="paragraph" w:customStyle="1" w:styleId="affffffffffff0">
    <w:name w:val="Неразрывный основной текст"/>
    <w:basedOn w:val="af7"/>
    <w:rsid w:val="0020573C"/>
    <w:pPr>
      <w:keepNext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affffffffffff1">
    <w:name w:val="table of figures"/>
    <w:basedOn w:val="a1"/>
    <w:next w:val="1f8"/>
    <w:rsid w:val="0020573C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affffffffffff2">
    <w:name w:val="Название части"/>
    <w:basedOn w:val="a1"/>
    <w:rsid w:val="0020573C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zh-CN"/>
    </w:rPr>
  </w:style>
  <w:style w:type="paragraph" w:customStyle="1" w:styleId="affffffffffff3">
    <w:name w:val="Подзаголовок главы"/>
    <w:basedOn w:val="affb"/>
    <w:rsid w:val="0020573C"/>
    <w:pPr>
      <w:keepNext/>
      <w:keepLines/>
      <w:suppressAutoHyphens/>
      <w:spacing w:before="60" w:after="120" w:line="340" w:lineRule="atLeast"/>
      <w:ind w:firstLine="709"/>
      <w:jc w:val="left"/>
      <w:outlineLvl w:val="9"/>
    </w:pPr>
    <w:rPr>
      <w:rFonts w:ascii="Arial" w:hAnsi="Arial" w:cs="Arial"/>
      <w:spacing w:val="-16"/>
      <w:kern w:val="1"/>
      <w:sz w:val="32"/>
      <w:szCs w:val="32"/>
      <w:lang w:eastAsia="zh-CN"/>
    </w:rPr>
  </w:style>
  <w:style w:type="paragraph" w:customStyle="1" w:styleId="affffffffffff4">
    <w:name w:val="Название предприятия"/>
    <w:basedOn w:val="a1"/>
    <w:rsid w:val="0020573C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zh-CN"/>
    </w:rPr>
  </w:style>
  <w:style w:type="paragraph" w:customStyle="1" w:styleId="affffffffffff5">
    <w:name w:val="Текст таблицы"/>
    <w:basedOn w:val="a1"/>
    <w:rsid w:val="0020573C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zh-CN"/>
    </w:rPr>
  </w:style>
  <w:style w:type="paragraph" w:customStyle="1" w:styleId="affffffffffff6">
    <w:name w:val="Подчеркнутый"/>
    <w:basedOn w:val="a1"/>
    <w:rsid w:val="0020573C"/>
    <w:pPr>
      <w:suppressAutoHyphens/>
      <w:spacing w:line="360" w:lineRule="auto"/>
      <w:ind w:firstLine="709"/>
      <w:jc w:val="both"/>
    </w:pPr>
    <w:rPr>
      <w:rFonts w:ascii="Times New Roman" w:hAnsi="Times New Roman"/>
      <w:u w:val="single"/>
      <w:lang w:eastAsia="zh-CN"/>
    </w:rPr>
  </w:style>
  <w:style w:type="paragraph" w:customStyle="1" w:styleId="affffffffffff7">
    <w:name w:val="Название документа"/>
    <w:basedOn w:val="a1"/>
    <w:rsid w:val="0020573C"/>
    <w:pPr>
      <w:keepNext/>
      <w:keepLines/>
      <w:pBdr>
        <w:top w:val="single" w:sz="48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zh-CN"/>
    </w:rPr>
  </w:style>
  <w:style w:type="paragraph" w:customStyle="1" w:styleId="affffffffffff8">
    <w:name w:val="Нижний колонтитул (четный)"/>
    <w:basedOn w:val="a8"/>
    <w:rsid w:val="0020573C"/>
    <w:pPr>
      <w:keepLines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9">
    <w:name w:val="Нижний колонтитул (первый)"/>
    <w:basedOn w:val="a8"/>
    <w:rsid w:val="0020573C"/>
    <w:pPr>
      <w:keepLines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a">
    <w:name w:val="Нижний колонтитул (нечетный)"/>
    <w:basedOn w:val="a8"/>
    <w:rsid w:val="0020573C"/>
    <w:pPr>
      <w:keepLines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316">
    <w:name w:val="Список 31"/>
    <w:basedOn w:val="afff0"/>
    <w:rsid w:val="0020573C"/>
    <w:pPr>
      <w:suppressAutoHyphens/>
      <w:spacing w:after="240" w:line="240" w:lineRule="atLeast"/>
      <w:ind w:left="2160" w:hanging="36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412">
    <w:name w:val="Список 41"/>
    <w:basedOn w:val="afff0"/>
    <w:rsid w:val="0020573C"/>
    <w:pPr>
      <w:suppressAutoHyphens/>
      <w:spacing w:after="240" w:line="240" w:lineRule="atLeast"/>
      <w:ind w:left="2520" w:hanging="36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511">
    <w:name w:val="Список 51"/>
    <w:basedOn w:val="afff0"/>
    <w:rsid w:val="0020573C"/>
    <w:pPr>
      <w:suppressAutoHyphens/>
      <w:spacing w:after="240" w:line="240" w:lineRule="atLeast"/>
      <w:ind w:left="2880" w:hanging="36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2fff">
    <w:name w:val="List Bullet 2"/>
    <w:basedOn w:val="a1"/>
    <w:rsid w:val="0020573C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3fd">
    <w:name w:val="List Bullet 3"/>
    <w:basedOn w:val="a1"/>
    <w:rsid w:val="0020573C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4b">
    <w:name w:val="List Bullet 4"/>
    <w:basedOn w:val="a1"/>
    <w:rsid w:val="0020573C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59">
    <w:name w:val="List Bullet 5"/>
    <w:basedOn w:val="a1"/>
    <w:rsid w:val="0020573C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1ffff8">
    <w:name w:val="Продолжение списка1"/>
    <w:basedOn w:val="afff0"/>
    <w:rsid w:val="0020573C"/>
    <w:pPr>
      <w:suppressAutoHyphens/>
      <w:spacing w:after="240" w:line="240" w:lineRule="atLeast"/>
      <w:ind w:left="1440" w:firstLine="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21a">
    <w:name w:val="Продолжение списка 21"/>
    <w:basedOn w:val="1ffff8"/>
    <w:rsid w:val="0020573C"/>
    <w:pPr>
      <w:ind w:left="2160"/>
    </w:pPr>
  </w:style>
  <w:style w:type="paragraph" w:customStyle="1" w:styleId="317">
    <w:name w:val="Продолжение списка 31"/>
    <w:basedOn w:val="1ffff8"/>
    <w:rsid w:val="0020573C"/>
    <w:pPr>
      <w:ind w:left="2520"/>
    </w:pPr>
  </w:style>
  <w:style w:type="paragraph" w:customStyle="1" w:styleId="413">
    <w:name w:val="Продолжение списка 41"/>
    <w:basedOn w:val="1ffff8"/>
    <w:rsid w:val="0020573C"/>
    <w:pPr>
      <w:ind w:left="2880"/>
    </w:pPr>
  </w:style>
  <w:style w:type="paragraph" w:customStyle="1" w:styleId="512">
    <w:name w:val="Продолжение списка 51"/>
    <w:basedOn w:val="1ffff8"/>
    <w:rsid w:val="0020573C"/>
    <w:pPr>
      <w:ind w:left="3240"/>
    </w:pPr>
  </w:style>
  <w:style w:type="paragraph" w:customStyle="1" w:styleId="3fe">
    <w:name w:val="Нумерованный список3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szCs w:val="28"/>
      <w:lang w:eastAsia="zh-CN"/>
    </w:rPr>
  </w:style>
  <w:style w:type="paragraph" w:styleId="3ff">
    <w:name w:val="List Number 3"/>
    <w:basedOn w:val="3fe"/>
    <w:rsid w:val="0020573C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styleId="4c">
    <w:name w:val="List Number 4"/>
    <w:basedOn w:val="3fe"/>
    <w:rsid w:val="0020573C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styleId="5a">
    <w:name w:val="List Number 5"/>
    <w:basedOn w:val="3fe"/>
    <w:qFormat/>
    <w:rsid w:val="0020573C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fff9">
    <w:name w:val="Обычный отступ1"/>
    <w:basedOn w:val="a1"/>
    <w:rsid w:val="0020573C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affffffffffffb">
    <w:name w:val="Подзаголовок части"/>
    <w:basedOn w:val="a1"/>
    <w:next w:val="af7"/>
    <w:rsid w:val="0020573C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zh-CN"/>
    </w:rPr>
  </w:style>
  <w:style w:type="paragraph" w:customStyle="1" w:styleId="affffffffffffc">
    <w:name w:val="Обратный адрес"/>
    <w:basedOn w:val="a1"/>
    <w:rsid w:val="0020573C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zh-CN"/>
    </w:rPr>
  </w:style>
  <w:style w:type="paragraph" w:customStyle="1" w:styleId="affffffffffffd">
    <w:name w:val="Название раздела"/>
    <w:basedOn w:val="a1"/>
    <w:next w:val="af7"/>
    <w:rsid w:val="0020573C"/>
    <w:pPr>
      <w:pBdr>
        <w:bottom w:val="single" w:sz="6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zh-CN"/>
    </w:rPr>
  </w:style>
  <w:style w:type="paragraph" w:customStyle="1" w:styleId="affffffffffffe">
    <w:name w:val="Подзаголовок титульного листа"/>
    <w:basedOn w:val="a1"/>
    <w:next w:val="af7"/>
    <w:rsid w:val="0020573C"/>
    <w:pPr>
      <w:pBdr>
        <w:top w:val="single" w:sz="6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zh-CN"/>
    </w:rPr>
  </w:style>
  <w:style w:type="character" w:customStyle="1" w:styleId="38">
    <w:name w:val="Оглавление 3 Знак"/>
    <w:link w:val="37"/>
    <w:rsid w:val="0020573C"/>
    <w:rPr>
      <w:rFonts w:ascii="Times New Roman" w:hAnsi="Times New Roman"/>
      <w:noProof/>
      <w:spacing w:val="-2"/>
      <w:sz w:val="30"/>
      <w:szCs w:val="30"/>
    </w:rPr>
  </w:style>
  <w:style w:type="paragraph" w:styleId="2fff0">
    <w:name w:val="envelope return"/>
    <w:basedOn w:val="a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afffffffffffff">
    <w:name w:val="Signature"/>
    <w:basedOn w:val="a1"/>
    <w:link w:val="1ffffa"/>
    <w:rsid w:val="0020573C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1ffffa">
    <w:name w:val="Подпись Знак1"/>
    <w:link w:val="afffffffffffff"/>
    <w:rsid w:val="0020573C"/>
    <w:rPr>
      <w:rFonts w:ascii="Arial" w:hAnsi="Arial" w:cs="Arial"/>
      <w:spacing w:val="-5"/>
      <w:lang w:eastAsia="zh-CN"/>
    </w:rPr>
  </w:style>
  <w:style w:type="paragraph" w:styleId="afffffffffffff0">
    <w:name w:val="Salutation"/>
    <w:basedOn w:val="a1"/>
    <w:next w:val="a1"/>
    <w:link w:val="1ffffb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1ffffb">
    <w:name w:val="Приветствие Знак1"/>
    <w:link w:val="afffffffffffff0"/>
    <w:rsid w:val="0020573C"/>
    <w:rPr>
      <w:rFonts w:ascii="Arial" w:hAnsi="Arial" w:cs="Arial"/>
      <w:spacing w:val="-5"/>
      <w:lang w:eastAsia="zh-CN"/>
    </w:rPr>
  </w:style>
  <w:style w:type="paragraph" w:customStyle="1" w:styleId="1ffffc">
    <w:name w:val="Прощание1"/>
    <w:basedOn w:val="a1"/>
    <w:rsid w:val="0020573C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HTML10">
    <w:name w:val="Стандартный HTML Знак1"/>
    <w:rsid w:val="0020573C"/>
    <w:rPr>
      <w:rFonts w:ascii="Courier New" w:hAnsi="Courier New" w:cs="Courier New"/>
      <w:spacing w:val="-5"/>
      <w:lang w:eastAsia="zh-CN"/>
    </w:rPr>
  </w:style>
  <w:style w:type="paragraph" w:customStyle="1" w:styleId="1ffffd">
    <w:name w:val="Текст1"/>
    <w:basedOn w:val="a1"/>
    <w:rsid w:val="0020573C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zh-CN"/>
    </w:rPr>
  </w:style>
  <w:style w:type="paragraph" w:styleId="afffffffffffff1">
    <w:name w:val="E-mail Signature"/>
    <w:basedOn w:val="a1"/>
    <w:link w:val="1ffffe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1ffffe">
    <w:name w:val="Электронная подпись Знак1"/>
    <w:link w:val="afffffffffffff1"/>
    <w:rsid w:val="0020573C"/>
    <w:rPr>
      <w:rFonts w:ascii="Arial" w:hAnsi="Arial" w:cs="Arial"/>
      <w:spacing w:val="-5"/>
      <w:lang w:eastAsia="zh-CN"/>
    </w:rPr>
  </w:style>
  <w:style w:type="paragraph" w:customStyle="1" w:styleId="afffffffffffff2">
    <w:name w:val="Обычный в таблице"/>
    <w:basedOn w:val="a1"/>
    <w:rsid w:val="0020573C"/>
    <w:pPr>
      <w:suppressAutoHyphens/>
      <w:jc w:val="center"/>
    </w:pPr>
    <w:rPr>
      <w:rFonts w:ascii="Times New Roman" w:hAnsi="Times New Roman"/>
      <w:lang w:eastAsia="zh-CN"/>
    </w:rPr>
  </w:style>
  <w:style w:type="paragraph" w:customStyle="1" w:styleId="1fffff">
    <w:name w:val="Текст примечания1"/>
    <w:basedOn w:val="a1"/>
    <w:rsid w:val="0020573C"/>
    <w:pPr>
      <w:suppressAutoHyphens/>
      <w:spacing w:line="360" w:lineRule="auto"/>
      <w:ind w:firstLine="680"/>
      <w:jc w:val="both"/>
    </w:pPr>
    <w:rPr>
      <w:rFonts w:ascii="Times New Roman" w:hAnsi="Times New Roman"/>
      <w:sz w:val="20"/>
      <w:szCs w:val="20"/>
      <w:lang w:eastAsia="zh-CN"/>
    </w:rPr>
  </w:style>
  <w:style w:type="character" w:customStyle="1" w:styleId="1fffff0">
    <w:name w:val="Текст примечания Знак1"/>
    <w:basedOn w:val="a2"/>
    <w:uiPriority w:val="99"/>
    <w:rsid w:val="0020573C"/>
  </w:style>
  <w:style w:type="character" w:customStyle="1" w:styleId="1fffff1">
    <w:name w:val="Тема примечания Знак1"/>
    <w:rsid w:val="0020573C"/>
    <w:rPr>
      <w:b/>
      <w:bCs/>
      <w:lang w:eastAsia="zh-CN"/>
    </w:rPr>
  </w:style>
  <w:style w:type="character" w:customStyle="1" w:styleId="1fffff2">
    <w:name w:val="Текст выноски Знак1"/>
    <w:uiPriority w:val="99"/>
    <w:rsid w:val="0020573C"/>
    <w:rPr>
      <w:rFonts w:ascii="Tahoma" w:hAnsi="Tahoma" w:cs="Tahoma"/>
      <w:sz w:val="16"/>
      <w:szCs w:val="16"/>
    </w:rPr>
  </w:style>
  <w:style w:type="paragraph" w:customStyle="1" w:styleId="1fffff3">
    <w:name w:val="Схема документа1"/>
    <w:basedOn w:val="a1"/>
    <w:rsid w:val="0020573C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sz w:val="28"/>
      <w:szCs w:val="28"/>
      <w:lang w:eastAsia="zh-CN"/>
    </w:rPr>
  </w:style>
  <w:style w:type="paragraph" w:customStyle="1" w:styleId="afffffffffffff3">
    <w:name w:val="База заголовка"/>
    <w:basedOn w:val="a1"/>
    <w:next w:val="af7"/>
    <w:rsid w:val="0020573C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zh-CN"/>
    </w:rPr>
  </w:style>
  <w:style w:type="paragraph" w:customStyle="1" w:styleId="afffffffffffff4">
    <w:name w:val="Цитаты"/>
    <w:basedOn w:val="a1"/>
    <w:rsid w:val="0020573C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zh-CN"/>
    </w:rPr>
  </w:style>
  <w:style w:type="paragraph" w:customStyle="1" w:styleId="afffffffffffff5">
    <w:name w:val="Заголовок части"/>
    <w:basedOn w:val="a1"/>
    <w:rsid w:val="0020573C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zh-CN"/>
    </w:rPr>
  </w:style>
  <w:style w:type="paragraph" w:customStyle="1" w:styleId="afffffffffffff6">
    <w:name w:val="База сноски"/>
    <w:basedOn w:val="a1"/>
    <w:rsid w:val="0020573C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zh-CN"/>
    </w:rPr>
  </w:style>
  <w:style w:type="paragraph" w:customStyle="1" w:styleId="afffffffffffff7">
    <w:name w:val="Заголовок титульного листа"/>
    <w:basedOn w:val="a1"/>
    <w:next w:val="a1"/>
    <w:rsid w:val="0020573C"/>
    <w:pPr>
      <w:suppressAutoHyphens/>
      <w:spacing w:line="360" w:lineRule="auto"/>
      <w:ind w:left="3060"/>
      <w:jc w:val="right"/>
    </w:pPr>
    <w:rPr>
      <w:rFonts w:ascii="Times New Roman" w:hAnsi="Times New Roman"/>
      <w:b/>
      <w:caps/>
      <w:lang w:eastAsia="zh-CN"/>
    </w:rPr>
  </w:style>
  <w:style w:type="paragraph" w:customStyle="1" w:styleId="afffffffffffff8">
    <w:name w:val="База верхнего колонтитула"/>
    <w:basedOn w:val="a1"/>
    <w:rsid w:val="0020573C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zh-CN"/>
    </w:rPr>
  </w:style>
  <w:style w:type="paragraph" w:customStyle="1" w:styleId="afffffffffffff9">
    <w:name w:val="Верхний колонтитул (четный)"/>
    <w:basedOn w:val="a5"/>
    <w:rsid w:val="0020573C"/>
    <w:pPr>
      <w:keepLines/>
      <w:pBdr>
        <w:bottom w:val="single" w:sz="6" w:space="1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fa">
    <w:name w:val="Верхний колонтитул (первый)"/>
    <w:basedOn w:val="a5"/>
    <w:rsid w:val="0020573C"/>
    <w:pPr>
      <w:keepLines/>
      <w:pBdr>
        <w:top w:val="single" w:sz="6" w:space="2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fb">
    <w:name w:val="Верхний колонтитул (нечетный)"/>
    <w:basedOn w:val="a5"/>
    <w:rsid w:val="0020573C"/>
    <w:pPr>
      <w:keepLines/>
      <w:pBdr>
        <w:bottom w:val="single" w:sz="6" w:space="1" w:color="000000"/>
      </w:pBdr>
      <w:tabs>
        <w:tab w:val="clear" w:pos="4677"/>
        <w:tab w:val="clear" w:pos="9355"/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cs="Arial"/>
      <w:caps/>
      <w:spacing w:val="-5"/>
      <w:sz w:val="15"/>
      <w:szCs w:val="15"/>
      <w:lang w:eastAsia="zh-CN"/>
    </w:rPr>
  </w:style>
  <w:style w:type="paragraph" w:customStyle="1" w:styleId="afffffffffffffc">
    <w:name w:val="База указателя"/>
    <w:basedOn w:val="a1"/>
    <w:rsid w:val="0020573C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zh-CN"/>
    </w:rPr>
  </w:style>
  <w:style w:type="paragraph" w:customStyle="1" w:styleId="1fffff4">
    <w:name w:val="Шапка1"/>
    <w:basedOn w:val="af7"/>
    <w:rsid w:val="0020573C"/>
    <w:pPr>
      <w:keepLines/>
      <w:tabs>
        <w:tab w:val="left" w:pos="3600"/>
        <w:tab w:val="left" w:pos="4680"/>
      </w:tabs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zh-CN"/>
    </w:rPr>
  </w:style>
  <w:style w:type="paragraph" w:customStyle="1" w:styleId="afffffffffffffd">
    <w:name w:val="База оглавления"/>
    <w:basedOn w:val="a1"/>
    <w:rsid w:val="0020573C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styleId="HTMLa">
    <w:name w:val="HTML Address"/>
    <w:basedOn w:val="a1"/>
    <w:link w:val="HTML1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zh-CN"/>
    </w:rPr>
  </w:style>
  <w:style w:type="character" w:customStyle="1" w:styleId="HTML11">
    <w:name w:val="Адрес HTML Знак1"/>
    <w:link w:val="HTMLa"/>
    <w:rsid w:val="0020573C"/>
    <w:rPr>
      <w:rFonts w:ascii="Arial" w:hAnsi="Arial" w:cs="Arial"/>
      <w:i/>
      <w:iCs/>
      <w:spacing w:val="-5"/>
      <w:lang w:eastAsia="zh-CN"/>
    </w:rPr>
  </w:style>
  <w:style w:type="paragraph" w:styleId="afffffffffffffe">
    <w:name w:val="envelope address"/>
    <w:basedOn w:val="a1"/>
    <w:rsid w:val="0020573C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sz w:val="28"/>
      <w:szCs w:val="28"/>
      <w:lang w:eastAsia="zh-CN"/>
    </w:rPr>
  </w:style>
  <w:style w:type="paragraph" w:customStyle="1" w:styleId="1fffff5">
    <w:name w:val="Дата1"/>
    <w:basedOn w:val="a1"/>
    <w:next w:val="a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1fffff6">
    <w:name w:val="Заголовок записки1"/>
    <w:basedOn w:val="a1"/>
    <w:next w:val="a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1fffff7">
    <w:name w:val="Красная строка1"/>
    <w:basedOn w:val="af7"/>
    <w:rsid w:val="0020573C"/>
    <w:pPr>
      <w:spacing w:line="360" w:lineRule="auto"/>
      <w:ind w:left="1080" w:firstLine="210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paragraph" w:customStyle="1" w:styleId="Caption1">
    <w:name w:val="Caption1"/>
    <w:basedOn w:val="a1"/>
    <w:rsid w:val="0020573C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zh-CN"/>
    </w:rPr>
  </w:style>
  <w:style w:type="character" w:customStyle="1" w:styleId="43">
    <w:name w:val="Оглавление 4 Знак"/>
    <w:link w:val="42"/>
    <w:rsid w:val="0020573C"/>
    <w:rPr>
      <w:rFonts w:ascii="Times New Roman" w:hAnsi="Times New Roman"/>
      <w:i/>
      <w:noProof/>
      <w:snapToGrid w:val="0"/>
      <w:sz w:val="28"/>
      <w:szCs w:val="28"/>
    </w:rPr>
  </w:style>
  <w:style w:type="paragraph" w:customStyle="1" w:styleId="1fffff8">
    <w:name w:val="Маркированный список1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lang w:eastAsia="zh-CN"/>
    </w:rPr>
  </w:style>
  <w:style w:type="paragraph" w:customStyle="1" w:styleId="1fffff9">
    <w:name w:val="Нумерованный список1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lang w:eastAsia="zh-CN"/>
    </w:rPr>
  </w:style>
  <w:style w:type="paragraph" w:customStyle="1" w:styleId="Sc">
    <w:name w:val="S_Обычный в таблице"/>
    <w:basedOn w:val="a1"/>
    <w:rsid w:val="0020573C"/>
    <w:pPr>
      <w:suppressAutoHyphens/>
      <w:spacing w:line="360" w:lineRule="auto"/>
      <w:jc w:val="both"/>
    </w:pPr>
    <w:rPr>
      <w:rFonts w:ascii="Times New Roman" w:hAnsi="Times New Roman"/>
      <w:lang w:eastAsia="zh-CN"/>
    </w:rPr>
  </w:style>
  <w:style w:type="paragraph" w:customStyle="1" w:styleId="Sd">
    <w:name w:val="S_Титульный"/>
    <w:basedOn w:val="afffffffffffff7"/>
    <w:rsid w:val="0020573C"/>
  </w:style>
  <w:style w:type="paragraph" w:customStyle="1" w:styleId="Se">
    <w:name w:val="S_Обычный с подчеркиванием"/>
    <w:basedOn w:val="a1"/>
    <w:rsid w:val="0020573C"/>
    <w:pPr>
      <w:suppressAutoHyphens/>
      <w:spacing w:line="360" w:lineRule="auto"/>
      <w:ind w:firstLine="709"/>
      <w:jc w:val="both"/>
    </w:pPr>
    <w:rPr>
      <w:rFonts w:ascii="Times New Roman" w:hAnsi="Times New Roman"/>
      <w:u w:val="single"/>
      <w:lang w:eastAsia="zh-CN"/>
    </w:rPr>
  </w:style>
  <w:style w:type="paragraph" w:customStyle="1" w:styleId="S222">
    <w:name w:val="Стиль S_Маркированный + полужирный Первая строка:  222 см"/>
    <w:basedOn w:val="Sb"/>
    <w:rsid w:val="0020573C"/>
    <w:pPr>
      <w:tabs>
        <w:tab w:val="left" w:pos="1619"/>
      </w:tabs>
      <w:ind w:left="1619" w:hanging="360"/>
    </w:pPr>
    <w:rPr>
      <w:b w:val="0"/>
      <w:bCs/>
      <w:szCs w:val="20"/>
    </w:rPr>
  </w:style>
  <w:style w:type="paragraph" w:customStyle="1" w:styleId="affffffffffffff">
    <w:name w:val="Обычный в таблице Знак"/>
    <w:basedOn w:val="a1"/>
    <w:rsid w:val="0020573C"/>
    <w:pPr>
      <w:suppressAutoHyphens/>
      <w:spacing w:line="360" w:lineRule="auto"/>
      <w:ind w:hanging="6"/>
      <w:jc w:val="center"/>
    </w:pPr>
    <w:rPr>
      <w:rFonts w:ascii="Times New Roman" w:hAnsi="Times New Roman"/>
      <w:lang w:eastAsia="zh-CN"/>
    </w:rPr>
  </w:style>
  <w:style w:type="paragraph" w:customStyle="1" w:styleId="Sf">
    <w:name w:val="S_Обычный Знак Знак"/>
    <w:basedOn w:val="a1"/>
    <w:rsid w:val="0020573C"/>
    <w:pPr>
      <w:suppressAutoHyphens/>
      <w:spacing w:line="360" w:lineRule="auto"/>
      <w:ind w:firstLine="709"/>
      <w:jc w:val="both"/>
    </w:pPr>
    <w:rPr>
      <w:rFonts w:ascii="Times New Roman" w:hAnsi="Times New Roman"/>
      <w:lang w:eastAsia="zh-CN"/>
    </w:rPr>
  </w:style>
  <w:style w:type="paragraph" w:customStyle="1" w:styleId="Sf0">
    <w:name w:val="S_Заголовок таблицы"/>
    <w:basedOn w:val="a1"/>
    <w:rsid w:val="0020573C"/>
    <w:pPr>
      <w:suppressAutoHyphens/>
      <w:spacing w:line="360" w:lineRule="auto"/>
      <w:ind w:firstLine="709"/>
      <w:jc w:val="center"/>
    </w:pPr>
    <w:rPr>
      <w:rFonts w:ascii="Times New Roman" w:hAnsi="Times New Roman"/>
      <w:u w:val="single"/>
      <w:lang w:eastAsia="zh-CN"/>
    </w:rPr>
  </w:style>
  <w:style w:type="paragraph" w:customStyle="1" w:styleId="224">
    <w:name w:val="Основной текст 22"/>
    <w:basedOn w:val="a1"/>
    <w:rsid w:val="0020573C"/>
    <w:pPr>
      <w:suppressAutoHyphens/>
      <w:spacing w:line="360" w:lineRule="auto"/>
      <w:ind w:left="426" w:hanging="426"/>
      <w:jc w:val="both"/>
    </w:pPr>
    <w:rPr>
      <w:rFonts w:ascii="Times New Roman" w:hAnsi="Times New Roman"/>
      <w:b/>
      <w:sz w:val="28"/>
      <w:szCs w:val="20"/>
      <w:lang w:eastAsia="zh-CN"/>
    </w:rPr>
  </w:style>
  <w:style w:type="paragraph" w:customStyle="1" w:styleId="2fff1">
    <w:name w:val="Цитата2"/>
    <w:basedOn w:val="a1"/>
    <w:rsid w:val="0020573C"/>
    <w:pPr>
      <w:suppressAutoHyphens/>
      <w:spacing w:line="360" w:lineRule="auto"/>
      <w:ind w:left="526" w:right="43" w:firstLine="709"/>
      <w:jc w:val="both"/>
    </w:pPr>
    <w:rPr>
      <w:rFonts w:ascii="Times New Roman" w:hAnsi="Times New Roman"/>
      <w:sz w:val="28"/>
      <w:szCs w:val="20"/>
      <w:lang w:eastAsia="zh-CN"/>
    </w:rPr>
  </w:style>
  <w:style w:type="paragraph" w:customStyle="1" w:styleId="2fff2">
    <w:name w:val="Маркированный список2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lang w:eastAsia="zh-CN"/>
    </w:rPr>
  </w:style>
  <w:style w:type="paragraph" w:customStyle="1" w:styleId="2fff3">
    <w:name w:val="Нумерованный список2"/>
    <w:basedOn w:val="a1"/>
    <w:rsid w:val="0020573C"/>
    <w:pPr>
      <w:suppressAutoHyphens/>
      <w:spacing w:before="280" w:after="280" w:line="360" w:lineRule="auto"/>
      <w:ind w:firstLine="709"/>
      <w:jc w:val="both"/>
    </w:pPr>
    <w:rPr>
      <w:rFonts w:ascii="Times New Roman" w:hAnsi="Times New Roman"/>
      <w:sz w:val="28"/>
      <w:lang w:eastAsia="zh-CN"/>
    </w:rPr>
  </w:style>
  <w:style w:type="paragraph" w:customStyle="1" w:styleId="affffffffffffff0">
    <w:name w:val="Второстепенный текст"/>
    <w:basedOn w:val="a1"/>
    <w:rsid w:val="0020573C"/>
    <w:pPr>
      <w:suppressAutoHyphens/>
      <w:ind w:firstLine="284"/>
      <w:jc w:val="both"/>
    </w:pPr>
    <w:rPr>
      <w:rFonts w:ascii="Times New Roman" w:hAnsi="Times New Roman"/>
      <w:sz w:val="18"/>
      <w:szCs w:val="20"/>
      <w:lang w:eastAsia="zh-CN"/>
    </w:rPr>
  </w:style>
  <w:style w:type="paragraph" w:customStyle="1" w:styleId="affffffffffffff1">
    <w:name w:val="Отступ"/>
    <w:basedOn w:val="a1"/>
    <w:rsid w:val="0020573C"/>
    <w:pPr>
      <w:tabs>
        <w:tab w:val="left" w:pos="1429"/>
      </w:tabs>
      <w:suppressAutoHyphens/>
      <w:ind w:left="1134"/>
      <w:jc w:val="both"/>
    </w:pPr>
    <w:rPr>
      <w:rFonts w:ascii="Arial" w:hAnsi="Arial" w:cs="Arial"/>
      <w:lang w:eastAsia="zh-CN"/>
    </w:rPr>
  </w:style>
  <w:style w:type="paragraph" w:styleId="1fffffa">
    <w:name w:val="index 1"/>
    <w:basedOn w:val="a1"/>
    <w:next w:val="a1"/>
    <w:rsid w:val="0020573C"/>
    <w:pPr>
      <w:suppressAutoHyphens/>
      <w:spacing w:line="360" w:lineRule="auto"/>
      <w:ind w:left="240" w:hanging="240"/>
      <w:jc w:val="both"/>
    </w:pPr>
    <w:rPr>
      <w:rFonts w:ascii="Times New Roman" w:hAnsi="Times New Roman"/>
      <w:lang w:eastAsia="zh-CN"/>
    </w:rPr>
  </w:style>
  <w:style w:type="paragraph" w:customStyle="1" w:styleId="1fffffb">
    <w:name w:val="Таблица 1"/>
    <w:basedOn w:val="a1"/>
    <w:rsid w:val="0020573C"/>
    <w:pPr>
      <w:suppressAutoHyphens/>
      <w:spacing w:line="360" w:lineRule="auto"/>
      <w:ind w:left="142"/>
      <w:jc w:val="right"/>
    </w:pPr>
    <w:rPr>
      <w:rFonts w:ascii="Times New Roman" w:hAnsi="Times New Roman"/>
      <w:lang w:eastAsia="zh-CN"/>
    </w:rPr>
  </w:style>
  <w:style w:type="paragraph" w:customStyle="1" w:styleId="affffffffffffff2">
    <w:name w:val="Основной"/>
    <w:basedOn w:val="a1"/>
    <w:rsid w:val="0020573C"/>
    <w:pPr>
      <w:suppressAutoHyphens/>
      <w:ind w:firstLine="709"/>
      <w:jc w:val="both"/>
    </w:pPr>
    <w:rPr>
      <w:rFonts w:ascii="Times New Roman" w:hAnsi="Times New Roman"/>
      <w:color w:val="000000"/>
      <w:lang w:eastAsia="zh-CN"/>
    </w:rPr>
  </w:style>
  <w:style w:type="paragraph" w:customStyle="1" w:styleId="S1140">
    <w:name w:val="Стиль S_Заголовок 1 + 14 пт"/>
    <w:basedOn w:val="S12"/>
    <w:rsid w:val="0020573C"/>
    <w:pPr>
      <w:tabs>
        <w:tab w:val="clear" w:pos="360"/>
      </w:tabs>
      <w:spacing w:line="240" w:lineRule="auto"/>
      <w:ind w:left="0" w:firstLine="0"/>
    </w:pPr>
    <w:rPr>
      <w:bCs/>
      <w:sz w:val="28"/>
    </w:rPr>
  </w:style>
  <w:style w:type="paragraph" w:customStyle="1" w:styleId="affffffffffffff3">
    <w:name w:val="основной текст"/>
    <w:basedOn w:val="a1"/>
    <w:rsid w:val="0020573C"/>
    <w:pPr>
      <w:suppressAutoHyphens/>
      <w:spacing w:after="120"/>
      <w:ind w:firstLine="851"/>
      <w:jc w:val="both"/>
    </w:pPr>
    <w:rPr>
      <w:rFonts w:ascii="Arial" w:hAnsi="Arial" w:cs="Arial"/>
      <w:sz w:val="28"/>
      <w:szCs w:val="20"/>
      <w:lang w:eastAsia="zh-CN"/>
    </w:rPr>
  </w:style>
  <w:style w:type="paragraph" w:customStyle="1" w:styleId="affffffffffffff4">
    <w:name w:val="Стиль Основной шрифт абзаца +"/>
    <w:basedOn w:val="affffffffffffff3"/>
    <w:rsid w:val="0020573C"/>
    <w:rPr>
      <w:rFonts w:ascii="Times New Roman" w:hAnsi="Times New Roman" w:cs="Times New Roman"/>
      <w:sz w:val="24"/>
    </w:rPr>
  </w:style>
  <w:style w:type="paragraph" w:customStyle="1" w:styleId="2fff4">
    <w:name w:val="_Заголовок 2"/>
    <w:basedOn w:val="2"/>
    <w:next w:val="2"/>
    <w:rsid w:val="0020573C"/>
    <w:pPr>
      <w:keepNext w:val="0"/>
      <w:suppressAutoHyphens/>
      <w:spacing w:before="0" w:after="0"/>
      <w:ind w:left="360" w:right="202"/>
      <w:jc w:val="center"/>
    </w:pPr>
    <w:rPr>
      <w:rFonts w:ascii="Times New Roman" w:hAnsi="Times New Roman"/>
      <w:bCs w:val="0"/>
      <w:i w:val="0"/>
      <w:iCs w:val="0"/>
      <w:lang w:eastAsia="zh-CN"/>
    </w:rPr>
  </w:style>
  <w:style w:type="paragraph" w:customStyle="1" w:styleId="OTCHET00">
    <w:name w:val="OTCHET_00"/>
    <w:basedOn w:val="2ff8"/>
    <w:rsid w:val="0020573C"/>
    <w:pPr>
      <w:tabs>
        <w:tab w:val="left" w:pos="709"/>
      </w:tabs>
      <w:spacing w:line="360" w:lineRule="auto"/>
      <w:jc w:val="both"/>
    </w:pPr>
    <w:rPr>
      <w:szCs w:val="20"/>
    </w:rPr>
  </w:style>
  <w:style w:type="paragraph" w:customStyle="1" w:styleId="affffffffffffff5">
    <w:name w:val="Стиль"/>
    <w:rsid w:val="0020573C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zh-CN"/>
    </w:rPr>
  </w:style>
  <w:style w:type="paragraph" w:customStyle="1" w:styleId="S22">
    <w:name w:val="Стиль Стиль S_Заголовок 2 + все прописные + не все прописные"/>
    <w:basedOn w:val="a1"/>
    <w:rsid w:val="0020573C"/>
    <w:pPr>
      <w:tabs>
        <w:tab w:val="left" w:pos="720"/>
      </w:tabs>
      <w:suppressAutoHyphens/>
      <w:ind w:left="720" w:hanging="360"/>
      <w:jc w:val="both"/>
    </w:pPr>
    <w:rPr>
      <w:rFonts w:ascii="Times New Roman" w:hAnsi="Times New Roman"/>
      <w:b/>
      <w:bCs/>
      <w:sz w:val="28"/>
      <w:lang w:eastAsia="zh-CN"/>
    </w:rPr>
  </w:style>
  <w:style w:type="paragraph" w:customStyle="1" w:styleId="144">
    <w:name w:val="Стиль14"/>
    <w:basedOn w:val="a1"/>
    <w:rsid w:val="0020573C"/>
    <w:pPr>
      <w:suppressAutoHyphens/>
      <w:spacing w:line="264" w:lineRule="auto"/>
      <w:ind w:firstLine="720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affffffffffffff6">
    <w:name w:val="Маркерованный"/>
    <w:basedOn w:val="affffffffffffff2"/>
    <w:next w:val="affffffffffffff2"/>
    <w:rsid w:val="0020573C"/>
    <w:pPr>
      <w:tabs>
        <w:tab w:val="num" w:pos="284"/>
      </w:tabs>
    </w:pPr>
    <w:rPr>
      <w:color w:val="auto"/>
      <w:sz w:val="28"/>
      <w:szCs w:val="28"/>
    </w:rPr>
  </w:style>
  <w:style w:type="paragraph" w:customStyle="1" w:styleId="affffffffffffff7">
    <w:name w:val="Список_"/>
    <w:basedOn w:val="affffffffffffff2"/>
    <w:rsid w:val="0020573C"/>
    <w:pPr>
      <w:tabs>
        <w:tab w:val="num" w:pos="618"/>
      </w:tabs>
      <w:ind w:left="334"/>
    </w:pPr>
    <w:rPr>
      <w:color w:val="auto"/>
      <w:sz w:val="28"/>
      <w:szCs w:val="28"/>
    </w:rPr>
  </w:style>
  <w:style w:type="paragraph" w:customStyle="1" w:styleId="content">
    <w:name w:val="content"/>
    <w:basedOn w:val="a1"/>
    <w:rsid w:val="0020573C"/>
    <w:pPr>
      <w:suppressAutoHyphens/>
      <w:spacing w:before="280" w:after="280"/>
    </w:pPr>
    <w:rPr>
      <w:rFonts w:ascii="Times New Roman" w:hAnsi="Times New Roman"/>
      <w:lang w:eastAsia="zh-CN"/>
    </w:rPr>
  </w:style>
  <w:style w:type="paragraph" w:customStyle="1" w:styleId="materials">
    <w:name w:val="materials"/>
    <w:basedOn w:val="a1"/>
    <w:rsid w:val="0020573C"/>
    <w:pPr>
      <w:suppressAutoHyphens/>
      <w:spacing w:before="280" w:after="280"/>
    </w:pPr>
    <w:rPr>
      <w:rFonts w:ascii="Arial" w:hAnsi="Arial" w:cs="Arial"/>
      <w:color w:val="000055"/>
      <w:sz w:val="23"/>
      <w:szCs w:val="23"/>
      <w:lang w:eastAsia="zh-CN"/>
    </w:rPr>
  </w:style>
  <w:style w:type="paragraph" w:customStyle="1" w:styleId="1fffffc">
    <w:name w:val="Знак Знак Знак Знак Знак1 Знак"/>
    <w:basedOn w:val="a1"/>
    <w:rsid w:val="0020573C"/>
    <w:pPr>
      <w:suppressAutoHyphens/>
      <w:spacing w:after="160" w:line="240" w:lineRule="exact"/>
    </w:pPr>
    <w:rPr>
      <w:rFonts w:ascii="Verdana" w:hAnsi="Verdana" w:cs="Verdana"/>
      <w:lang w:val="en-US" w:eastAsia="zh-CN"/>
    </w:rPr>
  </w:style>
  <w:style w:type="paragraph" w:customStyle="1" w:styleId="Style3">
    <w:name w:val="Style3"/>
    <w:basedOn w:val="a1"/>
    <w:rsid w:val="0020573C"/>
    <w:pPr>
      <w:widowControl w:val="0"/>
      <w:suppressAutoHyphens/>
      <w:autoSpaceDE w:val="0"/>
      <w:spacing w:line="216" w:lineRule="exact"/>
      <w:jc w:val="center"/>
    </w:pPr>
    <w:rPr>
      <w:rFonts w:ascii="Times New Roman" w:hAnsi="Times New Roman"/>
      <w:lang w:eastAsia="zh-CN"/>
    </w:rPr>
  </w:style>
  <w:style w:type="paragraph" w:customStyle="1" w:styleId="Style4">
    <w:name w:val="Style4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7">
    <w:name w:val="Style7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6">
    <w:name w:val="Style6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5">
    <w:name w:val="Style5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5">
    <w:name w:val="Style15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1">
    <w:name w:val="Style11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">
    <w:name w:val="Style2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8">
    <w:name w:val="Style8"/>
    <w:basedOn w:val="a1"/>
    <w:rsid w:val="0020573C"/>
    <w:pPr>
      <w:widowControl w:val="0"/>
      <w:suppressAutoHyphens/>
      <w:autoSpaceDE w:val="0"/>
      <w:spacing w:line="182" w:lineRule="exact"/>
      <w:jc w:val="both"/>
    </w:pPr>
    <w:rPr>
      <w:rFonts w:ascii="Times New Roman" w:hAnsi="Times New Roman"/>
      <w:lang w:eastAsia="zh-CN"/>
    </w:rPr>
  </w:style>
  <w:style w:type="paragraph" w:customStyle="1" w:styleId="Style9">
    <w:name w:val="Style9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family">
    <w:name w:val="family"/>
    <w:basedOn w:val="a1"/>
    <w:rsid w:val="0020573C"/>
    <w:pPr>
      <w:suppressAutoHyphens/>
      <w:spacing w:before="45" w:after="75"/>
      <w:ind w:firstLine="288"/>
      <w:jc w:val="center"/>
    </w:pPr>
    <w:rPr>
      <w:rFonts w:ascii="Times" w:hAnsi="Times" w:cs="Times"/>
      <w:b/>
      <w:bCs/>
      <w:i/>
      <w:iCs/>
      <w:sz w:val="23"/>
      <w:szCs w:val="23"/>
      <w:lang w:eastAsia="zh-CN"/>
    </w:rPr>
  </w:style>
  <w:style w:type="paragraph" w:customStyle="1" w:styleId="species">
    <w:name w:val="species"/>
    <w:basedOn w:val="a1"/>
    <w:rsid w:val="0020573C"/>
    <w:pPr>
      <w:suppressAutoHyphens/>
      <w:ind w:firstLine="288"/>
      <w:jc w:val="center"/>
    </w:pPr>
    <w:rPr>
      <w:rFonts w:ascii="Times New Roman" w:hAnsi="Times New Roman"/>
      <w:b/>
      <w:bCs/>
      <w:sz w:val="23"/>
      <w:szCs w:val="23"/>
      <w:lang w:eastAsia="zh-CN"/>
    </w:rPr>
  </w:style>
  <w:style w:type="paragraph" w:customStyle="1" w:styleId="Style12">
    <w:name w:val="Style12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3">
    <w:name w:val="Style13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4">
    <w:name w:val="Style14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6">
    <w:name w:val="Style16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7">
    <w:name w:val="Style17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8">
    <w:name w:val="Style18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0">
    <w:name w:val="Style20"/>
    <w:basedOn w:val="a1"/>
    <w:rsid w:val="0020573C"/>
    <w:pPr>
      <w:widowControl w:val="0"/>
      <w:suppressAutoHyphens/>
      <w:autoSpaceDE w:val="0"/>
      <w:spacing w:line="274" w:lineRule="exact"/>
    </w:pPr>
    <w:rPr>
      <w:rFonts w:ascii="Times New Roman" w:hAnsi="Times New Roman"/>
      <w:lang w:eastAsia="zh-CN"/>
    </w:rPr>
  </w:style>
  <w:style w:type="paragraph" w:customStyle="1" w:styleId="Style21">
    <w:name w:val="Style21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2">
    <w:name w:val="Style22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5">
    <w:name w:val="Style25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19">
    <w:name w:val="Style19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6">
    <w:name w:val="Style26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3">
    <w:name w:val="Style23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Style27">
    <w:name w:val="Style27"/>
    <w:basedOn w:val="a1"/>
    <w:rsid w:val="0020573C"/>
    <w:pPr>
      <w:widowControl w:val="0"/>
      <w:suppressAutoHyphens/>
      <w:autoSpaceDE w:val="0"/>
    </w:pPr>
    <w:rPr>
      <w:rFonts w:ascii="Times New Roman" w:hAnsi="Times New Roman"/>
      <w:lang w:eastAsia="zh-CN"/>
    </w:rPr>
  </w:style>
  <w:style w:type="paragraph" w:customStyle="1" w:styleId="Iniiaiieoaenonionooiii2">
    <w:name w:val="Iniiaiie oaeno n ionooiii 2"/>
    <w:basedOn w:val="a1"/>
    <w:rsid w:val="0020573C"/>
    <w:pPr>
      <w:suppressAutoHyphens/>
      <w:autoSpaceDE w:val="0"/>
      <w:ind w:firstLine="720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form">
    <w:name w:val="form"/>
    <w:basedOn w:val="a1"/>
    <w:rsid w:val="0020573C"/>
    <w:pPr>
      <w:suppressAutoHyphens/>
      <w:spacing w:before="280" w:after="280"/>
      <w:jc w:val="center"/>
    </w:pPr>
    <w:rPr>
      <w:rFonts w:ascii="Arial" w:hAnsi="Arial" w:cs="Arial"/>
      <w:color w:val="000000"/>
      <w:lang w:eastAsia="zh-CN"/>
    </w:rPr>
  </w:style>
  <w:style w:type="paragraph" w:customStyle="1" w:styleId="117">
    <w:name w:val="Знак Знак Знак Знак Знак1 Знак1"/>
    <w:basedOn w:val="a1"/>
    <w:rsid w:val="0020573C"/>
    <w:pPr>
      <w:suppressAutoHyphens/>
      <w:spacing w:after="160" w:line="240" w:lineRule="exact"/>
    </w:pPr>
    <w:rPr>
      <w:rFonts w:ascii="Verdana" w:hAnsi="Verdana" w:cs="Verdana"/>
      <w:lang w:val="en-US" w:eastAsia="zh-CN"/>
    </w:rPr>
  </w:style>
  <w:style w:type="paragraph" w:customStyle="1" w:styleId="2fff5">
    <w:name w:val="Заголовок 2 нов"/>
    <w:basedOn w:val="2"/>
    <w:rsid w:val="0020573C"/>
    <w:pPr>
      <w:keepNext w:val="0"/>
      <w:suppressAutoHyphens/>
      <w:spacing w:before="0" w:after="0" w:line="360" w:lineRule="auto"/>
      <w:jc w:val="center"/>
    </w:pPr>
    <w:rPr>
      <w:rFonts w:ascii="Times New Roman" w:hAnsi="Times New Roman"/>
      <w:b w:val="0"/>
      <w:bCs w:val="0"/>
      <w:i w:val="0"/>
      <w:iCs w:val="0"/>
      <w:sz w:val="24"/>
      <w:szCs w:val="24"/>
      <w:lang w:eastAsia="zh-CN"/>
    </w:rPr>
  </w:style>
  <w:style w:type="paragraph" w:customStyle="1" w:styleId="2TimesNewRoman0">
    <w:name w:val="Заголовок 2 + Times New Roman"/>
    <w:basedOn w:val="2"/>
    <w:rsid w:val="0020573C"/>
    <w:pPr>
      <w:suppressAutoHyphens/>
      <w:jc w:val="center"/>
    </w:pPr>
    <w:rPr>
      <w:rFonts w:ascii="Times New Roman" w:hAnsi="Times New Roman"/>
      <w:i w:val="0"/>
      <w:iCs w:val="0"/>
      <w:lang w:val="en-US" w:eastAsia="zh-CN"/>
    </w:rPr>
  </w:style>
  <w:style w:type="paragraph" w:customStyle="1" w:styleId="WW-">
    <w:name w:val="WW-Сноска"/>
    <w:basedOn w:val="a1"/>
    <w:rsid w:val="0020573C"/>
    <w:pPr>
      <w:suppressAutoHyphens/>
      <w:ind w:firstLine="284"/>
      <w:jc w:val="both"/>
    </w:pPr>
    <w:rPr>
      <w:rFonts w:ascii="Times New Roman" w:hAnsi="Times New Roman"/>
      <w:sz w:val="20"/>
      <w:szCs w:val="20"/>
      <w:lang w:eastAsia="zh-CN"/>
    </w:rPr>
  </w:style>
  <w:style w:type="paragraph" w:customStyle="1" w:styleId="r">
    <w:name w:val="r"/>
    <w:basedOn w:val="a1"/>
    <w:rsid w:val="0020573C"/>
    <w:pPr>
      <w:suppressAutoHyphens/>
      <w:jc w:val="right"/>
    </w:pPr>
    <w:rPr>
      <w:rFonts w:ascii="Times New Roman" w:hAnsi="Times New Roman"/>
      <w:color w:val="000000"/>
      <w:lang w:eastAsia="zh-CN"/>
    </w:rPr>
  </w:style>
  <w:style w:type="paragraph" w:customStyle="1" w:styleId="affffffffffffff8">
    <w:name w:val="Обычный + По ширине"/>
    <w:basedOn w:val="ConsPlusNormal"/>
    <w:rsid w:val="0020573C"/>
    <w:pPr>
      <w:widowControl/>
      <w:suppressAutoHyphens/>
      <w:autoSpaceDN/>
      <w:adjustRightInd/>
      <w:ind w:firstLine="708"/>
    </w:pPr>
    <w:rPr>
      <w:rFonts w:ascii="Times New Roman" w:hAnsi="Times New Roman" w:cs="Times New Roman"/>
      <w:sz w:val="24"/>
      <w:szCs w:val="28"/>
      <w:lang w:eastAsia="zh-CN"/>
    </w:rPr>
  </w:style>
  <w:style w:type="paragraph" w:customStyle="1" w:styleId="Lbullit">
    <w:name w:val="! L=bullit !"/>
    <w:basedOn w:val="a1"/>
    <w:rsid w:val="0020573C"/>
    <w:pPr>
      <w:suppressAutoHyphens/>
      <w:spacing w:before="60" w:after="60"/>
      <w:ind w:left="502" w:hanging="360"/>
      <w:jc w:val="both"/>
    </w:pPr>
    <w:rPr>
      <w:rFonts w:ascii="Times New Roman" w:hAnsi="Times New Roman"/>
      <w:color w:val="0000FF"/>
      <w:lang w:eastAsia="zh-CN"/>
    </w:rPr>
  </w:style>
  <w:style w:type="paragraph" w:customStyle="1" w:styleId="S310">
    <w:name w:val="S_Нумерованный_3.1"/>
    <w:basedOn w:val="a1"/>
    <w:rsid w:val="0020573C"/>
    <w:pPr>
      <w:suppressAutoHyphens/>
      <w:ind w:right="170" w:firstLine="624"/>
      <w:jc w:val="both"/>
    </w:pPr>
    <w:rPr>
      <w:rFonts w:ascii="Times New Roman" w:hAnsi="Times New Roman"/>
      <w:sz w:val="28"/>
      <w:szCs w:val="28"/>
      <w:lang w:eastAsia="zh-CN"/>
    </w:rPr>
  </w:style>
  <w:style w:type="paragraph" w:customStyle="1" w:styleId="126">
    <w:name w:val="Заголовок 12"/>
    <w:basedOn w:val="Standard"/>
    <w:next w:val="Standard"/>
    <w:rsid w:val="0020573C"/>
    <w:pPr>
      <w:keepNext/>
      <w:widowControl w:val="0"/>
      <w:jc w:val="center"/>
    </w:pPr>
    <w:rPr>
      <w:rFonts w:ascii="Times New Roman" w:eastAsia="Lucida Sans Unicode" w:hAnsi="Times New Roman" w:cs="Tahoma"/>
      <w:b/>
      <w:bCs/>
      <w:caps/>
      <w:sz w:val="28"/>
      <w:lang w:eastAsia="zh-CN"/>
    </w:rPr>
  </w:style>
  <w:style w:type="paragraph" w:customStyle="1" w:styleId="324">
    <w:name w:val="Заголовок 32"/>
    <w:basedOn w:val="Standard"/>
    <w:next w:val="Standard"/>
    <w:rsid w:val="0020573C"/>
    <w:pPr>
      <w:keepNext/>
      <w:widowControl w:val="0"/>
      <w:ind w:firstLine="709"/>
      <w:jc w:val="both"/>
    </w:pPr>
    <w:rPr>
      <w:rFonts w:ascii="Times New Roman" w:eastAsia="Lucida Sans Unicode" w:hAnsi="Times New Roman" w:cs="Arial"/>
      <w:bCs/>
      <w:sz w:val="28"/>
      <w:szCs w:val="26"/>
      <w:lang w:eastAsia="zh-CN"/>
    </w:rPr>
  </w:style>
  <w:style w:type="paragraph" w:customStyle="1" w:styleId="nienie">
    <w:name w:val="nienie"/>
    <w:basedOn w:val="a1"/>
    <w:rsid w:val="0020573C"/>
    <w:pPr>
      <w:keepLines/>
      <w:widowControl w:val="0"/>
      <w:tabs>
        <w:tab w:val="num" w:pos="0"/>
      </w:tabs>
      <w:suppressAutoHyphens/>
      <w:ind w:left="709" w:hanging="284"/>
      <w:jc w:val="both"/>
    </w:pPr>
    <w:rPr>
      <w:rFonts w:ascii="Peterburg" w:hAnsi="Peterburg" w:cs="Peterburg"/>
      <w:szCs w:val="20"/>
      <w:lang w:eastAsia="zh-CN"/>
    </w:rPr>
  </w:style>
  <w:style w:type="paragraph" w:customStyle="1" w:styleId="Iauiue">
    <w:name w:val="Iau?iue"/>
    <w:rsid w:val="0020573C"/>
    <w:pPr>
      <w:widowControl w:val="0"/>
      <w:suppressAutoHyphens/>
    </w:pPr>
    <w:rPr>
      <w:rFonts w:ascii="Times New Roman" w:hAnsi="Times New Roman"/>
      <w:lang w:eastAsia="zh-CN"/>
    </w:rPr>
  </w:style>
  <w:style w:type="paragraph" w:customStyle="1" w:styleId="104">
    <w:name w:val="Оглавление 10"/>
    <w:basedOn w:val="1fe"/>
    <w:rsid w:val="0020573C"/>
    <w:pPr>
      <w:tabs>
        <w:tab w:val="right" w:leader="dot" w:pos="7091"/>
      </w:tabs>
      <w:suppressAutoHyphens/>
      <w:ind w:left="2547"/>
    </w:pPr>
    <w:rPr>
      <w:rFonts w:cs="Mangal"/>
      <w:lang w:eastAsia="zh-CN"/>
    </w:rPr>
  </w:style>
  <w:style w:type="character" w:customStyle="1" w:styleId="225">
    <w:name w:val="Заголовок №2 (2)_"/>
    <w:link w:val="226"/>
    <w:rsid w:val="0020573C"/>
    <w:rPr>
      <w:b/>
      <w:bCs/>
      <w:sz w:val="23"/>
      <w:szCs w:val="23"/>
      <w:shd w:val="clear" w:color="auto" w:fill="FFFFFF"/>
    </w:rPr>
  </w:style>
  <w:style w:type="paragraph" w:customStyle="1" w:styleId="226">
    <w:name w:val="Заголовок №2 (2)"/>
    <w:basedOn w:val="a1"/>
    <w:link w:val="225"/>
    <w:rsid w:val="0020573C"/>
    <w:pPr>
      <w:shd w:val="clear" w:color="auto" w:fill="FFFFFF"/>
      <w:spacing w:after="300" w:line="240" w:lineRule="atLeast"/>
      <w:outlineLvl w:val="1"/>
    </w:pPr>
    <w:rPr>
      <w:b/>
      <w:bCs/>
      <w:sz w:val="23"/>
      <w:szCs w:val="23"/>
    </w:rPr>
  </w:style>
  <w:style w:type="character" w:customStyle="1" w:styleId="76">
    <w:name w:val="Основной текст (7)_"/>
    <w:link w:val="77"/>
    <w:rsid w:val="0020573C"/>
    <w:rPr>
      <w:b/>
      <w:bCs/>
      <w:sz w:val="23"/>
      <w:szCs w:val="23"/>
      <w:shd w:val="clear" w:color="auto" w:fill="FFFFFF"/>
    </w:rPr>
  </w:style>
  <w:style w:type="paragraph" w:customStyle="1" w:styleId="77">
    <w:name w:val="Основной текст (7)"/>
    <w:basedOn w:val="a1"/>
    <w:link w:val="76"/>
    <w:rsid w:val="0020573C"/>
    <w:pPr>
      <w:shd w:val="clear" w:color="auto" w:fill="FFFFFF"/>
      <w:spacing w:before="180" w:after="180" w:line="274" w:lineRule="exact"/>
    </w:pPr>
    <w:rPr>
      <w:b/>
      <w:bCs/>
      <w:sz w:val="23"/>
      <w:szCs w:val="23"/>
    </w:rPr>
  </w:style>
  <w:style w:type="character" w:customStyle="1" w:styleId="86">
    <w:name w:val="Основной текст (8)_"/>
    <w:link w:val="87"/>
    <w:rsid w:val="0020573C"/>
    <w:rPr>
      <w:sz w:val="19"/>
      <w:szCs w:val="19"/>
      <w:shd w:val="clear" w:color="auto" w:fill="FFFFFF"/>
    </w:rPr>
  </w:style>
  <w:style w:type="paragraph" w:customStyle="1" w:styleId="87">
    <w:name w:val="Основной текст (8)"/>
    <w:basedOn w:val="a1"/>
    <w:link w:val="86"/>
    <w:rsid w:val="0020573C"/>
    <w:pPr>
      <w:shd w:val="clear" w:color="auto" w:fill="FFFFFF"/>
      <w:spacing w:line="240" w:lineRule="atLeast"/>
    </w:pPr>
    <w:rPr>
      <w:sz w:val="19"/>
      <w:szCs w:val="19"/>
    </w:rPr>
  </w:style>
  <w:style w:type="character" w:customStyle="1" w:styleId="99">
    <w:name w:val="Основной текст (9)_"/>
    <w:link w:val="9a"/>
    <w:rsid w:val="0020573C"/>
    <w:rPr>
      <w:noProof/>
      <w:shd w:val="clear" w:color="auto" w:fill="FFFFFF"/>
    </w:rPr>
  </w:style>
  <w:style w:type="paragraph" w:customStyle="1" w:styleId="9a">
    <w:name w:val="Основной текст (9)"/>
    <w:basedOn w:val="a1"/>
    <w:link w:val="99"/>
    <w:rsid w:val="0020573C"/>
    <w:pPr>
      <w:shd w:val="clear" w:color="auto" w:fill="FFFFFF"/>
      <w:spacing w:line="240" w:lineRule="atLeast"/>
    </w:pPr>
    <w:rPr>
      <w:noProof/>
      <w:sz w:val="20"/>
      <w:szCs w:val="20"/>
    </w:rPr>
  </w:style>
  <w:style w:type="character" w:customStyle="1" w:styleId="105">
    <w:name w:val="Основной текст (10)_"/>
    <w:link w:val="106"/>
    <w:rsid w:val="0020573C"/>
    <w:rPr>
      <w:sz w:val="12"/>
      <w:szCs w:val="12"/>
      <w:shd w:val="clear" w:color="auto" w:fill="FFFFFF"/>
    </w:rPr>
  </w:style>
  <w:style w:type="paragraph" w:customStyle="1" w:styleId="106">
    <w:name w:val="Основной текст (10)"/>
    <w:basedOn w:val="a1"/>
    <w:link w:val="105"/>
    <w:rsid w:val="0020573C"/>
    <w:pPr>
      <w:shd w:val="clear" w:color="auto" w:fill="FFFFFF"/>
      <w:spacing w:line="240" w:lineRule="atLeast"/>
    </w:pPr>
    <w:rPr>
      <w:sz w:val="12"/>
      <w:szCs w:val="12"/>
    </w:rPr>
  </w:style>
  <w:style w:type="paragraph" w:customStyle="1" w:styleId="western">
    <w:name w:val="western"/>
    <w:basedOn w:val="a1"/>
    <w:rsid w:val="0020573C"/>
    <w:pPr>
      <w:spacing w:before="280" w:after="280" w:line="360" w:lineRule="auto"/>
      <w:ind w:right="-6" w:firstLine="709"/>
      <w:jc w:val="both"/>
    </w:pPr>
    <w:rPr>
      <w:rFonts w:ascii="Times New Roman" w:hAnsi="Times New Roman"/>
      <w:color w:val="000000"/>
      <w:sz w:val="28"/>
      <w:szCs w:val="28"/>
      <w:lang w:eastAsia="zh-CN"/>
    </w:rPr>
  </w:style>
  <w:style w:type="character" w:customStyle="1" w:styleId="wmi-callto">
    <w:name w:val="wmi-callto"/>
    <w:rsid w:val="0020573C"/>
  </w:style>
  <w:style w:type="paragraph" w:customStyle="1" w:styleId="118">
    <w:name w:val="Заголовок 11"/>
    <w:basedOn w:val="Standard"/>
    <w:next w:val="Standard"/>
    <w:uiPriority w:val="9"/>
    <w:qFormat/>
    <w:rsid w:val="0020573C"/>
    <w:pPr>
      <w:keepNext/>
      <w:widowControl w:val="0"/>
      <w:jc w:val="center"/>
    </w:pPr>
    <w:rPr>
      <w:rFonts w:ascii="Times New Roman" w:eastAsia="Lucida Sans Unicode" w:hAnsi="Times New Roman" w:cs="Tahoma"/>
      <w:b/>
      <w:bCs/>
      <w:caps/>
      <w:sz w:val="28"/>
      <w:lang w:eastAsia="zh-CN"/>
    </w:rPr>
  </w:style>
  <w:style w:type="paragraph" w:customStyle="1" w:styleId="318">
    <w:name w:val="Заголовок 31"/>
    <w:basedOn w:val="Standard"/>
    <w:next w:val="Standard"/>
    <w:uiPriority w:val="1"/>
    <w:qFormat/>
    <w:rsid w:val="0020573C"/>
    <w:pPr>
      <w:keepNext/>
      <w:widowControl w:val="0"/>
      <w:ind w:firstLine="709"/>
      <w:jc w:val="both"/>
    </w:pPr>
    <w:rPr>
      <w:rFonts w:ascii="Times New Roman" w:eastAsia="Lucida Sans Unicode" w:hAnsi="Times New Roman" w:cs="Arial"/>
      <w:bCs/>
      <w:sz w:val="28"/>
      <w:szCs w:val="26"/>
      <w:lang w:eastAsia="zh-CN"/>
    </w:rPr>
  </w:style>
  <w:style w:type="character" w:customStyle="1" w:styleId="9b">
    <w:name w:val="Колонтитул + 9"/>
    <w:aliases w:val="5 pt3"/>
    <w:rsid w:val="0020573C"/>
    <w:rPr>
      <w:rFonts w:ascii="Times New Roman" w:hAnsi="Times New Roman" w:cs="Times New Roman"/>
      <w:spacing w:val="0"/>
      <w:sz w:val="19"/>
      <w:szCs w:val="19"/>
    </w:rPr>
  </w:style>
  <w:style w:type="character" w:customStyle="1" w:styleId="3ff0">
    <w:name w:val="Оглавление3"/>
    <w:rsid w:val="0020573C"/>
    <w:rPr>
      <w:rFonts w:ascii="Times New Roman" w:hAnsi="Times New Roman" w:cs="Times New Roman"/>
      <w:i w:val="0"/>
      <w:iCs w:val="0"/>
      <w:smallCaps/>
      <w:sz w:val="23"/>
      <w:szCs w:val="23"/>
      <w:shd w:val="clear" w:color="auto" w:fill="FFFFFF"/>
      <w:lang w:eastAsia="zh-CN"/>
    </w:rPr>
  </w:style>
  <w:style w:type="character" w:customStyle="1" w:styleId="69">
    <w:name w:val="Основной текст (6) + Не малые прописные"/>
    <w:rsid w:val="0020573C"/>
    <w:rPr>
      <w:rFonts w:ascii="Times New Roman" w:hAnsi="Times New Roman" w:cs="Times New Roman"/>
      <w:smallCaps/>
      <w:sz w:val="23"/>
      <w:szCs w:val="23"/>
      <w:shd w:val="clear" w:color="auto" w:fill="FFFFFF"/>
    </w:rPr>
  </w:style>
  <w:style w:type="character" w:customStyle="1" w:styleId="620">
    <w:name w:val="Основной текст (6) + Не малые прописные2"/>
    <w:rsid w:val="0020573C"/>
    <w:rPr>
      <w:rFonts w:ascii="Times New Roman" w:hAnsi="Times New Roman" w:cs="Times New Roman"/>
      <w:smallCaps/>
      <w:sz w:val="23"/>
      <w:szCs w:val="23"/>
      <w:shd w:val="clear" w:color="auto" w:fill="FFFFFF"/>
    </w:rPr>
  </w:style>
  <w:style w:type="character" w:customStyle="1" w:styleId="2fff6">
    <w:name w:val="Оглавление2"/>
    <w:rsid w:val="0020573C"/>
    <w:rPr>
      <w:rFonts w:ascii="Times New Roman" w:hAnsi="Times New Roman" w:cs="Times New Roman"/>
      <w:i w:val="0"/>
      <w:iCs w:val="0"/>
      <w:smallCaps/>
      <w:sz w:val="23"/>
      <w:szCs w:val="23"/>
      <w:shd w:val="clear" w:color="auto" w:fill="FFFFFF"/>
      <w:lang w:eastAsia="zh-CN"/>
    </w:rPr>
  </w:style>
  <w:style w:type="character" w:customStyle="1" w:styleId="611">
    <w:name w:val="Основной текст (6) + Не малые прописные1"/>
    <w:rsid w:val="0020573C"/>
    <w:rPr>
      <w:rFonts w:ascii="Times New Roman" w:hAnsi="Times New Roman" w:cs="Times New Roman"/>
      <w:smallCaps/>
      <w:sz w:val="23"/>
      <w:szCs w:val="23"/>
      <w:shd w:val="clear" w:color="auto" w:fill="FFFFFF"/>
    </w:rPr>
  </w:style>
  <w:style w:type="character" w:customStyle="1" w:styleId="1fffffd">
    <w:name w:val="Оглавление1"/>
    <w:rsid w:val="0020573C"/>
    <w:rPr>
      <w:rFonts w:ascii="Times New Roman" w:hAnsi="Times New Roman" w:cs="Times New Roman"/>
      <w:i w:val="0"/>
      <w:iCs w:val="0"/>
      <w:smallCaps/>
      <w:sz w:val="23"/>
      <w:szCs w:val="23"/>
      <w:shd w:val="clear" w:color="auto" w:fill="FFFFFF"/>
      <w:lang w:eastAsia="zh-CN"/>
    </w:rPr>
  </w:style>
  <w:style w:type="character" w:customStyle="1" w:styleId="5b">
    <w:name w:val="Основной текст + Полужирный5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d">
    <w:name w:val="Заголовок №4 + Не полужирный"/>
    <w:rsid w:val="0020573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e">
    <w:name w:val="Основной текст + Полужирный4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ff1">
    <w:name w:val="Основной текст + Полужирный3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fff7">
    <w:name w:val="Основной текст + Полужирный2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fffffe">
    <w:name w:val="Основной текст + Полужирный1"/>
    <w:rsid w:val="0020573C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WW8Num38z0">
    <w:name w:val="WW8Num38z0"/>
    <w:rsid w:val="0020573C"/>
    <w:rPr>
      <w:rFonts w:cs="Times New Roman"/>
    </w:rPr>
  </w:style>
  <w:style w:type="character" w:customStyle="1" w:styleId="4f">
    <w:name w:val="Основной текст4"/>
    <w:rsid w:val="0020573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5pt">
    <w:name w:val="Основной текст + 6;5 pt"/>
    <w:rsid w:val="0020573C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">
    <w:name w:val="Основной текст5"/>
    <w:rsid w:val="0020573C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6a">
    <w:name w:val="Основной текст6"/>
    <w:basedOn w:val="a1"/>
    <w:rsid w:val="0020573C"/>
    <w:pPr>
      <w:widowControl w:val="0"/>
      <w:shd w:val="clear" w:color="auto" w:fill="FFFFFF"/>
      <w:spacing w:line="216" w:lineRule="exact"/>
      <w:jc w:val="both"/>
    </w:pPr>
    <w:rPr>
      <w:rFonts w:eastAsia="Calibri"/>
      <w:sz w:val="18"/>
      <w:szCs w:val="18"/>
      <w:lang w:eastAsia="en-US"/>
    </w:rPr>
  </w:style>
  <w:style w:type="character" w:customStyle="1" w:styleId="CordiaUPC4pt1pt">
    <w:name w:val="Основной текст + CordiaUPC;4 pt;Интервал 1 pt"/>
    <w:rsid w:val="0020573C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Exact">
    <w:name w:val="Основной текст Exact"/>
    <w:rsid w:val="00205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7"/>
      <w:szCs w:val="17"/>
      <w:u w:val="none"/>
    </w:rPr>
  </w:style>
  <w:style w:type="paragraph" w:customStyle="1" w:styleId="78">
    <w:name w:val="Основной текст7"/>
    <w:basedOn w:val="a1"/>
    <w:rsid w:val="0020573C"/>
    <w:pPr>
      <w:widowControl w:val="0"/>
      <w:shd w:val="clear" w:color="auto" w:fill="FFFFFF"/>
      <w:spacing w:line="216" w:lineRule="exact"/>
      <w:jc w:val="center"/>
    </w:pPr>
    <w:rPr>
      <w:rFonts w:ascii="Times New Roman" w:hAnsi="Times New Roman"/>
      <w:color w:val="000000"/>
      <w:sz w:val="19"/>
      <w:szCs w:val="19"/>
    </w:rPr>
  </w:style>
  <w:style w:type="numbering" w:customStyle="1" w:styleId="WW8Num14">
    <w:name w:val="WW8Num14"/>
    <w:basedOn w:val="a4"/>
    <w:rsid w:val="004A4BCE"/>
    <w:pPr>
      <w:numPr>
        <w:numId w:val="4"/>
      </w:numPr>
    </w:pPr>
  </w:style>
  <w:style w:type="numbering" w:customStyle="1" w:styleId="WW8Num22">
    <w:name w:val="WW8Num22"/>
    <w:basedOn w:val="a4"/>
    <w:rsid w:val="004A4BCE"/>
    <w:pPr>
      <w:numPr>
        <w:numId w:val="5"/>
      </w:numPr>
    </w:pPr>
  </w:style>
  <w:style w:type="numbering" w:customStyle="1" w:styleId="WW8Num42">
    <w:name w:val="WW8Num42"/>
    <w:basedOn w:val="a4"/>
    <w:rsid w:val="004A4BCE"/>
    <w:pPr>
      <w:numPr>
        <w:numId w:val="6"/>
      </w:numPr>
    </w:pPr>
  </w:style>
  <w:style w:type="character" w:customStyle="1" w:styleId="2Exact">
    <w:name w:val="Основной текст (2) Exact"/>
    <w:uiPriority w:val="99"/>
    <w:rsid w:val="00437949"/>
    <w:rPr>
      <w:rFonts w:ascii="Times New Roman" w:hAnsi="Times New Roman" w:cs="Times New Roman"/>
      <w:sz w:val="28"/>
      <w:szCs w:val="28"/>
      <w:u w:val="none"/>
    </w:rPr>
  </w:style>
  <w:style w:type="character" w:customStyle="1" w:styleId="150">
    <w:name w:val="Основной шрифт абзаца15"/>
    <w:uiPriority w:val="99"/>
    <w:rsid w:val="00A13A86"/>
    <w:rPr>
      <w:rFonts w:ascii="Arial" w:hAnsi="Arial" w:cs="Arial"/>
      <w:lang w:val="ru-RU"/>
    </w:rPr>
  </w:style>
  <w:style w:type="character" w:customStyle="1" w:styleId="145">
    <w:name w:val="Основной шрифт абзаца14"/>
    <w:uiPriority w:val="99"/>
    <w:rsid w:val="00A13A86"/>
    <w:rPr>
      <w:rFonts w:ascii="Arial" w:hAnsi="Arial" w:cs="Arial"/>
      <w:lang w:val="ru-RU"/>
    </w:rPr>
  </w:style>
  <w:style w:type="character" w:customStyle="1" w:styleId="WW8Num6z2">
    <w:name w:val="WW8Num6z2"/>
    <w:uiPriority w:val="99"/>
    <w:rsid w:val="00A13A86"/>
    <w:rPr>
      <w:rFonts w:ascii="Arial" w:hAnsi="Arial" w:cs="Arial"/>
      <w:lang w:val="ru-RU"/>
    </w:rPr>
  </w:style>
  <w:style w:type="character" w:customStyle="1" w:styleId="WW8Num6z3">
    <w:name w:val="WW8Num6z3"/>
    <w:uiPriority w:val="99"/>
    <w:rsid w:val="00A13A86"/>
    <w:rPr>
      <w:rFonts w:ascii="Arial" w:hAnsi="Arial" w:cs="Arial"/>
      <w:lang w:val="ru-RU"/>
    </w:rPr>
  </w:style>
  <w:style w:type="character" w:customStyle="1" w:styleId="WW8Num6z4">
    <w:name w:val="WW8Num6z4"/>
    <w:uiPriority w:val="99"/>
    <w:rsid w:val="00A13A86"/>
    <w:rPr>
      <w:rFonts w:ascii="Arial" w:hAnsi="Arial" w:cs="Arial"/>
      <w:lang w:val="ru-RU"/>
    </w:rPr>
  </w:style>
  <w:style w:type="character" w:customStyle="1" w:styleId="WW8Num6z5">
    <w:name w:val="WW8Num6z5"/>
    <w:uiPriority w:val="99"/>
    <w:rsid w:val="00A13A86"/>
    <w:rPr>
      <w:rFonts w:ascii="Arial" w:hAnsi="Arial" w:cs="Arial"/>
      <w:lang w:val="ru-RU"/>
    </w:rPr>
  </w:style>
  <w:style w:type="character" w:customStyle="1" w:styleId="WW8Num6z6">
    <w:name w:val="WW8Num6z6"/>
    <w:uiPriority w:val="99"/>
    <w:rsid w:val="00A13A86"/>
    <w:rPr>
      <w:rFonts w:ascii="Arial" w:hAnsi="Arial" w:cs="Arial"/>
      <w:lang w:val="ru-RU"/>
    </w:rPr>
  </w:style>
  <w:style w:type="character" w:customStyle="1" w:styleId="WW8Num6z7">
    <w:name w:val="WW8Num6z7"/>
    <w:uiPriority w:val="99"/>
    <w:rsid w:val="00A13A86"/>
    <w:rPr>
      <w:rFonts w:ascii="Arial" w:hAnsi="Arial" w:cs="Arial"/>
      <w:lang w:val="ru-RU"/>
    </w:rPr>
  </w:style>
  <w:style w:type="character" w:customStyle="1" w:styleId="WW8Num6z8">
    <w:name w:val="WW8Num6z8"/>
    <w:uiPriority w:val="99"/>
    <w:rsid w:val="00A13A86"/>
    <w:rPr>
      <w:rFonts w:ascii="Arial" w:hAnsi="Arial" w:cs="Arial"/>
      <w:lang w:val="ru-RU"/>
    </w:rPr>
  </w:style>
  <w:style w:type="character" w:customStyle="1" w:styleId="133">
    <w:name w:val="Основной шрифт абзаца13"/>
    <w:uiPriority w:val="99"/>
    <w:rsid w:val="00A13A86"/>
    <w:rPr>
      <w:rFonts w:ascii="Arial" w:hAnsi="Arial" w:cs="Arial"/>
      <w:lang w:val="ru-RU"/>
    </w:rPr>
  </w:style>
  <w:style w:type="character" w:customStyle="1" w:styleId="WW8Num5z1">
    <w:name w:val="WW8Num5z1"/>
    <w:uiPriority w:val="99"/>
    <w:rsid w:val="00A13A86"/>
    <w:rPr>
      <w:rFonts w:ascii="Arial" w:hAnsi="Arial" w:cs="Arial"/>
      <w:lang w:val="ru-RU"/>
    </w:rPr>
  </w:style>
  <w:style w:type="character" w:customStyle="1" w:styleId="WW8Num5z2">
    <w:name w:val="WW8Num5z2"/>
    <w:uiPriority w:val="99"/>
    <w:rsid w:val="00A13A86"/>
    <w:rPr>
      <w:rFonts w:ascii="Arial" w:hAnsi="Arial" w:cs="Arial"/>
      <w:lang w:val="ru-RU"/>
    </w:rPr>
  </w:style>
  <w:style w:type="character" w:customStyle="1" w:styleId="WW8Num5z3">
    <w:name w:val="WW8Num5z3"/>
    <w:uiPriority w:val="99"/>
    <w:rsid w:val="00A13A86"/>
    <w:rPr>
      <w:rFonts w:ascii="Arial" w:hAnsi="Arial" w:cs="Arial"/>
      <w:lang w:val="ru-RU"/>
    </w:rPr>
  </w:style>
  <w:style w:type="character" w:customStyle="1" w:styleId="WW8Num5z4">
    <w:name w:val="WW8Num5z4"/>
    <w:uiPriority w:val="99"/>
    <w:rsid w:val="00A13A86"/>
    <w:rPr>
      <w:rFonts w:ascii="Arial" w:hAnsi="Arial" w:cs="Arial"/>
      <w:lang w:val="ru-RU"/>
    </w:rPr>
  </w:style>
  <w:style w:type="character" w:customStyle="1" w:styleId="WW8Num5z5">
    <w:name w:val="WW8Num5z5"/>
    <w:uiPriority w:val="99"/>
    <w:rsid w:val="00A13A86"/>
    <w:rPr>
      <w:rFonts w:ascii="Arial" w:hAnsi="Arial" w:cs="Arial"/>
      <w:lang w:val="ru-RU"/>
    </w:rPr>
  </w:style>
  <w:style w:type="character" w:customStyle="1" w:styleId="WW8Num5z6">
    <w:name w:val="WW8Num5z6"/>
    <w:uiPriority w:val="99"/>
    <w:rsid w:val="00A13A86"/>
    <w:rPr>
      <w:rFonts w:ascii="Arial" w:hAnsi="Arial" w:cs="Arial"/>
      <w:lang w:val="ru-RU"/>
    </w:rPr>
  </w:style>
  <w:style w:type="character" w:customStyle="1" w:styleId="WW8Num5z7">
    <w:name w:val="WW8Num5z7"/>
    <w:uiPriority w:val="99"/>
    <w:rsid w:val="00A13A86"/>
    <w:rPr>
      <w:rFonts w:ascii="Arial" w:hAnsi="Arial" w:cs="Arial"/>
      <w:lang w:val="ru-RU"/>
    </w:rPr>
  </w:style>
  <w:style w:type="character" w:customStyle="1" w:styleId="WW8Num5z8">
    <w:name w:val="WW8Num5z8"/>
    <w:uiPriority w:val="99"/>
    <w:rsid w:val="00A13A86"/>
    <w:rPr>
      <w:rFonts w:ascii="Arial" w:hAnsi="Arial" w:cs="Arial"/>
      <w:lang w:val="ru-RU"/>
    </w:rPr>
  </w:style>
  <w:style w:type="character" w:customStyle="1" w:styleId="127">
    <w:name w:val="Основной шрифт абзаца12"/>
    <w:uiPriority w:val="99"/>
    <w:rsid w:val="00A13A86"/>
    <w:rPr>
      <w:rFonts w:ascii="Arial" w:hAnsi="Arial" w:cs="Arial"/>
      <w:lang w:val="ru-RU"/>
    </w:rPr>
  </w:style>
  <w:style w:type="character" w:customStyle="1" w:styleId="WW8Num10z3">
    <w:name w:val="WW8Num10z3"/>
    <w:uiPriority w:val="99"/>
    <w:rsid w:val="00A13A86"/>
    <w:rPr>
      <w:rFonts w:ascii="Arial" w:hAnsi="Arial" w:cs="Arial"/>
      <w:lang w:val="ru-RU"/>
    </w:rPr>
  </w:style>
  <w:style w:type="character" w:customStyle="1" w:styleId="WW8Num10z4">
    <w:name w:val="WW8Num10z4"/>
    <w:uiPriority w:val="99"/>
    <w:rsid w:val="00A13A86"/>
    <w:rPr>
      <w:rFonts w:ascii="Arial" w:hAnsi="Arial" w:cs="Arial"/>
      <w:lang w:val="ru-RU"/>
    </w:rPr>
  </w:style>
  <w:style w:type="character" w:customStyle="1" w:styleId="WW8Num10z5">
    <w:name w:val="WW8Num10z5"/>
    <w:uiPriority w:val="99"/>
    <w:rsid w:val="00A13A86"/>
    <w:rPr>
      <w:rFonts w:ascii="Arial" w:hAnsi="Arial" w:cs="Arial"/>
      <w:lang w:val="ru-RU"/>
    </w:rPr>
  </w:style>
  <w:style w:type="character" w:customStyle="1" w:styleId="WW8Num10z6">
    <w:name w:val="WW8Num10z6"/>
    <w:uiPriority w:val="99"/>
    <w:rsid w:val="00A13A86"/>
    <w:rPr>
      <w:rFonts w:ascii="Arial" w:hAnsi="Arial" w:cs="Arial"/>
      <w:lang w:val="ru-RU"/>
    </w:rPr>
  </w:style>
  <w:style w:type="character" w:customStyle="1" w:styleId="WW8Num10z7">
    <w:name w:val="WW8Num10z7"/>
    <w:uiPriority w:val="99"/>
    <w:rsid w:val="00A13A86"/>
    <w:rPr>
      <w:rFonts w:ascii="Arial" w:hAnsi="Arial" w:cs="Arial"/>
      <w:lang w:val="ru-RU"/>
    </w:rPr>
  </w:style>
  <w:style w:type="character" w:customStyle="1" w:styleId="WW8Num10z8">
    <w:name w:val="WW8Num10z8"/>
    <w:uiPriority w:val="99"/>
    <w:rsid w:val="00A13A86"/>
    <w:rPr>
      <w:rFonts w:ascii="Arial" w:hAnsi="Arial" w:cs="Arial"/>
      <w:lang w:val="ru-RU"/>
    </w:rPr>
  </w:style>
  <w:style w:type="character" w:customStyle="1" w:styleId="119">
    <w:name w:val="Основной шрифт абзаца11"/>
    <w:uiPriority w:val="99"/>
    <w:rsid w:val="00A13A86"/>
    <w:rPr>
      <w:rFonts w:ascii="Arial" w:hAnsi="Arial" w:cs="Arial"/>
      <w:lang w:val="ru-RU"/>
    </w:rPr>
  </w:style>
  <w:style w:type="paragraph" w:customStyle="1" w:styleId="151">
    <w:name w:val="Название15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52">
    <w:name w:val="Указатель15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146">
    <w:name w:val="Название14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47">
    <w:name w:val="Указатель14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134">
    <w:name w:val="Название13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35">
    <w:name w:val="Указатель13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128">
    <w:name w:val="Название12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29">
    <w:name w:val="Указатель12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11a">
    <w:name w:val="Название11"/>
    <w:basedOn w:val="a1"/>
    <w:uiPriority w:val="99"/>
    <w:rsid w:val="00A13A86"/>
    <w:pPr>
      <w:autoSpaceDE w:val="0"/>
      <w:autoSpaceDN w:val="0"/>
      <w:adjustRightInd w:val="0"/>
      <w:spacing w:before="120" w:after="120"/>
    </w:pPr>
    <w:rPr>
      <w:rFonts w:ascii="Times New Roman" w:hAnsi="Times New Roman"/>
      <w:i/>
      <w:iCs/>
    </w:rPr>
  </w:style>
  <w:style w:type="paragraph" w:customStyle="1" w:styleId="11b">
    <w:name w:val="Указатель11"/>
    <w:basedOn w:val="a1"/>
    <w:uiPriority w:val="99"/>
    <w:rsid w:val="00A13A86"/>
    <w:pPr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docdata">
    <w:name w:val="docdata"/>
    <w:qFormat/>
    <w:rsid w:val="007436AF"/>
  </w:style>
  <w:style w:type="paragraph" w:customStyle="1" w:styleId="msoaddress">
    <w:name w:val="msoaddress"/>
    <w:rsid w:val="000E7C89"/>
    <w:pPr>
      <w:tabs>
        <w:tab w:val="center" w:pos="-31680"/>
      </w:tabs>
    </w:pPr>
    <w:rPr>
      <w:rFonts w:ascii="Arial" w:hAnsi="Arial" w:cs="Arial"/>
      <w:color w:val="000000"/>
      <w:kern w:val="28"/>
      <w:sz w:val="13"/>
      <w:szCs w:val="13"/>
    </w:rPr>
  </w:style>
  <w:style w:type="table" w:customStyle="1" w:styleId="TableNormal">
    <w:name w:val="Table Normal"/>
    <w:uiPriority w:val="2"/>
    <w:semiHidden/>
    <w:unhideWhenUsed/>
    <w:qFormat/>
    <w:rsid w:val="009F0D4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9F0D4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pj">
    <w:name w:val="pj"/>
    <w:basedOn w:val="a1"/>
    <w:rsid w:val="00C1314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harStyle4">
    <w:name w:val="CharStyle4"/>
    <w:rsid w:val="004E53E7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CharStyle8">
    <w:name w:val="CharStyle8"/>
    <w:rsid w:val="004E53E7"/>
    <w:rPr>
      <w:rFonts w:ascii="Times New Roman" w:eastAsia="Times New Roman" w:hAnsi="Times New Roman" w:cs="Times New Roman"/>
      <w:b w:val="0"/>
      <w:bCs w:val="0"/>
      <w:i/>
      <w:iCs/>
      <w:strike w:val="0"/>
      <w:color w:val="000000"/>
      <w:spacing w:val="-2"/>
      <w:position w:val="0"/>
      <w:sz w:val="22"/>
      <w:szCs w:val="22"/>
      <w:u w:val="none"/>
      <w:vertAlign w:val="baseline"/>
      <w:lang w:val="ru-RU" w:eastAsia="ru-RU" w:bidi="ru-RU"/>
    </w:rPr>
  </w:style>
  <w:style w:type="character" w:customStyle="1" w:styleId="CharStyle9">
    <w:name w:val="CharStyle9"/>
    <w:basedOn w:val="a2"/>
    <w:rsid w:val="004E53E7"/>
    <w:rPr>
      <w:rFonts w:ascii="Times New Roman" w:eastAsia="Times New Roman" w:hAnsi="Times New Roman" w:cs="Times New Roman"/>
      <w:b/>
      <w:bCs/>
      <w:i w:val="0"/>
      <w:iCs w:val="0"/>
      <w:strike w:val="0"/>
      <w:color w:val="000000"/>
      <w:spacing w:val="3"/>
      <w:position w:val="0"/>
      <w:sz w:val="21"/>
      <w:szCs w:val="21"/>
      <w:u w:val="none"/>
      <w:vertAlign w:val="baseline"/>
      <w:lang w:val="ru-RU" w:eastAsia="ru-RU" w:bidi="ru-RU"/>
    </w:rPr>
  </w:style>
  <w:style w:type="character" w:customStyle="1" w:styleId="CharStyle7">
    <w:name w:val="CharStyle7"/>
    <w:basedOn w:val="a2"/>
    <w:rsid w:val="004E53E7"/>
    <w:rPr>
      <w:rFonts w:ascii="Times New Roman" w:eastAsia="Times New Roman" w:hAnsi="Times New Roman" w:cs="Times New Roman"/>
      <w:b w:val="0"/>
      <w:bCs w:val="0"/>
      <w:i w:val="0"/>
      <w:iCs w:val="0"/>
      <w:strike w:val="0"/>
      <w:color w:val="000000"/>
      <w:spacing w:val="0"/>
      <w:position w:val="0"/>
      <w:sz w:val="26"/>
      <w:szCs w:val="26"/>
      <w:u w:val="none"/>
      <w:vertAlign w:val="baseline"/>
      <w:lang w:val="ru-RU" w:eastAsia="ru-RU" w:bidi="ru-RU"/>
    </w:rPr>
  </w:style>
  <w:style w:type="paragraph" w:customStyle="1" w:styleId="3ff2">
    <w:name w:val="Абзац списка3"/>
    <w:basedOn w:val="a1"/>
    <w:rsid w:val="007C2CC1"/>
    <w:pPr>
      <w:ind w:left="720" w:firstLine="360"/>
    </w:pPr>
    <w:rPr>
      <w:sz w:val="22"/>
      <w:szCs w:val="22"/>
      <w:lang w:eastAsia="en-US"/>
    </w:rPr>
  </w:style>
  <w:style w:type="character" w:customStyle="1" w:styleId="161">
    <w:name w:val="Основной шрифт абзаца16"/>
    <w:rsid w:val="007D316D"/>
  </w:style>
  <w:style w:type="character" w:customStyle="1" w:styleId="4f0">
    <w:name w:val="????????? 4 ????"/>
    <w:rsid w:val="007D316D"/>
    <w:rPr>
      <w:rFonts w:eastAsia="Times New Roman"/>
      <w:b/>
      <w:bCs/>
    </w:rPr>
  </w:style>
  <w:style w:type="character" w:customStyle="1" w:styleId="affffffffffffff9">
    <w:name w:val="???????? ????? ????"/>
    <w:rsid w:val="007D316D"/>
    <w:rPr>
      <w:rFonts w:eastAsia="Times New Roman" w:cs="Arial Unicode MS"/>
      <w:shd w:val="clear" w:color="auto" w:fill="FFFFFF"/>
      <w:lang w:val="x-none"/>
    </w:rPr>
  </w:style>
  <w:style w:type="paragraph" w:customStyle="1" w:styleId="affffffffffffffa">
    <w:name w:val="Íàçâàíèå"/>
    <w:basedOn w:val="a1"/>
    <w:rsid w:val="007D316D"/>
    <w:pPr>
      <w:widowControl w:val="0"/>
      <w:suppressAutoHyphens/>
      <w:spacing w:before="120" w:after="120"/>
    </w:pPr>
    <w:rPr>
      <w:rFonts w:ascii="Times New Roman" w:eastAsia="Mangal" w:hAnsi="Times New Roman"/>
      <w:i/>
      <w:iCs/>
      <w:lang w:eastAsia="hi-IN" w:bidi="hi-IN"/>
    </w:rPr>
  </w:style>
  <w:style w:type="paragraph" w:customStyle="1" w:styleId="affffffffffffffb">
    <w:name w:val="Óêàçàòåëü"/>
    <w:basedOn w:val="a1"/>
    <w:rsid w:val="007D316D"/>
    <w:pPr>
      <w:widowControl w:val="0"/>
      <w:suppressAutoHyphens/>
    </w:pPr>
    <w:rPr>
      <w:rFonts w:ascii="Times New Roman" w:eastAsia="Mangal" w:hAnsi="Times New Roman"/>
      <w:lang w:eastAsia="hi-IN" w:bidi="hi-IN"/>
    </w:rPr>
  </w:style>
  <w:style w:type="paragraph" w:customStyle="1" w:styleId="420">
    <w:name w:val="Заголовок 42"/>
    <w:basedOn w:val="a1"/>
    <w:next w:val="a1"/>
    <w:rsid w:val="007D316D"/>
    <w:pPr>
      <w:keepNext/>
      <w:widowControl w:val="0"/>
      <w:suppressAutoHyphens/>
      <w:ind w:firstLine="720"/>
      <w:jc w:val="center"/>
    </w:pPr>
    <w:rPr>
      <w:rFonts w:ascii="Times New Roman" w:hAnsi="Times New Roman"/>
      <w:b/>
      <w:bCs/>
      <w:lang w:eastAsia="hi-IN" w:bidi="hi-IN"/>
    </w:rPr>
  </w:style>
  <w:style w:type="paragraph" w:customStyle="1" w:styleId="3ff3">
    <w:name w:val="Обычный (веб)3"/>
    <w:basedOn w:val="a1"/>
    <w:rsid w:val="007D316D"/>
    <w:pPr>
      <w:widowControl w:val="0"/>
      <w:suppressAutoHyphens/>
      <w:spacing w:after="75"/>
    </w:pPr>
    <w:rPr>
      <w:rFonts w:ascii="Verdana" w:eastAsia="Verdana" w:hAnsi="Verdana" w:cs="Verdana"/>
      <w:color w:val="000000"/>
      <w:sz w:val="18"/>
      <w:lang w:eastAsia="hi-IN" w:bidi="hi-IN"/>
    </w:rPr>
  </w:style>
  <w:style w:type="paragraph" w:customStyle="1" w:styleId="affffffffffffffc">
    <w:name w:val="Ñîäåðæèìîå òàáëèöû"/>
    <w:basedOn w:val="a1"/>
    <w:rsid w:val="007D316D"/>
    <w:pPr>
      <w:widowControl w:val="0"/>
      <w:suppressAutoHyphens/>
    </w:pPr>
    <w:rPr>
      <w:rFonts w:ascii="Times New Roman" w:hAnsi="Times New Roman"/>
      <w:lang w:eastAsia="hi-IN" w:bidi="hi-IN"/>
    </w:rPr>
  </w:style>
  <w:style w:type="paragraph" w:customStyle="1" w:styleId="affffffffffffffd">
    <w:name w:val="Çàãîëîâîê òàáëèöû"/>
    <w:basedOn w:val="affffffffffffffc"/>
    <w:rsid w:val="007D316D"/>
    <w:pPr>
      <w:jc w:val="center"/>
    </w:pPr>
    <w:rPr>
      <w:b/>
      <w:bCs/>
    </w:rPr>
  </w:style>
  <w:style w:type="character" w:customStyle="1" w:styleId="fontstyle01">
    <w:name w:val="fontstyle01"/>
    <w:rsid w:val="005E7B2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sonormal0">
    <w:name w:val="msonormal"/>
    <w:basedOn w:val="a1"/>
    <w:rsid w:val="00FC106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319">
    <w:name w:val="Оглавление 31"/>
    <w:basedOn w:val="a1"/>
    <w:uiPriority w:val="1"/>
    <w:qFormat/>
    <w:rsid w:val="00FC1064"/>
    <w:pPr>
      <w:widowControl w:val="0"/>
      <w:autoSpaceDE w:val="0"/>
      <w:autoSpaceDN w:val="0"/>
      <w:ind w:left="904"/>
      <w:jc w:val="both"/>
    </w:pPr>
    <w:rPr>
      <w:rFonts w:ascii="Times New Roman" w:hAnsi="Times New Roman"/>
      <w:lang w:eastAsia="en-US"/>
    </w:rPr>
  </w:style>
  <w:style w:type="table" w:customStyle="1" w:styleId="1ffffff">
    <w:name w:val="Сетка таблицы светлая1"/>
    <w:basedOn w:val="a3"/>
    <w:uiPriority w:val="40"/>
    <w:rsid w:val="00FC1064"/>
    <w:rPr>
      <w:rFonts w:eastAsia="Calibri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y">
    <w:name w:val="docy"/>
    <w:aliases w:val="v5,280074,bqiaagaaeyqcaaagiaiaaanxmqqabwe1baaaaaaaaaaaaaaaaaaaaaaaaaaaaaaaaaaaaaaaaaaaaaaaaaaaaaaaaaaaaaaaaaaaaaaaaaaaaaaaaaaaaaaaaaaaaaaaaaaaaaaaaaaaaaaaaaaaaaaaaaaaaaaaaaaaaaaaaaaaaaaaaaaaaaaaaaaaaaaaaaaaaaaaaaaaaaaaaaaaaaaaaaaaaaaaaaaaaa"/>
    <w:basedOn w:val="a1"/>
    <w:rsid w:val="00FC1064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ff2">
    <w:name w:val="Абзац списка Знак"/>
    <w:basedOn w:val="a2"/>
    <w:link w:val="aff1"/>
    <w:uiPriority w:val="1"/>
    <w:locked/>
    <w:rsid w:val="00FC1064"/>
    <w:rPr>
      <w:sz w:val="24"/>
      <w:szCs w:val="24"/>
    </w:rPr>
  </w:style>
  <w:style w:type="paragraph" w:customStyle="1" w:styleId="pboth">
    <w:name w:val="pboth"/>
    <w:basedOn w:val="a1"/>
    <w:rsid w:val="00FC106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1TableFootnotelastTableFootnotelast1TableFootnotelastTableFootnotelastsinglespace">
    <w:name w:val="Текст сноски;Текст сноски Знак Знак;Текст сноски Знак1 Знак Знак;Текст сноски Знак Знак Знак Знак;Table_Footnote_last Знак Знак Знак Знак;Table_Footnote_last Знак1 Знак Знак;Table_Footnote_last Знак;Table_Footnote_last;single space"/>
    <w:rsid w:val="00FC1064"/>
    <w:pPr>
      <w:suppressAutoHyphens/>
    </w:pPr>
    <w:rPr>
      <w:rFonts w:ascii="Times New Roman" w:hAnsi="Times New Roman"/>
      <w:lang w:eastAsia="zh-CN" w:bidi="hi-IN"/>
    </w:rPr>
  </w:style>
  <w:style w:type="character" w:customStyle="1" w:styleId="searchresult">
    <w:name w:val="search_result"/>
    <w:basedOn w:val="a2"/>
    <w:rsid w:val="00FC1064"/>
  </w:style>
  <w:style w:type="table" w:customStyle="1" w:styleId="11c">
    <w:name w:val="Сетка таблицы11"/>
    <w:basedOn w:val="a3"/>
    <w:rsid w:val="00FC106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table" w:customStyle="1" w:styleId="2fff8">
    <w:name w:val="Сетка таблицы2"/>
    <w:basedOn w:val="a3"/>
    <w:next w:val="ac"/>
    <w:uiPriority w:val="59"/>
    <w:rsid w:val="00FC10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rsid w:val="00FC106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4f1">
    <w:name w:val="Абзац списка4"/>
    <w:basedOn w:val="a1"/>
    <w:rsid w:val="001A42BD"/>
    <w:pPr>
      <w:ind w:left="720" w:firstLine="360"/>
    </w:pPr>
    <w:rPr>
      <w:sz w:val="22"/>
      <w:szCs w:val="22"/>
      <w:lang w:eastAsia="en-US"/>
    </w:rPr>
  </w:style>
  <w:style w:type="character" w:customStyle="1" w:styleId="BodyTextChar1">
    <w:name w:val="Body Text Char1"/>
    <w:uiPriority w:val="99"/>
    <w:locked/>
    <w:rsid w:val="00F21811"/>
    <w:rPr>
      <w:sz w:val="23"/>
    </w:rPr>
  </w:style>
  <w:style w:type="character" w:customStyle="1" w:styleId="mashaindex">
    <w:name w:val="masha_index"/>
    <w:basedOn w:val="a2"/>
    <w:rsid w:val="00A23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1505">
          <w:marLeft w:val="0"/>
          <w:marRight w:val="0"/>
          <w:marTop w:val="0"/>
          <w:marBottom w:val="0"/>
          <w:divBdr>
            <w:top w:val="dashed" w:sz="4" w:space="2" w:color="DDDDDD"/>
            <w:left w:val="none" w:sz="0" w:space="0" w:color="auto"/>
            <w:bottom w:val="dashed" w:sz="4" w:space="3" w:color="DDDDDD"/>
            <w:right w:val="none" w:sz="0" w:space="0" w:color="auto"/>
          </w:divBdr>
        </w:div>
      </w:divsChild>
    </w:div>
    <w:div w:id="7748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9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B9266-E855-463E-81B7-29B29232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4516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cp:lastModifiedBy>XTreme.ws</cp:lastModifiedBy>
  <cp:revision>352</cp:revision>
  <cp:lastPrinted>2024-11-02T10:39:00Z</cp:lastPrinted>
  <dcterms:created xsi:type="dcterms:W3CDTF">2023-02-08T13:35:00Z</dcterms:created>
  <dcterms:modified xsi:type="dcterms:W3CDTF">2025-05-05T06:43:00Z</dcterms:modified>
</cp:coreProperties>
</file>