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C31" w:rsidRPr="00D2457E" w:rsidRDefault="004D4259" w:rsidP="009E363A">
      <w:pPr>
        <w:rPr>
          <w:rFonts w:ascii="Times New Roman" w:hAnsi="Times New Roman"/>
          <w:b/>
          <w:sz w:val="11"/>
          <w:szCs w:val="11"/>
        </w:rPr>
      </w:pPr>
      <w:r w:rsidRPr="00D2457E">
        <w:rPr>
          <w:rFonts w:ascii="Times New Roman" w:hAnsi="Times New Roman"/>
          <w:b/>
          <w:sz w:val="11"/>
          <w:szCs w:val="11"/>
        </w:rPr>
        <w:t xml:space="preserve">                                 </w:t>
      </w:r>
    </w:p>
    <w:p w:rsidR="00EA0C31" w:rsidRPr="005700FC" w:rsidRDefault="00EA0C31" w:rsidP="009E363A">
      <w:pPr>
        <w:rPr>
          <w:rFonts w:ascii="Times New Roman" w:hAnsi="Times New Roman"/>
          <w:b/>
          <w:sz w:val="22"/>
          <w:szCs w:val="22"/>
        </w:rPr>
        <w:sectPr w:rsidR="00EA0C31" w:rsidRPr="005700FC" w:rsidSect="00F64DCB">
          <w:headerReference w:type="even" r:id="rId8"/>
          <w:headerReference w:type="default" r:id="rId9"/>
          <w:headerReference w:type="first" r:id="rId10"/>
          <w:footerReference w:type="first" r:id="rId11"/>
          <w:pgSz w:w="11906" w:h="16838" w:code="9"/>
          <w:pgMar w:top="-2977" w:right="566" w:bottom="567" w:left="900" w:header="567" w:footer="340" w:gutter="0"/>
          <w:cols w:space="251"/>
          <w:titlePg/>
          <w:docGrid w:linePitch="360"/>
        </w:sectPr>
      </w:pPr>
    </w:p>
    <w:p w:rsidR="00A23437" w:rsidRDefault="00A23437" w:rsidP="00373437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РОССИЙСКАЯ ФЕДЕРАЦИЯ</w:t>
      </w: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КОСТРОМСКАЯ ОБЛАСТЬ</w:t>
      </w: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ГЛАВА ЧУХЛОМСКОГО МУНИЦИПАЛЬНОГО РАЙОНА</w:t>
      </w:r>
    </w:p>
    <w:p w:rsidR="004F67BD" w:rsidRPr="004F67BD" w:rsidRDefault="004F67BD" w:rsidP="004F67BD">
      <w:pPr>
        <w:jc w:val="center"/>
        <w:rPr>
          <w:rFonts w:ascii="Times New Roman" w:hAnsi="Times New Roman"/>
          <w:b/>
          <w:bCs/>
          <w:sz w:val="11"/>
          <w:szCs w:val="11"/>
        </w:rPr>
      </w:pPr>
      <w:r w:rsidRPr="004F67BD">
        <w:rPr>
          <w:rFonts w:ascii="Times New Roman" w:hAnsi="Times New Roman"/>
          <w:b/>
          <w:bCs/>
          <w:sz w:val="11"/>
          <w:szCs w:val="11"/>
        </w:rPr>
        <w:t>ПОСТАНОВЛЕНИЕ</w:t>
      </w: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от «04» марта 2025 года № 2</w:t>
      </w: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г. Чухлома</w:t>
      </w: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О проведении комплексной проверки готовности</w:t>
      </w: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муниципальной системы оповещения населения</w:t>
      </w:r>
    </w:p>
    <w:p w:rsidR="004F67BD" w:rsidRPr="004F67BD" w:rsidRDefault="004F67BD" w:rsidP="004F67BD">
      <w:pPr>
        <w:rPr>
          <w:rFonts w:ascii="Times New Roman" w:hAnsi="Times New Roman"/>
          <w:b/>
          <w:sz w:val="11"/>
          <w:szCs w:val="11"/>
        </w:rPr>
      </w:pP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В целях поддержания в постоянной готовности к использованию системы оповещения населения, на основании распоряжения губернатора Костромской области от 10 февраля 2025 года № 77-р «Об организации и проведении комплексной проверки региональной автоматизированной системы централизованного оповещения населения Костромской области», руководствуясь Уставом муниципального образования Чухломский муниципальный район Костромской области,</w:t>
      </w:r>
    </w:p>
    <w:p w:rsidR="004F67BD" w:rsidRPr="004F67BD" w:rsidRDefault="004F67BD" w:rsidP="004F67BD">
      <w:pPr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ПОСТАНОВЛЯЮ: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1. Провести с 04 марта 2025 года по 05 марта 2025 года комплексную проверку готовности муниципальной системы оповещения населения.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2. Утвердить комиссию по проведению комплексной проверки готовности муниципальной системы оповещения населения в следующем составе: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3"/>
        <w:gridCol w:w="3334"/>
      </w:tblGrid>
      <w:tr w:rsidR="004F67BD" w:rsidRPr="004F67BD" w:rsidTr="004F67BD">
        <w:trPr>
          <w:trHeight w:val="20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Председатель комиссии: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Шведова О. В.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Члены комиссии: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Мальсагова А. А.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Чигарева-Смирнова Н. С.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Смирнов И. Н.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Каюрова Н. П.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3220" w:type="pct"/>
            <w:tcBorders>
              <w:top w:val="nil"/>
              <w:left w:val="nil"/>
              <w:bottom w:val="nil"/>
              <w:right w:val="nil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первый заместитель главы администрации Чухломского муниципального района Костромской области.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заведующий отделом по мобилизационной работе и безопасности администрации Чухломского муниципального района Костромской области;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начальник МКУ «Единая дежурно-диспетчерская служба Чухломского муниципального района»;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начальник караула 17 ПСЧ (по охране г. Чухлома) 1 ПСО ФПС ГПС Главного управления МЧС России по Костромской области;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заместитель заведующего отделом по мобилизационной работе и безопасности администрации Чухломского муниципального района Костромской области.</w:t>
            </w:r>
          </w:p>
        </w:tc>
      </w:tr>
    </w:tbl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3. 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Шведову О. В. 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4. Настоящее постановление вступает в силу со дня его подписания.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56"/>
        <w:gridCol w:w="2405"/>
      </w:tblGrid>
      <w:tr w:rsidR="004F67BD" w:rsidRPr="004F67BD" w:rsidTr="004F67BD">
        <w:tc>
          <w:tcPr>
            <w:tcW w:w="2576" w:type="pct"/>
            <w:vAlign w:val="bottom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Глава Чухломского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муниципального района </w:t>
            </w:r>
          </w:p>
        </w:tc>
        <w:tc>
          <w:tcPr>
            <w:tcW w:w="2424" w:type="pct"/>
            <w:vAlign w:val="bottom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Д. С. Майоров</w:t>
            </w:r>
          </w:p>
        </w:tc>
      </w:tr>
    </w:tbl>
    <w:p w:rsidR="00A23437" w:rsidRDefault="00A23437" w:rsidP="00373437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РОССИЙСКАЯ ФЕДЕРАЦИЯ</w:t>
      </w: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КОСТРОМСКАЯ ОБЛАСТЬ</w:t>
      </w: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АДМИНИСТРАЦИЯ ЧУХЛОМСКОГО МУНИЦИПАЛЬНОГО РАЙОНА</w:t>
      </w: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ПОСТАНОВЛЕНИЕ</w:t>
      </w: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от « 19» марта 2025 года № 115-а</w:t>
      </w: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г. Чухлома</w:t>
      </w: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О внесении изменения в постановление администрации Чухломского муниципального района Костромской области</w:t>
      </w: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от 19 октября 2016 года № 237-а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В целях приведения нормативного правового акта в соответствии с организационно-штатными мероприятиями, руководствуясь Уставом муниципального образования Чухломский муниципальный район Костромской области,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администрация Чухломского муниципального района Костромской области ПОСТАНОВЛЯЕТ: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1.Внести в постановление администрации Чухломского муниципального района Костромской области от 19 октября 2016 года №237-а «Об утверждении положения о межведомственной комиссии по обеспечению детей-сирот и детей, оставшихся без попечения родителей, жилыми помещениями» (далее-Постановление) следующее изменение: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1) приложение №2 к Постановлению изложить в новой редакции.                  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2.Контроль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   Шведову О.В.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3.Постановление вступает в силу с момента подписания и подлежит официальному опубликованию. 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Глава администрации </w:t>
      </w:r>
    </w:p>
    <w:p w:rsidR="00A23437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Чухломского муниципального района</w:t>
      </w:r>
      <w:r w:rsidRPr="004F67BD">
        <w:rPr>
          <w:rFonts w:ascii="Times New Roman" w:hAnsi="Times New Roman"/>
          <w:sz w:val="11"/>
          <w:szCs w:val="11"/>
        </w:rPr>
        <w:tab/>
      </w:r>
      <w:r w:rsidRPr="004F67BD">
        <w:rPr>
          <w:rFonts w:ascii="Times New Roman" w:hAnsi="Times New Roman"/>
          <w:sz w:val="11"/>
          <w:szCs w:val="11"/>
        </w:rPr>
        <w:tab/>
      </w:r>
      <w:r w:rsidRPr="004F67BD">
        <w:rPr>
          <w:rFonts w:ascii="Times New Roman" w:hAnsi="Times New Roman"/>
          <w:sz w:val="11"/>
          <w:szCs w:val="11"/>
        </w:rPr>
        <w:tab/>
      </w:r>
      <w:r w:rsidRPr="004F67BD">
        <w:rPr>
          <w:rFonts w:ascii="Times New Roman" w:hAnsi="Times New Roman"/>
          <w:sz w:val="11"/>
          <w:szCs w:val="11"/>
        </w:rPr>
        <w:tab/>
        <w:t xml:space="preserve">       Д.С. Майоров</w:t>
      </w:r>
    </w:p>
    <w:p w:rsidR="00A23437" w:rsidRDefault="00A23437" w:rsidP="00373437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Приложение 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к постановлению администрации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Чухломского муниципального района 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Костромской области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от « 19» марта  2025 года № 115-а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Утвержден 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постановлением администрации 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Чухломского муниципального района 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Костромской области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от «19» октября 2016 года № 237-а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Состав межведомственной комиссии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</w:r>
    </w:p>
    <w:p w:rsidR="004F67BD" w:rsidRPr="004F67BD" w:rsidRDefault="004F67BD" w:rsidP="004F67BD">
      <w:pPr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 xml:space="preserve">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2272"/>
        <w:gridCol w:w="271"/>
        <w:gridCol w:w="2634"/>
      </w:tblGrid>
      <w:tr w:rsidR="004F67BD" w:rsidRPr="004F67BD" w:rsidTr="004F67BD">
        <w:trPr>
          <w:trHeight w:val="20"/>
        </w:trPr>
        <w:tc>
          <w:tcPr>
            <w:tcW w:w="2241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Шведова Ольга Викторовна</w:t>
            </w:r>
          </w:p>
        </w:tc>
        <w:tc>
          <w:tcPr>
            <w:tcW w:w="169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–</w:t>
            </w:r>
          </w:p>
        </w:tc>
        <w:tc>
          <w:tcPr>
            <w:tcW w:w="2591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первый заместитель главы администрации Чухломского муниципального района Костромской области, председатель комиссии;</w:t>
            </w:r>
          </w:p>
        </w:tc>
      </w:tr>
      <w:tr w:rsidR="004F67BD" w:rsidRPr="004F67BD" w:rsidTr="004F67BD">
        <w:trPr>
          <w:trHeight w:val="20"/>
        </w:trPr>
        <w:tc>
          <w:tcPr>
            <w:tcW w:w="2241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Смирнова Татьяна Николаевна  </w:t>
            </w:r>
          </w:p>
        </w:tc>
        <w:tc>
          <w:tcPr>
            <w:tcW w:w="169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–</w:t>
            </w:r>
          </w:p>
        </w:tc>
        <w:tc>
          <w:tcPr>
            <w:tcW w:w="2591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заместитель главы администрации Чухломского муниципального района Костромской области, заместитель председателя комиссии;</w:t>
            </w:r>
          </w:p>
        </w:tc>
      </w:tr>
      <w:tr w:rsidR="004F67BD" w:rsidRPr="004F67BD" w:rsidTr="004F67BD">
        <w:trPr>
          <w:trHeight w:val="20"/>
        </w:trPr>
        <w:tc>
          <w:tcPr>
            <w:tcW w:w="2241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Тамулевич Виктория Константиновна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Члены комиссии:</w:t>
            </w:r>
          </w:p>
        </w:tc>
        <w:tc>
          <w:tcPr>
            <w:tcW w:w="169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–</w:t>
            </w:r>
          </w:p>
        </w:tc>
        <w:tc>
          <w:tcPr>
            <w:tcW w:w="2591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специалист по имуществу отдела по управлению земельными ресурсами и муниципальным имуществом управления по правовым, земельным и имущественным вопросам администрации Чухломского муниципального района Костромской области, секретарь комиссии;</w:t>
            </w:r>
          </w:p>
        </w:tc>
      </w:tr>
      <w:tr w:rsidR="004F67BD" w:rsidRPr="004F67BD" w:rsidTr="004F67BD">
        <w:trPr>
          <w:trHeight w:val="20"/>
        </w:trPr>
        <w:tc>
          <w:tcPr>
            <w:tcW w:w="2241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Козлова Юлия Владимировна</w:t>
            </w:r>
          </w:p>
        </w:tc>
        <w:tc>
          <w:tcPr>
            <w:tcW w:w="169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–</w:t>
            </w:r>
          </w:p>
        </w:tc>
        <w:tc>
          <w:tcPr>
            <w:tcW w:w="2591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заместитель главы администрации-заведующий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отделом экономики и сельского хозяйства администрации Чухломского муниципального района Костромской области;</w:t>
            </w:r>
          </w:p>
        </w:tc>
      </w:tr>
      <w:tr w:rsidR="004F67BD" w:rsidRPr="004F67BD" w:rsidTr="004F67BD">
        <w:trPr>
          <w:trHeight w:val="20"/>
        </w:trPr>
        <w:tc>
          <w:tcPr>
            <w:tcW w:w="2241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Петров Юрий Викторович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 Чистобаев Вадим Олегович            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Чушаева Елена Олеговна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Шигарева Светлана Алексеевна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Глава  городского (сельского) поселения  Чухломского муниципального района Костромской области</w:t>
            </w:r>
          </w:p>
        </w:tc>
        <w:tc>
          <w:tcPr>
            <w:tcW w:w="169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–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-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-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-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-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-</w:t>
            </w:r>
          </w:p>
        </w:tc>
        <w:tc>
          <w:tcPr>
            <w:tcW w:w="2591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 и.о. заведующего отделом капитального строительства и архитектуры администрации Чухломского муниципального района Костромской области;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начальник управления по правовым, земельным и имущественным вопросам администрации Чухломского муниципального района Костромской области;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главный специалист по опеке и попечительству юридического отдела управления по правовым, земельным и имущественным вопросам администрации Чухломского муниципального района Костромской области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 начальник управления финансов администрации Чухломского муниципального района Костромской области;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по согласованию.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</w:tr>
    </w:tbl>
    <w:p w:rsidR="00A23437" w:rsidRPr="004F67BD" w:rsidRDefault="00A23437" w:rsidP="00373437">
      <w:pPr>
        <w:rPr>
          <w:rFonts w:ascii="Times New Roman" w:hAnsi="Times New Roman"/>
          <w:b/>
          <w:sz w:val="11"/>
          <w:szCs w:val="11"/>
        </w:rPr>
      </w:pP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РОССИЙСКАЯ ФЕДЕРАЦИЯ</w:t>
      </w: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КОСТРОМСКАЯ ОБЛАСТЬ</w:t>
      </w: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АДМИНИСТРАЦИЯ ЧУХЛОМСКОГО МУНИЦИПАЛЬНОГО РАЙОНА</w:t>
      </w: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ПОСТАНОВЛЕНИЕ</w:t>
      </w: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от «19» марта  2025 года №  116-а</w:t>
      </w: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г. Чухлома</w:t>
      </w: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О внесении изменения в постановление администрации Чухломского муниципального района Костромской области от 09 июня 2021 года №150-а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В целях приведения нормативного правового акта в соответствие с организационно-штатными мероприятиями, руководствуясь Уставом муниципального образования Чухломский муниципальный район Костромской области,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    администрация Чухломского муниципального района Костромской области ПОСТАНОВЛЯЕТ: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    1.В постановление администрации Чухломского муниципального района Костромской области  от 09 июня 2021 года № 150-а «О создании комиссии по приватизации муниципального имущества Чухломского муниципального района Костромской области» (далее-Постановление) внести следующие изменения: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   1) состав комиссии по приватизации муниципального имущества Чухломского муниципального района Костромской области изложить в новой редакции согласно приложению. 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  2. Контроль за исполнением настоящего постановления оставляю за собой.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  3.Настоящее постановление вступает в силу с момента подписания и подлежит официальному опубликованию. 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Глава администрации </w:t>
      </w:r>
    </w:p>
    <w:p w:rsidR="00A23437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Чухломского муниципального района                                                                 Д.С. Майоров</w:t>
      </w:r>
    </w:p>
    <w:p w:rsidR="00114CB6" w:rsidRDefault="00114CB6" w:rsidP="00373437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Приложение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к постановлению администрации Чухломского муниципального района Костромской области 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от «19» марта 2025г. №116-а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Утвержен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постановлением администрации Чухломского муниципального района Костромской области 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от «    09   » июня 2021г. №150-а</w:t>
      </w:r>
    </w:p>
    <w:p w:rsidR="004F67BD" w:rsidRPr="004F67BD" w:rsidRDefault="004F67BD" w:rsidP="004F67BD">
      <w:pPr>
        <w:rPr>
          <w:rFonts w:ascii="Times New Roman" w:hAnsi="Times New Roman"/>
          <w:b/>
          <w:bCs/>
          <w:sz w:val="11"/>
          <w:szCs w:val="11"/>
        </w:rPr>
      </w:pPr>
      <w:bookmarkStart w:id="0" w:name="bookmark1"/>
    </w:p>
    <w:p w:rsidR="004F67BD" w:rsidRPr="004F67BD" w:rsidRDefault="004F67BD" w:rsidP="004F67BD">
      <w:pPr>
        <w:rPr>
          <w:rFonts w:ascii="Times New Roman" w:hAnsi="Times New Roman"/>
          <w:b/>
          <w:bCs/>
          <w:sz w:val="11"/>
          <w:szCs w:val="11"/>
        </w:rPr>
      </w:pPr>
    </w:p>
    <w:p w:rsidR="004F67BD" w:rsidRPr="004F67BD" w:rsidRDefault="004F67BD" w:rsidP="004F67BD">
      <w:pPr>
        <w:rPr>
          <w:rFonts w:ascii="Times New Roman" w:hAnsi="Times New Roman"/>
          <w:b/>
          <w:bCs/>
          <w:sz w:val="11"/>
          <w:szCs w:val="11"/>
        </w:rPr>
      </w:pPr>
      <w:r w:rsidRPr="004F67BD">
        <w:rPr>
          <w:rFonts w:ascii="Times New Roman" w:hAnsi="Times New Roman"/>
          <w:b/>
          <w:bCs/>
          <w:sz w:val="11"/>
          <w:szCs w:val="11"/>
        </w:rPr>
        <w:t>СОСТАВ</w:t>
      </w:r>
      <w:bookmarkEnd w:id="0"/>
    </w:p>
    <w:p w:rsidR="004F67BD" w:rsidRPr="004F67BD" w:rsidRDefault="004F67BD" w:rsidP="004F67BD">
      <w:pPr>
        <w:rPr>
          <w:rFonts w:ascii="Times New Roman" w:hAnsi="Times New Roman"/>
          <w:b/>
          <w:bCs/>
          <w:sz w:val="11"/>
          <w:szCs w:val="11"/>
        </w:rPr>
      </w:pPr>
      <w:r w:rsidRPr="004F67BD">
        <w:rPr>
          <w:rFonts w:ascii="Times New Roman" w:hAnsi="Times New Roman"/>
          <w:b/>
          <w:bCs/>
          <w:sz w:val="11"/>
          <w:szCs w:val="11"/>
        </w:rPr>
        <w:t>КОМИССИИ ПО ПРИВАТИЗАЦИИ МУНИЦИПАЛЬНОГО ИМУЩЕСТВА   ЧУХЛОМСКОГО МУНИЦИПАЛЬНОГО РАЙОНА КОСТРОМСКОЙ ОБЛАСТИ</w:t>
      </w:r>
    </w:p>
    <w:p w:rsidR="004F67BD" w:rsidRPr="004F67BD" w:rsidRDefault="004F67BD" w:rsidP="004F67BD">
      <w:pPr>
        <w:rPr>
          <w:rFonts w:ascii="Times New Roman" w:hAnsi="Times New Roman"/>
          <w:b/>
          <w:bCs/>
          <w:sz w:val="11"/>
          <w:szCs w:val="11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6"/>
        <w:gridCol w:w="3305"/>
      </w:tblGrid>
      <w:tr w:rsidR="004F67BD" w:rsidRPr="004F67BD" w:rsidTr="004F67BD">
        <w:trPr>
          <w:trHeight w:val="20"/>
          <w:jc w:val="center"/>
        </w:trPr>
        <w:tc>
          <w:tcPr>
            <w:tcW w:w="1682" w:type="pct"/>
            <w:shd w:val="clear" w:color="auto" w:fill="FFFFFF"/>
            <w:hideMark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  <w:lang w:bidi="ru-RU"/>
              </w:rPr>
              <w:t>Майоров Дмитрий Станиславович</w:t>
            </w:r>
          </w:p>
        </w:tc>
        <w:tc>
          <w:tcPr>
            <w:tcW w:w="3318" w:type="pct"/>
            <w:shd w:val="clear" w:color="auto" w:fill="FFFFFF"/>
            <w:hideMark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  <w:lang w:bidi="ru-RU"/>
              </w:rPr>
              <w:t>глава администрации Чухломского муниципального района Костромской области, председатель комиссии;</w:t>
            </w:r>
          </w:p>
        </w:tc>
      </w:tr>
      <w:tr w:rsidR="004F67BD" w:rsidRPr="004F67BD" w:rsidTr="004F67BD">
        <w:trPr>
          <w:trHeight w:val="20"/>
          <w:jc w:val="center"/>
        </w:trPr>
        <w:tc>
          <w:tcPr>
            <w:tcW w:w="1682" w:type="pct"/>
            <w:shd w:val="clear" w:color="auto" w:fill="FFFFFF"/>
            <w:hideMark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  <w:lang w:bidi="ru-RU"/>
              </w:rPr>
              <w:t>Чистобаев Вадим Олегович</w:t>
            </w:r>
          </w:p>
        </w:tc>
        <w:tc>
          <w:tcPr>
            <w:tcW w:w="3318" w:type="pct"/>
            <w:shd w:val="clear" w:color="auto" w:fill="FFFFFF"/>
            <w:vAlign w:val="center"/>
            <w:hideMark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  <w:lang w:bidi="ru-RU"/>
              </w:rPr>
              <w:t>-начальник управления по правовым, земельным и имущественным вопросам администрации Чухломского муниципального  района Костромской области, заместитель председателя комиссии;</w:t>
            </w:r>
          </w:p>
        </w:tc>
      </w:tr>
      <w:tr w:rsidR="004F67BD" w:rsidRPr="004F67BD" w:rsidTr="004F67BD">
        <w:trPr>
          <w:trHeight w:val="20"/>
          <w:jc w:val="center"/>
        </w:trPr>
        <w:tc>
          <w:tcPr>
            <w:tcW w:w="1682" w:type="pct"/>
            <w:shd w:val="clear" w:color="auto" w:fill="FFFFFF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  <w:lang w:bidi="ru-RU"/>
              </w:rPr>
            </w:pPr>
            <w:r w:rsidRPr="004F67BD">
              <w:rPr>
                <w:rFonts w:ascii="Times New Roman" w:hAnsi="Times New Roman"/>
                <w:sz w:val="11"/>
                <w:szCs w:val="11"/>
                <w:lang w:bidi="ru-RU"/>
              </w:rPr>
              <w:t>Тамулевич Виктория Константиновна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  <w:lang w:bidi="ru-RU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  <w:lang w:bidi="ru-RU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  <w:lang w:bidi="ru-RU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b/>
                <w:sz w:val="11"/>
                <w:szCs w:val="11"/>
                <w:lang w:bidi="ru-RU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b/>
                <w:sz w:val="11"/>
                <w:szCs w:val="11"/>
              </w:rPr>
            </w:pPr>
            <w:r w:rsidRPr="004F67BD">
              <w:rPr>
                <w:rFonts w:ascii="Times New Roman" w:hAnsi="Times New Roman"/>
                <w:b/>
                <w:sz w:val="11"/>
                <w:szCs w:val="11"/>
                <w:lang w:bidi="ru-RU"/>
              </w:rPr>
              <w:t>Члены комиссии:</w:t>
            </w:r>
          </w:p>
        </w:tc>
        <w:tc>
          <w:tcPr>
            <w:tcW w:w="3318" w:type="pct"/>
            <w:shd w:val="clear" w:color="auto" w:fill="FFFFFF"/>
            <w:vAlign w:val="center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  <w:lang w:bidi="ru-RU"/>
              </w:rPr>
            </w:pPr>
            <w:r w:rsidRPr="004F67BD">
              <w:rPr>
                <w:rFonts w:ascii="Times New Roman" w:hAnsi="Times New Roman"/>
                <w:sz w:val="11"/>
                <w:szCs w:val="11"/>
                <w:lang w:bidi="ru-RU"/>
              </w:rPr>
              <w:t>- специалист по имуществу  отдела по управлению земельными ресурсами и муниципальным имуществом управления по правовым, земельным и имущественным вопросам администрации Чухломского муниципального района Костромской области, секретарь комиссии;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</w:tr>
      <w:tr w:rsidR="004F67BD" w:rsidRPr="004F67BD" w:rsidTr="004F67BD">
        <w:trPr>
          <w:trHeight w:val="20"/>
          <w:jc w:val="center"/>
        </w:trPr>
        <w:tc>
          <w:tcPr>
            <w:tcW w:w="1682" w:type="pct"/>
            <w:shd w:val="clear" w:color="auto" w:fill="FFFFFF"/>
            <w:hideMark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  <w:lang w:bidi="ru-RU"/>
              </w:rPr>
              <w:t>Сергеева Елена Алексеевна</w:t>
            </w:r>
          </w:p>
        </w:tc>
        <w:tc>
          <w:tcPr>
            <w:tcW w:w="3318" w:type="pct"/>
            <w:shd w:val="clear" w:color="auto" w:fill="FFFFFF"/>
            <w:vAlign w:val="center"/>
            <w:hideMark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  <w:lang w:bidi="ru-RU"/>
              </w:rPr>
              <w:t>-специалист отдела по управлению земельными ресурсами и муниципальным имуществом управления по правовым, земельным и имущественным вопросам администрации Чухломского муниципального района Костромской области;</w:t>
            </w:r>
          </w:p>
        </w:tc>
      </w:tr>
      <w:tr w:rsidR="004F67BD" w:rsidRPr="004F67BD" w:rsidTr="004F67BD">
        <w:trPr>
          <w:trHeight w:val="20"/>
          <w:jc w:val="center"/>
        </w:trPr>
        <w:tc>
          <w:tcPr>
            <w:tcW w:w="1682" w:type="pct"/>
            <w:shd w:val="clear" w:color="auto" w:fill="FFFFFF"/>
            <w:hideMark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  <w:lang w:bidi="ru-RU"/>
              </w:rPr>
              <w:t>Скворцова  Людмила Александровна</w:t>
            </w:r>
          </w:p>
        </w:tc>
        <w:tc>
          <w:tcPr>
            <w:tcW w:w="3318" w:type="pct"/>
            <w:shd w:val="clear" w:color="auto" w:fill="FFFFFF"/>
            <w:vAlign w:val="center"/>
            <w:hideMark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  <w:lang w:bidi="ru-RU"/>
              </w:rPr>
              <w:t>- заместитель начальника управления-  заведующий юридическим отделом управления по правовым, земельным и имущественным вопросам администрации Чухломского муниципального  района Костромской области;</w:t>
            </w:r>
          </w:p>
        </w:tc>
      </w:tr>
      <w:tr w:rsidR="004F67BD" w:rsidRPr="004F67BD" w:rsidTr="004F67BD">
        <w:trPr>
          <w:trHeight w:val="20"/>
          <w:jc w:val="center"/>
        </w:trPr>
        <w:tc>
          <w:tcPr>
            <w:tcW w:w="1682" w:type="pct"/>
            <w:shd w:val="clear" w:color="auto" w:fill="FFFFFF"/>
            <w:hideMark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  <w:lang w:bidi="ru-RU"/>
              </w:rPr>
              <w:t>Шигарева Светлана Алексеевна</w:t>
            </w:r>
          </w:p>
        </w:tc>
        <w:tc>
          <w:tcPr>
            <w:tcW w:w="3318" w:type="pct"/>
            <w:shd w:val="clear" w:color="auto" w:fill="FFFFFF"/>
            <w:vAlign w:val="center"/>
            <w:hideMark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  <w:lang w:bidi="ru-RU"/>
              </w:rPr>
              <w:t>-  начальник управления финансов администрации Чухломского муниципального района Костромской области</w:t>
            </w:r>
          </w:p>
        </w:tc>
      </w:tr>
    </w:tbl>
    <w:p w:rsidR="00114CB6" w:rsidRDefault="00114CB6" w:rsidP="00373437">
      <w:pPr>
        <w:rPr>
          <w:rFonts w:ascii="Times New Roman" w:hAnsi="Times New Roman"/>
          <w:sz w:val="11"/>
          <w:szCs w:val="11"/>
        </w:rPr>
      </w:pPr>
    </w:p>
    <w:p w:rsidR="004F67BD" w:rsidRDefault="004F67BD" w:rsidP="00373437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РОССИЙСКАЯ ФЕДЕРАЦИЯ</w:t>
      </w: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КОСТРОМСКАЯ ОБЛАСТЬ</w:t>
      </w: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АДМИНИСТРАЦИЯ ЧУХЛОМСКОГО МУНИЦИПАЛЬНОГО РАЙОНА</w:t>
      </w: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ПОСТАНОВЛЕНИЕ</w:t>
      </w: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от «19»  марта 2025 года № 117-а</w:t>
      </w: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г. Чухлома</w:t>
      </w: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Об утверждении перечня мест для отбывания исправительных работ, назначенных осужденному, не имеющему основного места работы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В целях реализации требований статей 25, 39 Уголовно-исполнительного кодекса Российской Федерации, статей 49, 50 Уголовного кодекса Российской Федерации, руководствуясь Уставом муниципального образования Чухломский муниципальный район  Костромской области,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   администрация Чухломского муниципального района Костромской области ПОСТАНОВЛЯЕТ: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 1.Утвердить перечень мест для отбывания исправительных работ, назначенных осужденному, не имеющему основного места работы, согласно приложению.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 2.Согласовать с Галичским межмуниципальным филиалом федерального казенного учреждения «Уголовно-исполнительная инспекция Управления  Федеральной службы исполнения наказания России по Костромской области» указанный перечень. 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 3. Контроль за исполнением настоящего постановления оставляю за собой.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 4. Настоящее постановление вступает в силу после его официального опубликования.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Глава администрации Чухломского </w:t>
      </w:r>
    </w:p>
    <w:p w:rsid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муниципального района                                                                                               Д.С. Майоров</w:t>
      </w:r>
    </w:p>
    <w:p w:rsidR="004F67BD" w:rsidRDefault="004F67BD" w:rsidP="00373437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                                                                                                                                    Приложение                                                                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Утвержден 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постановлением администрации Чухломского муниципального района Костромской области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               от «19» марта 2025 года № 117-а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Перечень мест для отбывания исправительных работ, назначенных осужденному, не имеющему основного места работы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      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0"/>
        <w:gridCol w:w="2510"/>
        <w:gridCol w:w="2197"/>
      </w:tblGrid>
      <w:tr w:rsidR="004F67BD" w:rsidRPr="004F67BD" w:rsidTr="004F67BD">
        <w:trPr>
          <w:trHeight w:val="20"/>
        </w:trPr>
        <w:tc>
          <w:tcPr>
            <w:tcW w:w="452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№п/п</w:t>
            </w:r>
          </w:p>
        </w:tc>
        <w:tc>
          <w:tcPr>
            <w:tcW w:w="2425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Наименование организации</w:t>
            </w:r>
          </w:p>
        </w:tc>
        <w:tc>
          <w:tcPr>
            <w:tcW w:w="2122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Адрес</w:t>
            </w: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1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2425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Администрация Повалихинского сельского поселения Чухломского муниципального района Костромской области</w:t>
            </w:r>
          </w:p>
        </w:tc>
        <w:tc>
          <w:tcPr>
            <w:tcW w:w="2122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Костромская область, Чухломский район, д. Повалихино, ул. Центральная, д.14</w:t>
            </w: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2</w:t>
            </w:r>
          </w:p>
        </w:tc>
        <w:tc>
          <w:tcPr>
            <w:tcW w:w="2425" w:type="pct"/>
            <w:tcBorders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ИП Славянинов А.В.</w:t>
            </w:r>
          </w:p>
        </w:tc>
        <w:tc>
          <w:tcPr>
            <w:tcW w:w="2122" w:type="pct"/>
            <w:tcBorders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Костромская область, Чухломский район д. Большой Починок</w:t>
            </w: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top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3</w:t>
            </w:r>
          </w:p>
        </w:tc>
        <w:tc>
          <w:tcPr>
            <w:tcW w:w="2425" w:type="pct"/>
            <w:tcBorders>
              <w:top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ИП Горохов Д.М.</w:t>
            </w:r>
          </w:p>
        </w:tc>
        <w:tc>
          <w:tcPr>
            <w:tcW w:w="2122" w:type="pct"/>
            <w:tcBorders>
              <w:top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 Костромская область, Чухломский район д. Большой Починок</w:t>
            </w: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4</w:t>
            </w:r>
          </w:p>
        </w:tc>
        <w:tc>
          <w:tcPr>
            <w:tcW w:w="2425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Администрация Судайского сельского поселения Чухломского муниципального района Костромской области</w:t>
            </w:r>
          </w:p>
        </w:tc>
        <w:tc>
          <w:tcPr>
            <w:tcW w:w="212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Костромская область, Чухломский район, с. Судай, ул. Советская, д. 29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5</w:t>
            </w:r>
          </w:p>
        </w:tc>
        <w:tc>
          <w:tcPr>
            <w:tcW w:w="2425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ООО ТД «ЦЗЯХЭ»</w:t>
            </w:r>
          </w:p>
        </w:tc>
        <w:tc>
          <w:tcPr>
            <w:tcW w:w="212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 Костромская  область,  г.о. город Кострома,  г. Кострома, ул. Князева, д. 2, неж. пом. 2</w:t>
            </w: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6</w:t>
            </w:r>
          </w:p>
        </w:tc>
        <w:tc>
          <w:tcPr>
            <w:tcW w:w="2425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ООО «Лесник»</w:t>
            </w:r>
          </w:p>
        </w:tc>
        <w:tc>
          <w:tcPr>
            <w:tcW w:w="212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Костромская область, Чухломский район, пос. Климовское</w:t>
            </w: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7</w:t>
            </w:r>
          </w:p>
        </w:tc>
        <w:tc>
          <w:tcPr>
            <w:tcW w:w="2425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Администрация Петровского сельского  поселения Чухломского муниципального района Костромской области  </w:t>
            </w:r>
          </w:p>
        </w:tc>
        <w:tc>
          <w:tcPr>
            <w:tcW w:w="212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Костромская область, Чухломский район, п. Якша, ул. Зеленая, д. 18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8</w:t>
            </w:r>
          </w:p>
        </w:tc>
        <w:tc>
          <w:tcPr>
            <w:tcW w:w="2425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ИП Лебедев Л.Л.</w:t>
            </w:r>
          </w:p>
        </w:tc>
        <w:tc>
          <w:tcPr>
            <w:tcW w:w="212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Костромская область, Чухломский район, за д. Соколово</w:t>
            </w: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9</w:t>
            </w:r>
          </w:p>
        </w:tc>
        <w:tc>
          <w:tcPr>
            <w:tcW w:w="2425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Администрация Чухломского сельского поселения Чухломского муниципального района Костромской области</w:t>
            </w:r>
          </w:p>
        </w:tc>
        <w:tc>
          <w:tcPr>
            <w:tcW w:w="212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Костромская область, Чухломский район, д. Тимофеевское, ул. Центральная, д. 1</w:t>
            </w: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10</w:t>
            </w:r>
          </w:p>
        </w:tc>
        <w:tc>
          <w:tcPr>
            <w:tcW w:w="2425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СПК «Родник»</w:t>
            </w:r>
          </w:p>
        </w:tc>
        <w:tc>
          <w:tcPr>
            <w:tcW w:w="212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 Костромская область, Чухломский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р-н, г. Чухлома, ул. Калинина, д. 75, кв. 2</w:t>
            </w: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11</w:t>
            </w:r>
          </w:p>
        </w:tc>
        <w:tc>
          <w:tcPr>
            <w:tcW w:w="2425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ИП Воробьев Е.В.</w:t>
            </w:r>
          </w:p>
        </w:tc>
        <w:tc>
          <w:tcPr>
            <w:tcW w:w="212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Костромская область, Чухломский район, д. Трясево</w:t>
            </w: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12</w:t>
            </w:r>
          </w:p>
        </w:tc>
        <w:tc>
          <w:tcPr>
            <w:tcW w:w="2425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ИП Смирнов И.В.</w:t>
            </w:r>
          </w:p>
        </w:tc>
        <w:tc>
          <w:tcPr>
            <w:tcW w:w="212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Костромская область, Чухломский район, д. Зубарево</w:t>
            </w: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13</w:t>
            </w:r>
          </w:p>
        </w:tc>
        <w:tc>
          <w:tcPr>
            <w:tcW w:w="2425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Администрация Шартановского сельского поселения Чухломского муниципального района Костромской области</w:t>
            </w:r>
          </w:p>
        </w:tc>
        <w:tc>
          <w:tcPr>
            <w:tcW w:w="212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Костромская область, Чухломский район, с. Шартаново, ул. Береговая  д. 1</w:t>
            </w: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14</w:t>
            </w:r>
          </w:p>
        </w:tc>
        <w:tc>
          <w:tcPr>
            <w:tcW w:w="2425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ИП глава КФХ Бойков В.В.</w:t>
            </w:r>
          </w:p>
        </w:tc>
        <w:tc>
          <w:tcPr>
            <w:tcW w:w="212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Костромская область, Чухломский район, д. Панкратово</w:t>
            </w: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15</w:t>
            </w:r>
          </w:p>
        </w:tc>
        <w:tc>
          <w:tcPr>
            <w:tcW w:w="2425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ИП глава КФХ Ибрагимов К.Г.</w:t>
            </w:r>
          </w:p>
        </w:tc>
        <w:tc>
          <w:tcPr>
            <w:tcW w:w="212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Костромская область, Чухломский район, д. Федьково</w:t>
            </w: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16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2425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Администрация Ножкинского сельского поселения   Чухломского муниципального района Костромской области</w:t>
            </w:r>
          </w:p>
        </w:tc>
        <w:tc>
          <w:tcPr>
            <w:tcW w:w="212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Костромская область, Чухломский район,  с. Ножкино, ул.  Приозерная, д. 17</w:t>
            </w: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17</w:t>
            </w:r>
          </w:p>
        </w:tc>
        <w:tc>
          <w:tcPr>
            <w:tcW w:w="2425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"Служба муниципального заказа" городского поселения город Чухлома Чухломского муниципального района Костромской области, Муниципальное казенное учреждение</w:t>
            </w:r>
          </w:p>
        </w:tc>
        <w:tc>
          <w:tcPr>
            <w:tcW w:w="212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Костромская область, Чухломский район, г. Чухлома, у л. Советская,        д. 1</w:t>
            </w: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18</w:t>
            </w:r>
          </w:p>
        </w:tc>
        <w:tc>
          <w:tcPr>
            <w:tcW w:w="2425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ИП Янькина Л.В.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212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Костромская область, Чухломский район, г. Чухлома, ул. Лесная, д. 11 а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19</w:t>
            </w:r>
          </w:p>
        </w:tc>
        <w:tc>
          <w:tcPr>
            <w:tcW w:w="2425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ИП Петров Е.Ю.</w:t>
            </w:r>
          </w:p>
        </w:tc>
        <w:tc>
          <w:tcPr>
            <w:tcW w:w="212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Костромская область, г. Чухлома, ул. Свободы, д. 52</w:t>
            </w: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20</w:t>
            </w:r>
          </w:p>
        </w:tc>
        <w:tc>
          <w:tcPr>
            <w:tcW w:w="2425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ОАО «Гермес»</w:t>
            </w:r>
          </w:p>
        </w:tc>
        <w:tc>
          <w:tcPr>
            <w:tcW w:w="212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Костромская область, г. Чухлома, ул. Октября, д. 31</w:t>
            </w: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21</w:t>
            </w:r>
          </w:p>
        </w:tc>
        <w:tc>
          <w:tcPr>
            <w:tcW w:w="2425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АО  «Карьеравтодор»</w:t>
            </w:r>
          </w:p>
        </w:tc>
        <w:tc>
          <w:tcPr>
            <w:tcW w:w="212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Костромская область, г. Кострома, ул. Станкостроительная, д. 3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22</w:t>
            </w:r>
          </w:p>
        </w:tc>
        <w:tc>
          <w:tcPr>
            <w:tcW w:w="2425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ИП Голубева О.В.</w:t>
            </w:r>
          </w:p>
        </w:tc>
        <w:tc>
          <w:tcPr>
            <w:tcW w:w="212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Костромская область, Чухломский район, с. Судай, ул. Советская, д. 35</w:t>
            </w: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23</w:t>
            </w:r>
          </w:p>
        </w:tc>
        <w:tc>
          <w:tcPr>
            <w:tcW w:w="2425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ООО «Мастерстрой»</w:t>
            </w:r>
          </w:p>
        </w:tc>
        <w:tc>
          <w:tcPr>
            <w:tcW w:w="212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Костромская область, Чухломский район, с. Судай, пер Строительный, д. 4</w:t>
            </w: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24</w:t>
            </w:r>
          </w:p>
        </w:tc>
        <w:tc>
          <w:tcPr>
            <w:tcW w:w="2425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ИП Балашова Т.В. </w:t>
            </w:r>
          </w:p>
        </w:tc>
        <w:tc>
          <w:tcPr>
            <w:tcW w:w="212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Костромская  область, Чухломский район, с. Судай, ул. Советская, д. 25</w:t>
            </w: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25</w:t>
            </w:r>
          </w:p>
        </w:tc>
        <w:tc>
          <w:tcPr>
            <w:tcW w:w="2425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ИП Хангошвили Гиви  Пайзулович</w:t>
            </w:r>
          </w:p>
        </w:tc>
        <w:tc>
          <w:tcPr>
            <w:tcW w:w="212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 Костромская  область, Чухломский р-н, д. Аверково</w:t>
            </w:r>
          </w:p>
        </w:tc>
      </w:tr>
      <w:tr w:rsidR="004F67BD" w:rsidRPr="004F67BD" w:rsidTr="004F67BD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26</w:t>
            </w:r>
          </w:p>
        </w:tc>
        <w:tc>
          <w:tcPr>
            <w:tcW w:w="2425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ООО «Престиж»</w:t>
            </w:r>
          </w:p>
        </w:tc>
        <w:tc>
          <w:tcPr>
            <w:tcW w:w="2122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 Костромская область, Чухломский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р-н, с. Коровье</w:t>
            </w:r>
          </w:p>
        </w:tc>
      </w:tr>
    </w:tbl>
    <w:p w:rsidR="004F67BD" w:rsidRDefault="004F67BD" w:rsidP="00373437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РОССИЙСКАЯ ФЕДЕРАЦИЯ</w:t>
      </w: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КОСТРОМСКАЯ ОБЛАСТЬ</w:t>
      </w: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АДМИНИСТРАЦИЯ ЧУХЛОМСКОГО МУНИЦИПАЛЬНОГО РАЙОНА</w:t>
      </w: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ПОСТАНОВЛЕНИЕ</w:t>
      </w: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от « 19»  марта  2025 года № 118-а</w:t>
      </w: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г. Чухлома</w:t>
      </w: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Об утверждении перечня видов обязательных работ и организаций, в которых лица, которым назначено административное наказание в виде обязательных работ, отбывают обязательные работы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В целях создания условий для исполнения наказаний в виде обязательных работ, назначенных в качестве наказания по делам об административных правонарушениях на территории Чухломского муниципального района Костромской области, руководствуясь частью 1 статьи 3.13, частью 2 статьи 32.13 Кодекса Российской Федерации об административных правонарушениях, статьей 109.2 ФЗ от 02.10.2007 года                            «Об исполнительном производстве»,  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администрация Чухломского муниципального района Костромской области ПОСТАНОВЛЯЕТ: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1.Утвердить перечень видов обязательных работ и организаций, в которых лица, которым назначено административное наказание в виде обязательных работ, отбывают обязательные работы, с соблюдением необходимых требований охраны труда, на территории Чухломского муниципального района Костромской области согласно приложению.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2. Согласовать с отделением судебных приставов по Чухломскому району Управления ФССП России по Костромской области  указанный  перечень.  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3. Признать утратившими силу: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- постановление администрации Чухломского муниципального района Костромской области от 23 января 2020 года № 10-а «Об определении мест для отбывания исправительных работ, назначенных осужденному, не имеющему основного места работы, а также видов обязательных работ, выполняемых осужденными, и объектов, на которых отбываются указанные работы»;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- постановление администрации Чухломского муниципального района Костромской области от 10 февраля 2020 года № 28-а «О внесении изменений в постановление администрации Чухломского муниципального района Костромской области                                  № 10-а  от 23 января 2020 года»;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- постановление администрации Чухломского муниципального района Костромской области от 22 октября 2020 года № 244-а «О внесении изменений в постановление администрации Чухломского муниципального района Костромской области                                     № 10-а  от 23 января 2020 года»;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-постановление администрации Чухломского муниципального района Костромской области от 09 июня 2021 года № 151-а «О внесении изменений в постановление администрации Чухломского муниципального района Костромской области                                        № 10-а  от 23 января 2020 года»;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-постановление администрации Чухломского муниципального района Костромской области от 30 июня 2021 года № 176-а «О внесении изменения в постановление администрации Чухломского муниципального района Костромской области                                       № 10-а  от 23 января 2020 года»;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-постановление администрации Чухломского муниципального района Костромской области от 24 января 2023 года № 19-а «О внесении изменений в постановление администрации Чухломского муниципального района Костромской области                                      № 10-а  от 23 января 2020 года»;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- постановление администрации Чухломского муниципального района Костромской области от 06 февраля 2023 года № 37-а «О внесении изменений в постановление администрации Чухломского муниципального района Костромской области                                       № 10-а  от 23 января 2020 года»;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- постановление администрации Чухломского муниципального района Костромской области от 31 мая 2023 года № 167-а «О внесении изменения в постановление администрации Чухломского муниципального района Костромской области № 10-а от 23 января 2020 года»;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- постановление администрации Чухломского муниципального района Костромской области от 16 апреля 2024 года № 102-а «О внесении изменения в постановление администрации Чухломского муниципального района Костромской области                                       № 10-а  от 23 января 2020 года».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4. Контроль за исполнением настоящего постановления оставляю за собой.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5. Настоящее постановление вступает в силу после его официального опубликования.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Глава администрации Чухломского </w:t>
      </w:r>
    </w:p>
    <w:p w:rsid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муниципального района                                                                                              Д.С. Майоров</w:t>
      </w:r>
    </w:p>
    <w:p w:rsidR="004F67BD" w:rsidRDefault="004F67BD" w:rsidP="00373437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Приложение  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Утвержден 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постановлением администрации Чухломского муниципального района Костромской области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               от «19» марта 2025 года № 118-а</w:t>
      </w:r>
    </w:p>
    <w:p w:rsidR="004F67BD" w:rsidRPr="004F67BD" w:rsidRDefault="004F67BD" w:rsidP="004F67BD">
      <w:pPr>
        <w:rPr>
          <w:rFonts w:ascii="Times New Roman" w:hAnsi="Times New Roman"/>
          <w:b/>
          <w:sz w:val="11"/>
          <w:szCs w:val="11"/>
        </w:rPr>
      </w:pPr>
    </w:p>
    <w:p w:rsidR="004F67BD" w:rsidRPr="004F67BD" w:rsidRDefault="004F67BD" w:rsidP="004F67BD">
      <w:pPr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Перечень видов обязательных работ и организаций, в которых лица,</w:t>
      </w:r>
    </w:p>
    <w:p w:rsidR="004F67BD" w:rsidRPr="004F67BD" w:rsidRDefault="004F67BD" w:rsidP="004F67BD">
      <w:pPr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которым назначено административное наказание в виде обязательных работ, отбывают обязательные работы</w:t>
      </w:r>
    </w:p>
    <w:p w:rsidR="004F67BD" w:rsidRPr="004F67BD" w:rsidRDefault="004F67BD" w:rsidP="004F67BD">
      <w:pPr>
        <w:rPr>
          <w:rFonts w:ascii="Times New Roman" w:hAnsi="Times New Roman"/>
          <w:b/>
          <w:sz w:val="11"/>
          <w:szCs w:val="11"/>
        </w:rPr>
      </w:pP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"/>
        <w:gridCol w:w="1801"/>
        <w:gridCol w:w="1470"/>
        <w:gridCol w:w="1376"/>
      </w:tblGrid>
      <w:tr w:rsidR="004F67BD" w:rsidRPr="004F67BD" w:rsidTr="004F67BD">
        <w:trPr>
          <w:trHeight w:val="20"/>
        </w:trPr>
        <w:tc>
          <w:tcPr>
            <w:tcW w:w="511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№п/п</w:t>
            </w:r>
          </w:p>
        </w:tc>
        <w:tc>
          <w:tcPr>
            <w:tcW w:w="1739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Вид обязательных работ</w:t>
            </w:r>
          </w:p>
        </w:tc>
        <w:tc>
          <w:tcPr>
            <w:tcW w:w="1420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Наименование объекта</w:t>
            </w:r>
          </w:p>
        </w:tc>
        <w:tc>
          <w:tcPr>
            <w:tcW w:w="1329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         Адрес</w:t>
            </w:r>
          </w:p>
        </w:tc>
      </w:tr>
      <w:tr w:rsidR="004F67BD" w:rsidRPr="004F67BD" w:rsidTr="004F67BD">
        <w:trPr>
          <w:trHeight w:val="20"/>
        </w:trPr>
        <w:tc>
          <w:tcPr>
            <w:tcW w:w="511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1</w:t>
            </w:r>
          </w:p>
        </w:tc>
        <w:tc>
          <w:tcPr>
            <w:tcW w:w="1739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Уборка территории</w:t>
            </w:r>
          </w:p>
        </w:tc>
        <w:tc>
          <w:tcPr>
            <w:tcW w:w="1420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Администрация Повалихинского сельского поселения Чухломского муниципального района Костромской области</w:t>
            </w:r>
          </w:p>
        </w:tc>
        <w:tc>
          <w:tcPr>
            <w:tcW w:w="1329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 Костромская область, Чухломский район,             д. Повалихино,                       ул. Центральная, д.14</w:t>
            </w:r>
          </w:p>
        </w:tc>
      </w:tr>
      <w:tr w:rsidR="004F67BD" w:rsidRPr="004F67BD" w:rsidTr="004F67BD">
        <w:trPr>
          <w:trHeight w:val="20"/>
        </w:trPr>
        <w:tc>
          <w:tcPr>
            <w:tcW w:w="511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2</w:t>
            </w:r>
          </w:p>
        </w:tc>
        <w:tc>
          <w:tcPr>
            <w:tcW w:w="1739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Благоустройство, уборка и озеленение территорий поселения</w:t>
            </w:r>
          </w:p>
        </w:tc>
        <w:tc>
          <w:tcPr>
            <w:tcW w:w="1420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 Администрация Повалихинского сельского поселения Чухломского муниципального района Костромской области</w:t>
            </w:r>
          </w:p>
        </w:tc>
        <w:tc>
          <w:tcPr>
            <w:tcW w:w="1329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 Костромская область, Чухломский район,          д. Повалихино,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ул. Центральная, д.14</w:t>
            </w:r>
          </w:p>
        </w:tc>
      </w:tr>
      <w:tr w:rsidR="004F67BD" w:rsidRPr="004F67BD" w:rsidTr="004F67BD">
        <w:trPr>
          <w:trHeight w:val="20"/>
        </w:trPr>
        <w:tc>
          <w:tcPr>
            <w:tcW w:w="511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3</w:t>
            </w:r>
          </w:p>
        </w:tc>
        <w:tc>
          <w:tcPr>
            <w:tcW w:w="1739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Окос травы</w:t>
            </w:r>
          </w:p>
        </w:tc>
        <w:tc>
          <w:tcPr>
            <w:tcW w:w="1420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 Администрация Повалихинского сельского поселения Чухломского муниципального района Костромской области</w:t>
            </w:r>
          </w:p>
        </w:tc>
        <w:tc>
          <w:tcPr>
            <w:tcW w:w="1329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 Костромская область, Чухломский район,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д.Повалихино,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ул. Центральная, д.14</w:t>
            </w:r>
          </w:p>
        </w:tc>
      </w:tr>
      <w:tr w:rsidR="004F67BD" w:rsidRPr="004F67BD" w:rsidTr="004F67BD">
        <w:trPr>
          <w:trHeight w:val="20"/>
        </w:trPr>
        <w:tc>
          <w:tcPr>
            <w:tcW w:w="511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4.</w:t>
            </w:r>
          </w:p>
        </w:tc>
        <w:tc>
          <w:tcPr>
            <w:tcW w:w="1739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Расколка и укладка дров </w:t>
            </w:r>
          </w:p>
        </w:tc>
        <w:tc>
          <w:tcPr>
            <w:tcW w:w="1420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 Администрация Повалихинского сельского поселения Чухломского муниципального района Костромской области</w:t>
            </w:r>
          </w:p>
        </w:tc>
        <w:tc>
          <w:tcPr>
            <w:tcW w:w="1329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 Костромская область, Чухломский район,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д.Повалихино,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ул. Центральная, д.14</w:t>
            </w:r>
          </w:p>
        </w:tc>
      </w:tr>
      <w:tr w:rsidR="004F67BD" w:rsidRPr="004F67BD" w:rsidTr="004F67BD">
        <w:trPr>
          <w:trHeight w:val="20"/>
        </w:trPr>
        <w:tc>
          <w:tcPr>
            <w:tcW w:w="511" w:type="pct"/>
            <w:tcBorders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5. </w:t>
            </w:r>
          </w:p>
        </w:tc>
        <w:tc>
          <w:tcPr>
            <w:tcW w:w="1739" w:type="pct"/>
            <w:tcBorders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Благоустройство территорий и мест общего пользования</w:t>
            </w:r>
          </w:p>
        </w:tc>
        <w:tc>
          <w:tcPr>
            <w:tcW w:w="1420" w:type="pct"/>
            <w:tcBorders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 Администрация Судайского сельского поселения Чухломского муниципального района Костромской области</w:t>
            </w:r>
          </w:p>
        </w:tc>
        <w:tc>
          <w:tcPr>
            <w:tcW w:w="1329" w:type="pct"/>
            <w:tcBorders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Костромская область, Чухломский район,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с. Судай, ул. Советская, д. 29</w:t>
            </w:r>
          </w:p>
        </w:tc>
      </w:tr>
      <w:tr w:rsidR="004F67BD" w:rsidRPr="004F67BD" w:rsidTr="004F67BD">
        <w:trPr>
          <w:trHeight w:val="20"/>
        </w:trPr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6.</w:t>
            </w:r>
          </w:p>
        </w:tc>
        <w:tc>
          <w:tcPr>
            <w:tcW w:w="1739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Выполнение ремонтных, погрузо-разгрузочных и других работ, не требующих специальной квалификации, с соблюдением необходимых требований охраны  труда</w:t>
            </w:r>
          </w:p>
        </w:tc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 Администрация Судайского сельского поселения Чухломского муниципального района Костромской области</w:t>
            </w: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 Костромская область, Чухломский район,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с. Судай, ул. Советская, д. 29</w:t>
            </w:r>
          </w:p>
        </w:tc>
      </w:tr>
      <w:tr w:rsidR="004F67BD" w:rsidRPr="004F67BD" w:rsidTr="004F67BD">
        <w:trPr>
          <w:trHeight w:val="20"/>
        </w:trPr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7.</w:t>
            </w:r>
          </w:p>
        </w:tc>
        <w:tc>
          <w:tcPr>
            <w:tcW w:w="1739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Благоустройство, уборка и озеленение территории поселения</w:t>
            </w:r>
          </w:p>
        </w:tc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 Администрация Петровского сельского поселения Чухломского муниципального района Костромской области</w:t>
            </w: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Костромская область, Чухломский район,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п. Якша, ул. Зеленая,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д. 18</w:t>
            </w:r>
          </w:p>
        </w:tc>
      </w:tr>
      <w:tr w:rsidR="004F67BD" w:rsidRPr="004F67BD" w:rsidTr="004F67BD">
        <w:trPr>
          <w:trHeight w:val="20"/>
        </w:trPr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8.</w:t>
            </w:r>
          </w:p>
        </w:tc>
        <w:tc>
          <w:tcPr>
            <w:tcW w:w="1739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Уборка территории населенных пунктов</w:t>
            </w:r>
          </w:p>
        </w:tc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 Администрация Чухломского сельского поселения Чухломского муниципального района Костромской области</w:t>
            </w: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Костромская область, Чухломский район,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д. Тимофеевское,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ул. Центральная, д. 1</w:t>
            </w:r>
          </w:p>
        </w:tc>
      </w:tr>
      <w:tr w:rsidR="004F67BD" w:rsidRPr="004F67BD" w:rsidTr="004F67BD">
        <w:trPr>
          <w:trHeight w:val="20"/>
        </w:trPr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9.</w:t>
            </w:r>
          </w:p>
        </w:tc>
        <w:tc>
          <w:tcPr>
            <w:tcW w:w="1739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Благоустройство, уборка и озеленение территории поселения</w:t>
            </w:r>
          </w:p>
        </w:tc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Администрация Чухломского сельского поселения Чухломского муниципального района Костромской области</w:t>
            </w: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Костромская область, Чухломский район,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д. Тимофеевское,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ул. Центральная, д. 1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</w:tr>
      <w:tr w:rsidR="004F67BD" w:rsidRPr="004F67BD" w:rsidTr="004F67BD">
        <w:trPr>
          <w:trHeight w:val="20"/>
        </w:trPr>
        <w:tc>
          <w:tcPr>
            <w:tcW w:w="511" w:type="pct"/>
            <w:tcBorders>
              <w:top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10.</w:t>
            </w:r>
          </w:p>
        </w:tc>
        <w:tc>
          <w:tcPr>
            <w:tcW w:w="1739" w:type="pct"/>
            <w:tcBorders>
              <w:top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Уборка помещений, зданий, находящихся в государственной и муниципальной собственности, и прилегающих к ним территорий</w:t>
            </w:r>
          </w:p>
        </w:tc>
        <w:tc>
          <w:tcPr>
            <w:tcW w:w="1420" w:type="pct"/>
            <w:tcBorders>
              <w:top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Администрация Чухломского сельского поселения Чухломского муниципального района Костромской области</w:t>
            </w:r>
          </w:p>
        </w:tc>
        <w:tc>
          <w:tcPr>
            <w:tcW w:w="1329" w:type="pct"/>
            <w:tcBorders>
              <w:top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Костромская область, Чухломский район,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д. Тимофеевское,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ул. Центральная, д. 1</w:t>
            </w:r>
          </w:p>
        </w:tc>
      </w:tr>
      <w:tr w:rsidR="004F67BD" w:rsidRPr="004F67BD" w:rsidTr="004F67BD">
        <w:trPr>
          <w:trHeight w:val="20"/>
        </w:trPr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11.</w:t>
            </w:r>
          </w:p>
        </w:tc>
        <w:tc>
          <w:tcPr>
            <w:tcW w:w="1739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Благоустройство территорий и мест общего пользования</w:t>
            </w:r>
          </w:p>
        </w:tc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Администрация Шартановского сельского поселения Чухломского муниципального района Костромской области</w:t>
            </w: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Костромская область, Чухломский район, с. Шартаново, ул. Береговая, д. 1</w:t>
            </w:r>
          </w:p>
        </w:tc>
      </w:tr>
      <w:tr w:rsidR="004F67BD" w:rsidRPr="004F67BD" w:rsidTr="004F67BD">
        <w:trPr>
          <w:trHeight w:val="20"/>
        </w:trPr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12.</w:t>
            </w:r>
          </w:p>
        </w:tc>
        <w:tc>
          <w:tcPr>
            <w:tcW w:w="1739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Распиловка, расколка, укладка дров</w:t>
            </w:r>
          </w:p>
        </w:tc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 Администрация Шартановского сельского поселения Чухломского муниципального района Костромской области</w:t>
            </w: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Костромская область, Чухломский район,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с. Шартаново, ул. Береговая, д. 1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</w:tr>
      <w:tr w:rsidR="004F67BD" w:rsidRPr="004F67BD" w:rsidTr="004F67BD">
        <w:trPr>
          <w:trHeight w:val="20"/>
        </w:trPr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13.</w:t>
            </w:r>
          </w:p>
        </w:tc>
        <w:tc>
          <w:tcPr>
            <w:tcW w:w="1739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Уборка территории, окос травы, вырубка кустарников  (смотровая площадка в д..Аринино, плотина на р.Векса) в летнее время</w:t>
            </w:r>
          </w:p>
        </w:tc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Администрация Ножкинского сельского поселения Чухломского муниципального района Костромской области</w:t>
            </w: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Костромская область, Чухломский район, 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с. Ножкино,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ул.  Приозерная, д. 17</w:t>
            </w:r>
          </w:p>
        </w:tc>
      </w:tr>
      <w:tr w:rsidR="004F67BD" w:rsidRPr="004F67BD" w:rsidTr="004F67BD">
        <w:trPr>
          <w:trHeight w:val="20"/>
        </w:trPr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14.</w:t>
            </w:r>
          </w:p>
        </w:tc>
        <w:tc>
          <w:tcPr>
            <w:tcW w:w="1739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Благоустройство территорий населенных пунктов (вырубка кустов, разбор ветхих строений, окос травы)</w:t>
            </w:r>
          </w:p>
        </w:tc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Администрация Ножкинского сельского поселения Чухломского муниципального района Костромской области</w:t>
            </w: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Костромская область, Чухломский район,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 с.Ножкино,ул.  Приозерная, д. 17</w:t>
            </w:r>
          </w:p>
        </w:tc>
      </w:tr>
      <w:tr w:rsidR="004F67BD" w:rsidRPr="004F67BD" w:rsidTr="004F67BD">
        <w:trPr>
          <w:trHeight w:val="20"/>
        </w:trPr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15.</w:t>
            </w:r>
          </w:p>
        </w:tc>
        <w:tc>
          <w:tcPr>
            <w:tcW w:w="1739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Уборка помещений, зданий, находящихся в государственной и муниципальной собственности, и прилегающих к ним территорий</w:t>
            </w:r>
          </w:p>
        </w:tc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Администрация Ножкинского сельского поселения Чухломского муниципального района Костромской области</w:t>
            </w: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Костромская область, Чухломский район, 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с.Ножкино,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ул.  Приозерная, д. 17</w:t>
            </w:r>
          </w:p>
        </w:tc>
      </w:tr>
      <w:tr w:rsidR="004F67BD" w:rsidRPr="004F67BD" w:rsidTr="004F67BD">
        <w:trPr>
          <w:trHeight w:val="20"/>
        </w:trPr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16.</w:t>
            </w:r>
          </w:p>
        </w:tc>
        <w:tc>
          <w:tcPr>
            <w:tcW w:w="1739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Благоустройство территорий и мест общего пользования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"Служба муниципального заказа" городского поселения город Чухлома Чухломского муниципального района Костромской области, Муниципальное казенное учреждение</w:t>
            </w: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Костромская область, Чухломский район,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г. Чухлома,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ул. Советская, д. 1</w:t>
            </w:r>
          </w:p>
        </w:tc>
      </w:tr>
      <w:tr w:rsidR="004F67BD" w:rsidRPr="004F67BD" w:rsidTr="004F67BD">
        <w:trPr>
          <w:trHeight w:val="20"/>
        </w:trPr>
        <w:tc>
          <w:tcPr>
            <w:tcW w:w="511" w:type="pct"/>
            <w:tcBorders>
              <w:top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17.</w:t>
            </w:r>
          </w:p>
        </w:tc>
        <w:tc>
          <w:tcPr>
            <w:tcW w:w="1739" w:type="pct"/>
            <w:tcBorders>
              <w:top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Распиловка, расколка, укладка дров</w:t>
            </w:r>
          </w:p>
        </w:tc>
        <w:tc>
          <w:tcPr>
            <w:tcW w:w="1420" w:type="pct"/>
            <w:tcBorders>
              <w:top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"Служба муниципального заказа" городского поселения город Чухлома Чухломского муниципального района Костромской области, Муниципальное казенное учреждение</w:t>
            </w:r>
          </w:p>
        </w:tc>
        <w:tc>
          <w:tcPr>
            <w:tcW w:w="1329" w:type="pct"/>
            <w:tcBorders>
              <w:top w:val="single" w:sz="4" w:space="0" w:color="auto"/>
            </w:tcBorders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Костромская область, Чухломский район,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г.Чухлома,                             ул. Советская, д. 1</w:t>
            </w:r>
          </w:p>
        </w:tc>
      </w:tr>
    </w:tbl>
    <w:p w:rsidR="004F67BD" w:rsidRDefault="004F67BD" w:rsidP="00373437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РОССИЙСКАЯ ФЕДЕРАЦИЯ</w:t>
      </w: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КОСТРОМСКАЯ ОБЛАСТЬ</w:t>
      </w: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АДМИНИСТРАЦИЯ ЧУХЛОМСКОГО МУНИЦИПАЛЬНОГО РАЙОНА</w:t>
      </w:r>
    </w:p>
    <w:p w:rsidR="004F67BD" w:rsidRPr="004F67BD" w:rsidRDefault="004F67BD" w:rsidP="004F67BD">
      <w:pPr>
        <w:jc w:val="center"/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ПОСТАНОВЛЕНИЕ</w:t>
      </w: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от « 19» марта  2025 года № 120-а</w:t>
      </w: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г. Чухлома</w:t>
      </w: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О внесении изменения в постановление администрации Чухломского муниципального района Костромской области</w:t>
      </w:r>
    </w:p>
    <w:p w:rsidR="004F67BD" w:rsidRPr="004F67BD" w:rsidRDefault="004F67BD" w:rsidP="004F67BD">
      <w:pPr>
        <w:jc w:val="center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от 18 ноября 2020 года № 281-а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В целях приведения нормативного правового акта в соответствие с организационно-штатными мероприятиями, руководствуясь Уставом муниципального образования Чухломский муниципальный район Костромской области,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    администрация Чухломского муниципального района Костромской области ПОСТАНОВЛЯЕТ: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    1.В постановление администрации Чухломского муниципального района Костромской области  от 18 ноября 2020 года № 281-а                             «Об утверждении методики оценки эффективности использования имущества, находящегося в собственности Чухломского муниципального района Костромской области, в целях реализации полномочий по оказанию имущественной поддержки самозанятым гражданам, субъектам малого и среднего предпринимательства » (далее-Постановление) внести следующие изменения: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   1) состав рабочей группы по оказанию имущественной поддержки самозанятым гражданам, субъектам малого и среднего предпринимательства изложить в новой редакции согласно приложению. 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  2. Контроль за исполнением настоящего постановления оставляю за собой.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       3.Настоящее постановление вступает в силу после его официального опубликования. 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Глава администрации </w:t>
      </w:r>
    </w:p>
    <w:p w:rsid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Чухломского муниципального района                                           Д.С. Майоров                  </w:t>
      </w:r>
    </w:p>
    <w:p w:rsidR="004F67BD" w:rsidRDefault="004F67BD" w:rsidP="00373437">
      <w:pPr>
        <w:rPr>
          <w:rFonts w:ascii="Times New Roman" w:hAnsi="Times New Roman"/>
          <w:sz w:val="11"/>
          <w:szCs w:val="11"/>
        </w:rPr>
      </w:pP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Приложение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к постановлению администрации Чухломского муниципального района Костромской области 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от «19 » марта 2025г. №120-а</w:t>
      </w:r>
    </w:p>
    <w:p w:rsidR="004F67BD" w:rsidRPr="004F67BD" w:rsidRDefault="004F67BD" w:rsidP="004F67BD">
      <w:pPr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 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>Утвержен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постановлением администрации Чухломского муниципального района Костромской области 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от «  18  » ноября 2020г. №281-а</w:t>
      </w:r>
    </w:p>
    <w:p w:rsidR="004F67BD" w:rsidRPr="004F67BD" w:rsidRDefault="004F67BD" w:rsidP="004F67BD">
      <w:pPr>
        <w:jc w:val="right"/>
        <w:rPr>
          <w:rFonts w:ascii="Times New Roman" w:hAnsi="Times New Roman"/>
          <w:sz w:val="11"/>
          <w:szCs w:val="11"/>
        </w:rPr>
      </w:pPr>
      <w:r w:rsidRPr="004F67BD">
        <w:rPr>
          <w:rFonts w:ascii="Times New Roman" w:hAnsi="Times New Roman"/>
          <w:sz w:val="11"/>
          <w:szCs w:val="11"/>
        </w:rPr>
        <w:t xml:space="preserve"> </w:t>
      </w:r>
    </w:p>
    <w:p w:rsidR="004F67BD" w:rsidRPr="004F67BD" w:rsidRDefault="004F67BD" w:rsidP="004F67BD">
      <w:pPr>
        <w:rPr>
          <w:rFonts w:ascii="Times New Roman" w:hAnsi="Times New Roman"/>
          <w:b/>
          <w:sz w:val="11"/>
          <w:szCs w:val="11"/>
        </w:rPr>
      </w:pPr>
      <w:r w:rsidRPr="004F67BD">
        <w:rPr>
          <w:rFonts w:ascii="Times New Roman" w:hAnsi="Times New Roman"/>
          <w:b/>
          <w:sz w:val="11"/>
          <w:szCs w:val="11"/>
        </w:rPr>
        <w:t>Состав рабочей группы по оказанию имущественной поддержки самозанятым гражданам, субъектам малого и среднего предпринимательства</w:t>
      </w:r>
    </w:p>
    <w:p w:rsidR="004F67BD" w:rsidRPr="004F67BD" w:rsidRDefault="004F67BD" w:rsidP="004F67BD">
      <w:pPr>
        <w:rPr>
          <w:rFonts w:ascii="Times New Roman" w:hAnsi="Times New Roman"/>
          <w:b/>
          <w:sz w:val="11"/>
          <w:szCs w:val="11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2280"/>
        <w:gridCol w:w="253"/>
        <w:gridCol w:w="2644"/>
      </w:tblGrid>
      <w:tr w:rsidR="004F67BD" w:rsidRPr="004F67BD" w:rsidTr="004F67BD">
        <w:tc>
          <w:tcPr>
            <w:tcW w:w="2242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Майоров Дмитрий Станиславович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Чистобаев Вадим Олегович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b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b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b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b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Тамулевич  Виктория Константиновна</w:t>
            </w:r>
            <w:r w:rsidRPr="004F67BD">
              <w:rPr>
                <w:rFonts w:ascii="Times New Roman" w:hAnsi="Times New Roman"/>
                <w:b/>
                <w:sz w:val="11"/>
                <w:szCs w:val="11"/>
              </w:rPr>
              <w:t xml:space="preserve">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b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b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b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b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b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b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b/>
                <w:sz w:val="11"/>
                <w:szCs w:val="11"/>
              </w:rPr>
            </w:pPr>
            <w:r w:rsidRPr="004F67BD">
              <w:rPr>
                <w:rFonts w:ascii="Times New Roman" w:hAnsi="Times New Roman"/>
                <w:b/>
                <w:sz w:val="11"/>
                <w:szCs w:val="11"/>
              </w:rPr>
              <w:t>Члены рабочей группы: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b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Горячева Виктория Александровна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Козлова Юлия Владимировна                    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Павлова Анна Валентиновна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Сергеева  Елена Алексеевна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32E91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166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-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-                             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  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-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-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 xml:space="preserve">- 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-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-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2592" w:type="pct"/>
          </w:tcPr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глава администрации Чухломского муниципального района Костромской области, председатель рабочей группы;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начальник управления по правовым, земельным и имущественным вопросам администрации Чухломского муниципального района, заместитель председателя рабочей группы;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специалист по имуществу отдела по управлению земельными ресурсами и муниципальным имуществом управления по правовым, земельным и имущественным вопросам администрации Чухломского муниципального района Костромской области, секретарь рабочей группы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заведующая отделом культуры, туризма, молодежи спорта администрации Чухломского муниципального района Костромской области;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заместитель главы - заведующий отделом экономики и сельского хозяйства администрации Чухломского муниципального района Костромской области;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заведующий отделом образования администрации Чухломского муниципального района Костромской области;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  <w:r w:rsidRPr="004F67BD">
              <w:rPr>
                <w:rFonts w:ascii="Times New Roman" w:hAnsi="Times New Roman"/>
                <w:sz w:val="11"/>
                <w:szCs w:val="11"/>
              </w:rPr>
              <w:t>специалист отдела по управлению земельными ресурсами и муниципальным имуществом управления по правовым, земельным и имущественным вопросам администрации Чухломского муниципального района Костромской области</w:t>
            </w: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F67BD" w:rsidRPr="004F67BD" w:rsidRDefault="004F67BD" w:rsidP="004F67BD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</w:tr>
    </w:tbl>
    <w:p w:rsidR="004F67BD" w:rsidRDefault="004F67BD" w:rsidP="00373437">
      <w:pPr>
        <w:rPr>
          <w:rFonts w:ascii="Times New Roman" w:hAnsi="Times New Roman"/>
          <w:sz w:val="11"/>
          <w:szCs w:val="11"/>
        </w:rPr>
      </w:pPr>
    </w:p>
    <w:p w:rsidR="00432E91" w:rsidRPr="00432E91" w:rsidRDefault="00432E91" w:rsidP="00432E91">
      <w:pPr>
        <w:jc w:val="center"/>
        <w:rPr>
          <w:rFonts w:ascii="Times New Roman" w:hAnsi="Times New Roman"/>
          <w:b/>
          <w:sz w:val="11"/>
          <w:szCs w:val="11"/>
        </w:rPr>
      </w:pPr>
      <w:r w:rsidRPr="00432E91">
        <w:rPr>
          <w:rFonts w:ascii="Times New Roman" w:hAnsi="Times New Roman"/>
          <w:b/>
          <w:sz w:val="11"/>
          <w:szCs w:val="11"/>
        </w:rPr>
        <w:t>РОССИЙСКАЯ ФЕДЕРАЦИЯ</w:t>
      </w:r>
    </w:p>
    <w:p w:rsidR="00432E91" w:rsidRPr="00432E91" w:rsidRDefault="00432E91" w:rsidP="00432E91">
      <w:pPr>
        <w:jc w:val="center"/>
        <w:rPr>
          <w:rFonts w:ascii="Times New Roman" w:hAnsi="Times New Roman"/>
          <w:b/>
          <w:sz w:val="11"/>
          <w:szCs w:val="11"/>
        </w:rPr>
      </w:pPr>
      <w:r w:rsidRPr="00432E91">
        <w:rPr>
          <w:rFonts w:ascii="Times New Roman" w:hAnsi="Times New Roman"/>
          <w:b/>
          <w:sz w:val="11"/>
          <w:szCs w:val="11"/>
        </w:rPr>
        <w:t>КОСТРОМСКАЯ ОБЛАСТЬ</w:t>
      </w:r>
    </w:p>
    <w:p w:rsidR="00432E91" w:rsidRPr="00432E91" w:rsidRDefault="00432E91" w:rsidP="00432E91">
      <w:pPr>
        <w:jc w:val="center"/>
        <w:rPr>
          <w:rFonts w:ascii="Times New Roman" w:hAnsi="Times New Roman"/>
          <w:b/>
          <w:sz w:val="11"/>
          <w:szCs w:val="11"/>
        </w:rPr>
      </w:pPr>
      <w:r w:rsidRPr="00432E91">
        <w:rPr>
          <w:rFonts w:ascii="Times New Roman" w:hAnsi="Times New Roman"/>
          <w:b/>
          <w:sz w:val="11"/>
          <w:szCs w:val="11"/>
        </w:rPr>
        <w:t>АДМИНИСТРАЦИЯ ЧУХЛОМСКОГО МУНИЦИПАЛЬНОГО РАЙОНА</w:t>
      </w:r>
    </w:p>
    <w:p w:rsidR="00432E91" w:rsidRPr="00432E91" w:rsidRDefault="00432E91" w:rsidP="00432E91">
      <w:pPr>
        <w:jc w:val="center"/>
        <w:rPr>
          <w:rFonts w:ascii="Times New Roman" w:hAnsi="Times New Roman"/>
          <w:b/>
          <w:sz w:val="11"/>
          <w:szCs w:val="11"/>
        </w:rPr>
      </w:pPr>
      <w:r w:rsidRPr="00432E91">
        <w:rPr>
          <w:rFonts w:ascii="Times New Roman" w:hAnsi="Times New Roman"/>
          <w:b/>
          <w:sz w:val="11"/>
          <w:szCs w:val="11"/>
        </w:rPr>
        <w:t>ПОСТАНОВЛЕНИЕ</w:t>
      </w:r>
    </w:p>
    <w:p w:rsidR="00432E91" w:rsidRPr="00432E91" w:rsidRDefault="00432E91" w:rsidP="00432E91">
      <w:pPr>
        <w:jc w:val="center"/>
        <w:rPr>
          <w:rFonts w:ascii="Times New Roman" w:hAnsi="Times New Roman"/>
          <w:sz w:val="11"/>
          <w:szCs w:val="11"/>
        </w:rPr>
      </w:pPr>
    </w:p>
    <w:p w:rsidR="00432E91" w:rsidRPr="00432E91" w:rsidRDefault="00432E91" w:rsidP="00432E91">
      <w:pPr>
        <w:jc w:val="center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от «21» марта 2025 года № 133-а</w:t>
      </w:r>
    </w:p>
    <w:p w:rsidR="00432E91" w:rsidRPr="00432E91" w:rsidRDefault="00432E91" w:rsidP="00432E91">
      <w:pPr>
        <w:jc w:val="center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г. Чухлома</w:t>
      </w:r>
    </w:p>
    <w:p w:rsidR="00432E91" w:rsidRPr="00432E91" w:rsidRDefault="00432E91" w:rsidP="00432E91">
      <w:pPr>
        <w:jc w:val="center"/>
        <w:rPr>
          <w:rFonts w:ascii="Times New Roman" w:hAnsi="Times New Roman"/>
          <w:sz w:val="11"/>
          <w:szCs w:val="11"/>
        </w:rPr>
      </w:pPr>
    </w:p>
    <w:p w:rsidR="00432E91" w:rsidRPr="00432E91" w:rsidRDefault="00432E91" w:rsidP="00432E91">
      <w:pPr>
        <w:jc w:val="center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Об утверждении муниципальной программы</w:t>
      </w:r>
    </w:p>
    <w:p w:rsidR="00432E91" w:rsidRPr="00432E91" w:rsidRDefault="00432E91" w:rsidP="00432E91">
      <w:pPr>
        <w:jc w:val="center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«Улучшение условий и охраны труда</w:t>
      </w:r>
    </w:p>
    <w:p w:rsidR="00432E91" w:rsidRPr="00432E91" w:rsidRDefault="00432E91" w:rsidP="00432E91">
      <w:pPr>
        <w:jc w:val="center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в Чухломском муниципальном районе Костромской области»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В целях реализации государственной политики в области охраны труда на территории Чухломского муниципального района Костромской области, снижения уровня производственного травматизма и профессиональных заболеваний в организациях, создания безопасных условий труда на рабочих местах, в соответствии с постановлением администрации Чухломского муниципального района Костромской области  от 19 марта 2014 года №111-а «О порядке принятия решений о разработке муниципальных программ, их формирования, реализации и проведения оценки эффективности реализации», руководствуясь Уставом муниципального образования Чухломский муниципальный район Костромской области,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администрация Чухломского муниципального района Костромской области ПОСТАНОВЛЯЕТ: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1. Утвердить муниципальную программу «Улучшение условий и охраны труда в Чухломском муниципальном районе Костромской области» (приложение).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2. Контроль за исполнением настоящего постановления оставляю за собой.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3. Настоящее постановление вступает в силу со дня подписания, распространяет свое действие на правоотношения, возникшие                                       с 01 января 2025 года, и подлежит официальному опубликованию.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 xml:space="preserve">Глава администрации 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муниципального района</w:t>
      </w:r>
      <w:r w:rsidRPr="00432E91">
        <w:rPr>
          <w:rFonts w:ascii="Times New Roman" w:hAnsi="Times New Roman"/>
          <w:sz w:val="11"/>
          <w:szCs w:val="11"/>
        </w:rPr>
        <w:tab/>
        <w:t xml:space="preserve">                                         </w:t>
      </w:r>
    </w:p>
    <w:p w:rsidR="004F67BD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 xml:space="preserve">                                    Д.С. Майоров</w:t>
      </w:r>
    </w:p>
    <w:p w:rsidR="004F67BD" w:rsidRDefault="004F67BD" w:rsidP="00373437">
      <w:pPr>
        <w:rPr>
          <w:rFonts w:ascii="Times New Roman" w:hAnsi="Times New Roman"/>
          <w:sz w:val="11"/>
          <w:szCs w:val="11"/>
        </w:rPr>
      </w:pPr>
    </w:p>
    <w:p w:rsidR="00432E91" w:rsidRPr="00432E91" w:rsidRDefault="00432E91" w:rsidP="00432E91">
      <w:pPr>
        <w:jc w:val="right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Приложение</w:t>
      </w:r>
    </w:p>
    <w:p w:rsidR="00432E91" w:rsidRPr="00432E91" w:rsidRDefault="00432E91" w:rsidP="00432E91">
      <w:pPr>
        <w:jc w:val="right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УТВЕРЖДЕНА</w:t>
      </w:r>
    </w:p>
    <w:p w:rsidR="00432E91" w:rsidRPr="00432E91" w:rsidRDefault="00432E91" w:rsidP="00432E91">
      <w:pPr>
        <w:jc w:val="right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постановлением администрации</w:t>
      </w:r>
    </w:p>
    <w:p w:rsidR="00432E91" w:rsidRPr="00432E91" w:rsidRDefault="00432E91" w:rsidP="00432E91">
      <w:pPr>
        <w:jc w:val="right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Чухломского муниципального района</w:t>
      </w:r>
    </w:p>
    <w:p w:rsidR="00432E91" w:rsidRPr="00432E91" w:rsidRDefault="00432E91" w:rsidP="00432E91">
      <w:pPr>
        <w:jc w:val="right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Костромской области</w:t>
      </w:r>
    </w:p>
    <w:p w:rsidR="004F67BD" w:rsidRDefault="00432E91" w:rsidP="00432E91">
      <w:pPr>
        <w:jc w:val="right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от «21» марта 2025 года № 133-а</w:t>
      </w:r>
    </w:p>
    <w:p w:rsidR="004F67BD" w:rsidRDefault="004F67BD" w:rsidP="00373437">
      <w:pPr>
        <w:rPr>
          <w:rFonts w:ascii="Times New Roman" w:hAnsi="Times New Roman"/>
          <w:sz w:val="11"/>
          <w:szCs w:val="11"/>
        </w:rPr>
      </w:pPr>
    </w:p>
    <w:p w:rsidR="00432E91" w:rsidRPr="00432E91" w:rsidRDefault="00432E91" w:rsidP="00432E91">
      <w:pPr>
        <w:jc w:val="center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МУНИЦИПАЛЬНАЯ ПРОГРАММА</w:t>
      </w:r>
    </w:p>
    <w:p w:rsidR="004F67BD" w:rsidRDefault="00432E91" w:rsidP="00432E91">
      <w:pPr>
        <w:jc w:val="center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«УЛУЧШЕНИЕ УСЛОВИЙ И ОХРАНЫ ТРУДА В ЧУХЛОМСКОМ МУНИЦИПАЛЬНОМ РАЙОНЕ КОСТРОМСКОЙ ОБЛАСТИ»</w:t>
      </w:r>
    </w:p>
    <w:p w:rsidR="00114CB6" w:rsidRDefault="00114CB6" w:rsidP="00373437">
      <w:pPr>
        <w:rPr>
          <w:rFonts w:ascii="Times New Roman" w:hAnsi="Times New Roman"/>
          <w:sz w:val="11"/>
          <w:szCs w:val="11"/>
        </w:rPr>
      </w:pPr>
    </w:p>
    <w:p w:rsidR="00432E91" w:rsidRPr="00432E91" w:rsidRDefault="00432E91" w:rsidP="00432E91">
      <w:pPr>
        <w:rPr>
          <w:rFonts w:ascii="Times New Roman" w:hAnsi="Times New Roman"/>
          <w:b/>
          <w:sz w:val="11"/>
          <w:szCs w:val="11"/>
        </w:rPr>
      </w:pPr>
      <w:r w:rsidRPr="00432E91">
        <w:rPr>
          <w:rFonts w:ascii="Times New Roman" w:hAnsi="Times New Roman"/>
          <w:b/>
          <w:sz w:val="11"/>
          <w:szCs w:val="11"/>
        </w:rPr>
        <w:t xml:space="preserve">Раздел </w:t>
      </w:r>
      <w:r w:rsidRPr="00432E91">
        <w:rPr>
          <w:rFonts w:ascii="Times New Roman" w:hAnsi="Times New Roman"/>
          <w:b/>
          <w:sz w:val="11"/>
          <w:szCs w:val="11"/>
          <w:lang w:val="en-US"/>
        </w:rPr>
        <w:t>I</w:t>
      </w:r>
      <w:r w:rsidRPr="00432E91">
        <w:rPr>
          <w:rFonts w:ascii="Times New Roman" w:hAnsi="Times New Roman"/>
          <w:b/>
          <w:sz w:val="11"/>
          <w:szCs w:val="11"/>
        </w:rPr>
        <w:t>. Паспорт муниципальной программы «Улучшение условий и охраны труда в Чухломском муниципальном районе Костромской области на 2025-2027 годы»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3756"/>
      </w:tblGrid>
      <w:tr w:rsidR="00432E91" w:rsidRPr="00432E91" w:rsidTr="00AA0B43">
        <w:tc>
          <w:tcPr>
            <w:tcW w:w="1372" w:type="pct"/>
          </w:tcPr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 xml:space="preserve">Ответственный исполнитель программы  </w:t>
            </w:r>
          </w:p>
        </w:tc>
        <w:tc>
          <w:tcPr>
            <w:tcW w:w="3628" w:type="pct"/>
          </w:tcPr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Администрация Чухломского муниципального района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Костромской области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 xml:space="preserve">Отдел по мобилизационной работе и безопасности администрации Чухломского муниципального района Костромской области </w:t>
            </w:r>
          </w:p>
        </w:tc>
      </w:tr>
      <w:tr w:rsidR="00432E91" w:rsidRPr="00432E91" w:rsidTr="00AA0B43">
        <w:tc>
          <w:tcPr>
            <w:tcW w:w="1372" w:type="pct"/>
          </w:tcPr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Сроки реализации муниципальной программы</w:t>
            </w:r>
          </w:p>
        </w:tc>
        <w:tc>
          <w:tcPr>
            <w:tcW w:w="3628" w:type="pct"/>
          </w:tcPr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 xml:space="preserve">2025 - 2027 годы </w:t>
            </w:r>
          </w:p>
        </w:tc>
      </w:tr>
      <w:tr w:rsidR="00432E91" w:rsidRPr="00432E91" w:rsidTr="00AA0B43">
        <w:tc>
          <w:tcPr>
            <w:tcW w:w="1372" w:type="pct"/>
          </w:tcPr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 xml:space="preserve">Цели программы </w:t>
            </w:r>
          </w:p>
        </w:tc>
        <w:tc>
          <w:tcPr>
            <w:tcW w:w="3628" w:type="pct"/>
          </w:tcPr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 xml:space="preserve">Улучшение условий и охраны труда, снижение уровня производственного травматизма и профессиональной заболеваемости. </w:t>
            </w:r>
          </w:p>
        </w:tc>
      </w:tr>
      <w:tr w:rsidR="00432E91" w:rsidRPr="00432E91" w:rsidTr="00AA0B43">
        <w:tc>
          <w:tcPr>
            <w:tcW w:w="1372" w:type="pct"/>
          </w:tcPr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Задачи программы</w:t>
            </w:r>
          </w:p>
        </w:tc>
        <w:tc>
          <w:tcPr>
            <w:tcW w:w="3628" w:type="pct"/>
          </w:tcPr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1. 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 – 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населения.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2. Обеспечение непрерывной подготовки работников по охране труда на основе современных технологий обучения.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3. Обеспечение оценки условий труда работников и получения работниками объективной информации о состоянии условий и охраны труда на рабочих местах.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4. Информационное обеспечение и пропаганда охраны труда.</w:t>
            </w:r>
          </w:p>
        </w:tc>
      </w:tr>
      <w:tr w:rsidR="00432E91" w:rsidRPr="00432E91" w:rsidTr="00AA0B43">
        <w:tc>
          <w:tcPr>
            <w:tcW w:w="1372" w:type="pct"/>
          </w:tcPr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3628" w:type="pct"/>
          </w:tcPr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-Количество пострадавших в результате несчастных случаев на производстве со смертельным исходом;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-Количество пострадавших в результате несчастных случаев на производстве с утратой трудоспособности на 1 рабочий день и более;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-Количество дней временной нетрудоспособности в связи с несчастным случаем на производстве в расчёте на 1 пострадавшего;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-Количество участников семинаров, совещаний, «круглых столов» по вопросам охраны труда;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-Количество руководителей и специалистов организаций, обученных в установленном законодательством порядке по охране труда и оказанию первой помощи пострадавшим на производстве;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 xml:space="preserve">-Количество работодателей, участвующих в финансировании </w:t>
            </w:r>
            <w:r w:rsidRPr="00432E91">
              <w:rPr>
                <w:rFonts w:ascii="Times New Roman" w:hAnsi="Times New Roman"/>
                <w:bCs/>
                <w:iCs/>
                <w:sz w:val="11"/>
                <w:szCs w:val="11"/>
              </w:rPr>
              <w:t>ОСФР по Костромской области</w:t>
            </w:r>
            <w:r w:rsidRPr="00432E91">
              <w:rPr>
                <w:rFonts w:ascii="Times New Roman" w:hAnsi="Times New Roman"/>
                <w:sz w:val="11"/>
                <w:szCs w:val="11"/>
              </w:rPr>
              <w:t xml:space="preserve"> предупредительных мер по сокращению производственного травматизма и профессиональных заболеваний;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-Количество рабочих мест, на которых проведена специальная оценка условий труда;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-Количество публикаций оперативной информации, нормативных документов по охране труда  в районной общественно – политической газете «Вперед» и официальном сайте администрации Чухломского муниципального района Костромской области;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 xml:space="preserve"> -Количество  предприятий, организаций, учреждений и индивидуальных предпринимателей участвующих в районном смотре - конкурсе по охране труда.</w:t>
            </w:r>
          </w:p>
        </w:tc>
      </w:tr>
      <w:tr w:rsidR="00432E91" w:rsidRPr="00432E91" w:rsidTr="00AA0B43">
        <w:tc>
          <w:tcPr>
            <w:tcW w:w="1372" w:type="pct"/>
          </w:tcPr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Объёмы и источники финансирования программы</w:t>
            </w:r>
          </w:p>
        </w:tc>
        <w:tc>
          <w:tcPr>
            <w:tcW w:w="3628" w:type="pct"/>
          </w:tcPr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ВСЕГО: 952,0 тыс. руб.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i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 xml:space="preserve">в том числе  </w:t>
            </w:r>
            <w:r w:rsidRPr="00432E91">
              <w:rPr>
                <w:rFonts w:ascii="Times New Roman" w:hAnsi="Times New Roman"/>
                <w:i/>
                <w:sz w:val="11"/>
                <w:szCs w:val="11"/>
              </w:rPr>
              <w:t>(по годам реализации):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в 2025 году – 480,0 тыс. рублей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в 2026 году – 228,0 тыс. рублей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в 2027 году – 244,0 тыс. рублей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из них: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федеральный бюджет:0,0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i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 xml:space="preserve">в том числе  </w:t>
            </w:r>
            <w:r w:rsidRPr="00432E91">
              <w:rPr>
                <w:rFonts w:ascii="Times New Roman" w:hAnsi="Times New Roman"/>
                <w:i/>
                <w:sz w:val="11"/>
                <w:szCs w:val="11"/>
              </w:rPr>
              <w:t>(по годам реализации):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в 2025 году – 0,0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в 2026 году – 0,0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в 2027 году – 0,0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областной бюджет:0,0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i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 xml:space="preserve">в том числе  </w:t>
            </w:r>
            <w:r w:rsidRPr="00432E91">
              <w:rPr>
                <w:rFonts w:ascii="Times New Roman" w:hAnsi="Times New Roman"/>
                <w:i/>
                <w:sz w:val="11"/>
                <w:szCs w:val="11"/>
              </w:rPr>
              <w:t>(по годам реализации):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в 2025 году – 0,0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в 2026 году – 0,0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в 2027 году – 0,0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местный бюджет: 102,0 тыс. рублей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i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 xml:space="preserve">в том числе  </w:t>
            </w:r>
            <w:r w:rsidRPr="00432E91">
              <w:rPr>
                <w:rFonts w:ascii="Times New Roman" w:hAnsi="Times New Roman"/>
                <w:i/>
                <w:sz w:val="11"/>
                <w:szCs w:val="11"/>
              </w:rPr>
              <w:t>(по годам реализации):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в 2025 году – 30,0 тыс. рублей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в 2026 году – 38,0 тыс. рублей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в 2027 году – 34,0 тыс. рублей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внебюджетные средства:850,0 тыс. рублей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i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 xml:space="preserve">в том числе  </w:t>
            </w:r>
            <w:r w:rsidRPr="00432E91">
              <w:rPr>
                <w:rFonts w:ascii="Times New Roman" w:hAnsi="Times New Roman"/>
                <w:i/>
                <w:sz w:val="11"/>
                <w:szCs w:val="11"/>
              </w:rPr>
              <w:t>(по годам реализации):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в 2025 году – 450,0 тыс. рублей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в 2026 году – 190,0 тыс. рублей</w:t>
            </w:r>
          </w:p>
          <w:p w:rsidR="00432E91" w:rsidRPr="00432E91" w:rsidRDefault="00432E91" w:rsidP="00432E91">
            <w:pPr>
              <w:rPr>
                <w:rFonts w:ascii="Times New Roman" w:hAnsi="Times New Roman"/>
                <w:sz w:val="11"/>
                <w:szCs w:val="11"/>
              </w:rPr>
            </w:pPr>
            <w:r w:rsidRPr="00432E91">
              <w:rPr>
                <w:rFonts w:ascii="Times New Roman" w:hAnsi="Times New Roman"/>
                <w:sz w:val="11"/>
                <w:szCs w:val="11"/>
              </w:rPr>
              <w:t>в 2027 году – 210,0 тыс. рублей</w:t>
            </w:r>
          </w:p>
        </w:tc>
      </w:tr>
    </w:tbl>
    <w:p w:rsidR="00432E91" w:rsidRPr="00432E91" w:rsidRDefault="00432E91" w:rsidP="00432E91">
      <w:pPr>
        <w:rPr>
          <w:rFonts w:ascii="Times New Roman" w:hAnsi="Times New Roman"/>
          <w:b/>
          <w:bCs/>
          <w:sz w:val="11"/>
          <w:szCs w:val="11"/>
        </w:rPr>
      </w:pPr>
    </w:p>
    <w:p w:rsidR="00432E91" w:rsidRPr="00432E91" w:rsidRDefault="00432E91" w:rsidP="00432E91">
      <w:pPr>
        <w:rPr>
          <w:rFonts w:ascii="Times New Roman" w:hAnsi="Times New Roman"/>
          <w:b/>
          <w:sz w:val="11"/>
          <w:szCs w:val="11"/>
        </w:rPr>
      </w:pPr>
      <w:r w:rsidRPr="00432E91">
        <w:rPr>
          <w:rFonts w:ascii="Times New Roman" w:hAnsi="Times New Roman"/>
          <w:b/>
          <w:sz w:val="11"/>
          <w:szCs w:val="11"/>
        </w:rPr>
        <w:t>Раздел 2. Характеристика и анализ текущего состояния сферы социально-экономического развития муниципального образования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 xml:space="preserve">Основой любой модели экономики являются трудовые ресурсы. Комфортные и безопасные условия труда – один из основных факторов, влияющих на производительность и безопасность труда, здоровье работников. Поэтому сохранение жизни и здоровья работников в процессе трудовой деятельности остаётся основным направлением государственной политики в области охраны труда в Чухломском муниципальном районе Костромской области. При этом необходимо отметить, что неблагоприятные условия труда, производственный травматизм, профессиональные заболевания ухудшают демографическую ситуацию в районе и приводят к серьёзным экономическим потерям. 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Применение программного подхода зарекомендовало себя в качестве эффективного механизма комплексного решения проблем улучшения условий и охраны труда. Практика реализации программных мероприятий по улучшению условий и охраны труда в организациях Чухломского муниципального района Костромской области способствовала сохранению сложившейся за последние годы тенденции снижения общего уровня производственного травматизма.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Общими причинами производственного травматизма в организациях различных видов экономической деятельности являются: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 xml:space="preserve"> - старение и износ технологического оборудования, машин и механизмов;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 xml:space="preserve"> - невыполнение работодателем необходимых организационных мероприятий по обеспечению безопасных условий труда для непосредственных исполнителей работ;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 xml:space="preserve"> - отсутствие эффективного контроля за безопасным производством работ со стороны руководителей работ;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 xml:space="preserve"> - не назначение ответственных лиц за безопасное производство работ;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 xml:space="preserve"> - производство работ без разработки необходимой технологической документации;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 xml:space="preserve"> - неудовлетворительная организация обучения и проверки знаний по охране труда, не проведение инструктажей по охране труда;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 xml:space="preserve"> - снижение трудовой и производственной дисциплины.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Настоящая Программа разработана с учетом экономического состояния организаций и представляет комплекс мер для профилактики и возможного решения проблемы улучшения условий и охраны труда в Чухломском муниципальном районе Костромской области. В значительной своей части Программа носит преемственный характер и продолжает работу по многим направлениям, которые присутствовали в программах, реализуемых ранее. В частности остается актуальным проведение работ по созданию в организациях служб охраны труда, комитетов (комиссий) по охране труда, выборам уполномоченных (доверенных) лиц по охране труда, разработке и пересмотру инструкций по охране труда, обеспечению работающих нормативными правовыми актами по охране труда, разработке соглашений по охране труда с мероприятиями по охране труда и обеспечению их финансирования, проведению аттестации рабочих мест по условиям труда, проведению районного смотра-конкурса по охране труда, проведению обучения по охране труда руководителей, специалистов, членов совместных комитетов, уполномоченных и доверенных лиц по охране труда, а также всех работающих.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 xml:space="preserve"> </w:t>
      </w:r>
    </w:p>
    <w:p w:rsidR="00432E91" w:rsidRPr="00432E91" w:rsidRDefault="00432E91" w:rsidP="00432E91">
      <w:pPr>
        <w:rPr>
          <w:rFonts w:ascii="Times New Roman" w:hAnsi="Times New Roman"/>
          <w:b/>
          <w:sz w:val="11"/>
          <w:szCs w:val="11"/>
        </w:rPr>
      </w:pPr>
      <w:r w:rsidRPr="00432E91">
        <w:rPr>
          <w:rFonts w:ascii="Times New Roman" w:hAnsi="Times New Roman"/>
          <w:b/>
          <w:sz w:val="11"/>
          <w:szCs w:val="11"/>
        </w:rPr>
        <w:t>Раздел 3. Цели и задачи муниципальной программы, целевые показатели реализации муниципальной программы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Целью программы является улучшение условий и охраны труда, снижение уровня производственного травматизма и профессиональной заболеваемости.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Программой предусмотрена реализация скоординированных действий по следующим основным направлениям: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- 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 – 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населения.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- Обеспечение непрерывной подготовки работников по охране труда на основе современных технологий обучения.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- Обеспечение оценки условий труда работников и получения работниками объективной информации о состоянии условий и охраны труда на рабочих местах.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-  Информационное обеспечение и пропаганда охраны труда.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Цели, задачи и целевые показатели реализации муниципальной программы «Улучшение условий и охраны труда в Чухломском муниципальном районе» приведены в приложении № 1 к настоящей Программе.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</w:p>
    <w:p w:rsidR="00432E91" w:rsidRPr="00432E91" w:rsidRDefault="00432E91" w:rsidP="00432E91">
      <w:pPr>
        <w:rPr>
          <w:rFonts w:ascii="Times New Roman" w:hAnsi="Times New Roman"/>
          <w:b/>
          <w:sz w:val="11"/>
          <w:szCs w:val="11"/>
        </w:rPr>
      </w:pPr>
      <w:r w:rsidRPr="00432E91">
        <w:rPr>
          <w:rFonts w:ascii="Times New Roman" w:hAnsi="Times New Roman"/>
          <w:b/>
          <w:sz w:val="11"/>
          <w:szCs w:val="11"/>
        </w:rPr>
        <w:t>Раздел 4. План мероприятий по выполнению муниципальной программы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Перечень мероприятий муниципальной программы и объемы финансирования приведены в приложении № 2 к настоящей программе.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 xml:space="preserve"> Ответственным исполнителем Программы является администрация Чухломского муниципального района Костромской области, которая: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bookmarkStart w:id="1" w:name="sub_161"/>
      <w:r w:rsidRPr="00432E91">
        <w:rPr>
          <w:rFonts w:ascii="Times New Roman" w:hAnsi="Times New Roman"/>
          <w:sz w:val="11"/>
          <w:szCs w:val="11"/>
        </w:rPr>
        <w:t>- осуществляет текущее управление и координацию деятельности исполнителей, обеспечивая их согласованные действия по реализации программных мероприятий</w:t>
      </w:r>
      <w:bookmarkStart w:id="2" w:name="sub_162"/>
      <w:bookmarkEnd w:id="1"/>
      <w:r w:rsidRPr="00432E91">
        <w:rPr>
          <w:rFonts w:ascii="Times New Roman" w:hAnsi="Times New Roman"/>
          <w:sz w:val="11"/>
          <w:szCs w:val="11"/>
        </w:rPr>
        <w:t>;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- осуществляет контроль за выполнением мероприятий Программы, организует ведение отчетности по Программе и обеспечивает сбор информации о ходе реализации Программы с ответственных Исполнителей.</w:t>
      </w:r>
      <w:bookmarkStart w:id="3" w:name="sub_164"/>
      <w:bookmarkEnd w:id="2"/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- осуществляет мониторинг результатов реализации Программы;</w:t>
      </w:r>
      <w:bookmarkStart w:id="4" w:name="sub_165"/>
      <w:bookmarkEnd w:id="3"/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-подготавливает проекты постановлений администрации Чухломского муниципального районам о внесении изменений в Программу;</w:t>
      </w:r>
      <w:bookmarkStart w:id="5" w:name="sub_166"/>
      <w:bookmarkEnd w:id="4"/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- проводит оценку эффективности реализации Программы.</w:t>
      </w:r>
    </w:p>
    <w:bookmarkEnd w:id="5"/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Исполнители Программы в ходе реализации осуществляют деятельность по реализации мероприятий муниципальной программы.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Рассмотрение и оценка выполнения Программы проводится на совещаниях с участием руководителей органов местного самоуправления и контролирующих структур. В ходе реализации Программы отдельные её мероприятия в установленном порядке могут уточняться.</w:t>
      </w:r>
    </w:p>
    <w:p w:rsidR="00432E91" w:rsidRDefault="00432E91" w:rsidP="00373437">
      <w:pPr>
        <w:rPr>
          <w:rFonts w:ascii="Times New Roman" w:hAnsi="Times New Roman"/>
          <w:sz w:val="11"/>
          <w:szCs w:val="11"/>
        </w:rPr>
      </w:pPr>
    </w:p>
    <w:p w:rsidR="00432E91" w:rsidRPr="00432E91" w:rsidRDefault="00432E91" w:rsidP="00432E91">
      <w:pPr>
        <w:jc w:val="right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Приложение №1</w:t>
      </w:r>
    </w:p>
    <w:p w:rsidR="00432E91" w:rsidRPr="00432E91" w:rsidRDefault="00432E91" w:rsidP="00432E91">
      <w:pPr>
        <w:jc w:val="right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 xml:space="preserve">к муниципальной программе </w:t>
      </w:r>
    </w:p>
    <w:p w:rsidR="00432E91" w:rsidRPr="00432E91" w:rsidRDefault="00432E91" w:rsidP="00432E91">
      <w:pPr>
        <w:jc w:val="right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 xml:space="preserve">«Улучшение условий и охраны труда </w:t>
      </w:r>
    </w:p>
    <w:p w:rsidR="00432E91" w:rsidRPr="00432E91" w:rsidRDefault="00432E91" w:rsidP="00432E91">
      <w:pPr>
        <w:jc w:val="right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в Чухломском  муниципальном районе</w:t>
      </w:r>
    </w:p>
    <w:p w:rsidR="00432E91" w:rsidRPr="00432E91" w:rsidRDefault="00432E91" w:rsidP="00432E91">
      <w:pPr>
        <w:jc w:val="right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 xml:space="preserve"> Костромской области»</w:t>
      </w:r>
    </w:p>
    <w:p w:rsidR="00432E91" w:rsidRPr="00432E91" w:rsidRDefault="00432E91" w:rsidP="00432E91">
      <w:pPr>
        <w:jc w:val="right"/>
        <w:rPr>
          <w:rFonts w:ascii="Times New Roman" w:hAnsi="Times New Roman"/>
          <w:sz w:val="11"/>
          <w:szCs w:val="11"/>
        </w:rPr>
      </w:pPr>
    </w:p>
    <w:p w:rsidR="00432E91" w:rsidRPr="00432E91" w:rsidRDefault="00432E91" w:rsidP="00432E91">
      <w:pPr>
        <w:jc w:val="right"/>
        <w:rPr>
          <w:rFonts w:ascii="Times New Roman" w:hAnsi="Times New Roman"/>
          <w:sz w:val="11"/>
          <w:szCs w:val="11"/>
        </w:rPr>
      </w:pPr>
    </w:p>
    <w:p w:rsidR="00432E91" w:rsidRPr="00432E91" w:rsidRDefault="00432E91" w:rsidP="00432E91">
      <w:pPr>
        <w:jc w:val="right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 xml:space="preserve">Цели, задачи и целевые показатели реализации муниципальной программы </w:t>
      </w:r>
    </w:p>
    <w:p w:rsidR="00432E91" w:rsidRPr="00432E91" w:rsidRDefault="00432E91" w:rsidP="00432E91">
      <w:pPr>
        <w:jc w:val="right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 xml:space="preserve">«Улучшение условий и охраны труда </w:t>
      </w:r>
    </w:p>
    <w:p w:rsidR="00432E91" w:rsidRDefault="00432E91" w:rsidP="00432E91">
      <w:pPr>
        <w:jc w:val="right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в Чухломском  муниципальном районе Костромской области на 2025-2027 годы»</w:t>
      </w:r>
    </w:p>
    <w:p w:rsidR="00432E91" w:rsidRDefault="00432E91" w:rsidP="00373437">
      <w:pPr>
        <w:rPr>
          <w:rFonts w:ascii="Times New Roman" w:hAnsi="Times New Roman"/>
          <w:sz w:val="11"/>
          <w:szCs w:val="1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21"/>
        <w:gridCol w:w="1937"/>
        <w:gridCol w:w="754"/>
        <w:gridCol w:w="538"/>
        <w:gridCol w:w="607"/>
        <w:gridCol w:w="547"/>
      </w:tblGrid>
      <w:tr w:rsidR="00432E91" w:rsidRPr="00432E91" w:rsidTr="00432E91">
        <w:trPr>
          <w:trHeight w:val="20"/>
        </w:trPr>
        <w:tc>
          <w:tcPr>
            <w:tcW w:w="767" w:type="pct"/>
            <w:gridSpan w:val="2"/>
            <w:vMerge w:val="restart"/>
            <w:vAlign w:val="center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№ строки</w:t>
            </w:r>
          </w:p>
        </w:tc>
        <w:tc>
          <w:tcPr>
            <w:tcW w:w="1871" w:type="pct"/>
            <w:vMerge w:val="restart"/>
            <w:vAlign w:val="center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Наименование цели (целей) и задач, целевых показателей</w:t>
            </w:r>
          </w:p>
        </w:tc>
        <w:tc>
          <w:tcPr>
            <w:tcW w:w="728" w:type="pct"/>
            <w:vMerge w:val="restart"/>
            <w:vAlign w:val="center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Единица измерения</w:t>
            </w:r>
          </w:p>
        </w:tc>
        <w:tc>
          <w:tcPr>
            <w:tcW w:w="1634" w:type="pct"/>
            <w:gridSpan w:val="3"/>
            <w:vAlign w:val="center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Значение целевого показателя</w:t>
            </w:r>
          </w:p>
        </w:tc>
      </w:tr>
      <w:tr w:rsidR="00432E91" w:rsidRPr="00432E91" w:rsidTr="00432E91">
        <w:trPr>
          <w:trHeight w:val="20"/>
        </w:trPr>
        <w:tc>
          <w:tcPr>
            <w:tcW w:w="767" w:type="pct"/>
            <w:gridSpan w:val="2"/>
            <w:vMerge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871" w:type="pct"/>
            <w:vMerge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28" w:type="pct"/>
            <w:vMerge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20" w:type="pct"/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2025 г.</w:t>
            </w:r>
          </w:p>
        </w:tc>
        <w:tc>
          <w:tcPr>
            <w:tcW w:w="586" w:type="pct"/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2026 г.</w:t>
            </w:r>
          </w:p>
        </w:tc>
        <w:tc>
          <w:tcPr>
            <w:tcW w:w="528" w:type="pct"/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2027 г.</w:t>
            </w:r>
          </w:p>
        </w:tc>
      </w:tr>
      <w:tr w:rsidR="00432E91" w:rsidRPr="00432E91" w:rsidTr="00432E91">
        <w:trPr>
          <w:trHeight w:val="20"/>
        </w:trPr>
        <w:tc>
          <w:tcPr>
            <w:tcW w:w="767" w:type="pct"/>
            <w:gridSpan w:val="2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/>
                <w:b/>
                <w:sz w:val="12"/>
                <w:szCs w:val="12"/>
              </w:rPr>
              <w:t>1</w:t>
            </w:r>
          </w:p>
        </w:tc>
        <w:tc>
          <w:tcPr>
            <w:tcW w:w="1871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/>
                <w:b/>
                <w:sz w:val="12"/>
                <w:szCs w:val="12"/>
              </w:rPr>
              <w:t>2</w:t>
            </w:r>
          </w:p>
        </w:tc>
        <w:tc>
          <w:tcPr>
            <w:tcW w:w="728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/>
                <w:b/>
                <w:sz w:val="12"/>
                <w:szCs w:val="12"/>
              </w:rPr>
              <w:t>3</w:t>
            </w:r>
          </w:p>
        </w:tc>
        <w:tc>
          <w:tcPr>
            <w:tcW w:w="520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/>
                <w:b/>
                <w:sz w:val="12"/>
                <w:szCs w:val="12"/>
              </w:rPr>
              <w:t>4</w:t>
            </w:r>
          </w:p>
        </w:tc>
        <w:tc>
          <w:tcPr>
            <w:tcW w:w="586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/>
                <w:b/>
                <w:sz w:val="12"/>
                <w:szCs w:val="12"/>
              </w:rPr>
              <w:t>5</w:t>
            </w:r>
          </w:p>
        </w:tc>
        <w:tc>
          <w:tcPr>
            <w:tcW w:w="528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/>
                <w:b/>
                <w:sz w:val="12"/>
                <w:szCs w:val="12"/>
              </w:rPr>
              <w:t>6</w:t>
            </w:r>
          </w:p>
        </w:tc>
      </w:tr>
      <w:tr w:rsidR="00432E91" w:rsidRPr="00432E91" w:rsidTr="00432E91">
        <w:trPr>
          <w:trHeight w:val="20"/>
        </w:trPr>
        <w:tc>
          <w:tcPr>
            <w:tcW w:w="747" w:type="pct"/>
          </w:tcPr>
          <w:p w:rsidR="00432E91" w:rsidRPr="00432E91" w:rsidRDefault="00432E91" w:rsidP="00AA0B43">
            <w:pPr>
              <w:rPr>
                <w:rFonts w:ascii="Times New Roman" w:hAnsi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/>
                <w:b/>
                <w:sz w:val="12"/>
                <w:szCs w:val="12"/>
              </w:rPr>
              <w:t>Цель:</w:t>
            </w:r>
          </w:p>
        </w:tc>
        <w:tc>
          <w:tcPr>
            <w:tcW w:w="4253" w:type="pct"/>
            <w:gridSpan w:val="6"/>
          </w:tcPr>
          <w:p w:rsidR="00432E91" w:rsidRPr="00432E91" w:rsidRDefault="00432E91" w:rsidP="00AA0B43">
            <w:pPr>
              <w:jc w:val="both"/>
              <w:rPr>
                <w:rFonts w:ascii="Times New Roman" w:hAnsi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/>
                <w:b/>
                <w:sz w:val="12"/>
                <w:szCs w:val="12"/>
              </w:rPr>
              <w:t>Улучшение условий и охраны труда, снижение уровня производственного травматизма и профессиональной заболеваемости</w:t>
            </w:r>
          </w:p>
        </w:tc>
      </w:tr>
      <w:tr w:rsidR="00432E91" w:rsidRPr="00432E91" w:rsidTr="00432E91">
        <w:trPr>
          <w:trHeight w:val="20"/>
        </w:trPr>
        <w:tc>
          <w:tcPr>
            <w:tcW w:w="747" w:type="pct"/>
          </w:tcPr>
          <w:p w:rsidR="00432E91" w:rsidRPr="00432E91" w:rsidRDefault="00432E91" w:rsidP="00AA0B43">
            <w:pPr>
              <w:rPr>
                <w:rFonts w:ascii="Times New Roman" w:hAnsi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/>
                <w:b/>
                <w:sz w:val="12"/>
                <w:szCs w:val="12"/>
              </w:rPr>
              <w:t>Задача 1</w:t>
            </w:r>
          </w:p>
        </w:tc>
        <w:tc>
          <w:tcPr>
            <w:tcW w:w="4253" w:type="pct"/>
            <w:gridSpan w:val="6"/>
          </w:tcPr>
          <w:p w:rsidR="00432E91" w:rsidRPr="00432E91" w:rsidRDefault="00432E91" w:rsidP="00AA0B43">
            <w:pPr>
              <w:jc w:val="both"/>
              <w:rPr>
                <w:rFonts w:ascii="Times New Roman" w:hAnsi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/>
                <w:b/>
                <w:sz w:val="12"/>
                <w:szCs w:val="12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 – 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</w:tr>
      <w:tr w:rsidR="00432E91" w:rsidRPr="00432E91" w:rsidTr="00432E91">
        <w:trPr>
          <w:trHeight w:val="20"/>
        </w:trPr>
        <w:tc>
          <w:tcPr>
            <w:tcW w:w="747" w:type="pct"/>
          </w:tcPr>
          <w:p w:rsidR="00432E91" w:rsidRPr="00432E91" w:rsidRDefault="00432E91" w:rsidP="00AA0B43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Целевой показатель</w:t>
            </w:r>
          </w:p>
        </w:tc>
        <w:tc>
          <w:tcPr>
            <w:tcW w:w="1891" w:type="pct"/>
            <w:gridSpan w:val="2"/>
          </w:tcPr>
          <w:p w:rsidR="00432E91" w:rsidRPr="00432E91" w:rsidRDefault="00432E91" w:rsidP="00AA0B43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Количество пострадавших в результате несчастных случаев на производстве со смертельным исходом</w:t>
            </w:r>
          </w:p>
        </w:tc>
        <w:tc>
          <w:tcPr>
            <w:tcW w:w="728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Чел.</w:t>
            </w:r>
          </w:p>
        </w:tc>
        <w:tc>
          <w:tcPr>
            <w:tcW w:w="520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586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528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432E91" w:rsidRPr="00432E91" w:rsidTr="00432E91">
        <w:trPr>
          <w:trHeight w:val="20"/>
        </w:trPr>
        <w:tc>
          <w:tcPr>
            <w:tcW w:w="747" w:type="pct"/>
          </w:tcPr>
          <w:p w:rsidR="00432E91" w:rsidRPr="00432E91" w:rsidRDefault="00432E91" w:rsidP="00AA0B43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Целевой показатель</w:t>
            </w:r>
          </w:p>
        </w:tc>
        <w:tc>
          <w:tcPr>
            <w:tcW w:w="1891" w:type="pct"/>
            <w:gridSpan w:val="2"/>
          </w:tcPr>
          <w:p w:rsidR="00432E91" w:rsidRPr="00432E91" w:rsidRDefault="00432E91" w:rsidP="00AA0B43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Количество пострадавших в результате несчастных случаев на производстве с утратой трудоспособности на 1 рабочий день и более</w:t>
            </w:r>
          </w:p>
        </w:tc>
        <w:tc>
          <w:tcPr>
            <w:tcW w:w="728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Чел.</w:t>
            </w:r>
          </w:p>
        </w:tc>
        <w:tc>
          <w:tcPr>
            <w:tcW w:w="520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586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528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432E91" w:rsidRPr="00432E91" w:rsidTr="00432E91">
        <w:trPr>
          <w:trHeight w:val="20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Целевой показатель</w:t>
            </w: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Количество дней временной нетрудоспособности в связи с несчастным случаем на производстве в расчёте на 1 пострадавшего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Дни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0</w:t>
            </w:r>
          </w:p>
        </w:tc>
      </w:tr>
      <w:tr w:rsidR="00432E91" w:rsidRPr="00432E91" w:rsidTr="00432E91">
        <w:trPr>
          <w:trHeight w:val="20"/>
        </w:trPr>
        <w:tc>
          <w:tcPr>
            <w:tcW w:w="747" w:type="pct"/>
          </w:tcPr>
          <w:p w:rsidR="00432E91" w:rsidRPr="00432E91" w:rsidRDefault="00432E91" w:rsidP="00AA0B43">
            <w:pPr>
              <w:rPr>
                <w:rFonts w:ascii="Times New Roman" w:hAnsi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/>
                <w:b/>
                <w:sz w:val="12"/>
                <w:szCs w:val="12"/>
              </w:rPr>
              <w:t>Задача 2</w:t>
            </w:r>
          </w:p>
        </w:tc>
        <w:tc>
          <w:tcPr>
            <w:tcW w:w="4253" w:type="pct"/>
            <w:gridSpan w:val="6"/>
          </w:tcPr>
          <w:p w:rsidR="00432E91" w:rsidRPr="00432E91" w:rsidRDefault="00432E91" w:rsidP="00AA0B43">
            <w:pPr>
              <w:rPr>
                <w:rFonts w:ascii="Times New Roman" w:hAnsi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/>
                <w:b/>
                <w:sz w:val="12"/>
                <w:szCs w:val="12"/>
              </w:rPr>
              <w:t>Обеспечение непрерывной подготовки работников по охране труда на основе современных технологий обучения</w:t>
            </w:r>
          </w:p>
        </w:tc>
      </w:tr>
      <w:tr w:rsidR="00432E91" w:rsidRPr="00432E91" w:rsidTr="00432E91">
        <w:trPr>
          <w:trHeight w:val="20"/>
        </w:trPr>
        <w:tc>
          <w:tcPr>
            <w:tcW w:w="747" w:type="pct"/>
          </w:tcPr>
          <w:p w:rsidR="00432E91" w:rsidRPr="00432E91" w:rsidRDefault="00432E91" w:rsidP="00AA0B43">
            <w:pPr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Целевой показатель</w:t>
            </w:r>
          </w:p>
        </w:tc>
        <w:tc>
          <w:tcPr>
            <w:tcW w:w="1891" w:type="pct"/>
            <w:gridSpan w:val="2"/>
          </w:tcPr>
          <w:p w:rsidR="00432E91" w:rsidRPr="00432E91" w:rsidRDefault="00432E91" w:rsidP="00AA0B4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Количество участников семинаров, совещаний, «круглых столов» по вопросам охраны труда</w:t>
            </w:r>
          </w:p>
        </w:tc>
        <w:tc>
          <w:tcPr>
            <w:tcW w:w="728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Чел.</w:t>
            </w:r>
          </w:p>
        </w:tc>
        <w:tc>
          <w:tcPr>
            <w:tcW w:w="520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10</w:t>
            </w:r>
          </w:p>
        </w:tc>
        <w:tc>
          <w:tcPr>
            <w:tcW w:w="586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20</w:t>
            </w:r>
          </w:p>
        </w:tc>
        <w:tc>
          <w:tcPr>
            <w:tcW w:w="528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50</w:t>
            </w:r>
          </w:p>
        </w:tc>
      </w:tr>
      <w:tr w:rsidR="00432E91" w:rsidRPr="00432E91" w:rsidTr="00432E91">
        <w:trPr>
          <w:trHeight w:val="20"/>
        </w:trPr>
        <w:tc>
          <w:tcPr>
            <w:tcW w:w="747" w:type="pct"/>
          </w:tcPr>
          <w:p w:rsidR="00432E91" w:rsidRPr="00432E91" w:rsidRDefault="00432E91" w:rsidP="00AA0B43">
            <w:pPr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Целевой показатель</w:t>
            </w:r>
          </w:p>
        </w:tc>
        <w:tc>
          <w:tcPr>
            <w:tcW w:w="1891" w:type="pct"/>
            <w:gridSpan w:val="2"/>
          </w:tcPr>
          <w:p w:rsidR="00432E91" w:rsidRPr="00432E91" w:rsidRDefault="00432E91" w:rsidP="00AA0B43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Количество руководителей и специалистов организаций, обученных в установленном законодательством порядке по охране труда и оказанию первой помощи пострадавшим на производстве</w:t>
            </w:r>
          </w:p>
        </w:tc>
        <w:tc>
          <w:tcPr>
            <w:tcW w:w="728" w:type="pct"/>
          </w:tcPr>
          <w:p w:rsidR="00432E91" w:rsidRPr="00432E91" w:rsidRDefault="00432E91" w:rsidP="00AA0B43">
            <w:pPr>
              <w:tabs>
                <w:tab w:val="center" w:pos="249"/>
              </w:tabs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Чел.</w:t>
            </w:r>
          </w:p>
        </w:tc>
        <w:tc>
          <w:tcPr>
            <w:tcW w:w="520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100</w:t>
            </w:r>
          </w:p>
        </w:tc>
        <w:tc>
          <w:tcPr>
            <w:tcW w:w="586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110</w:t>
            </w:r>
          </w:p>
        </w:tc>
        <w:tc>
          <w:tcPr>
            <w:tcW w:w="528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120</w:t>
            </w:r>
          </w:p>
        </w:tc>
      </w:tr>
      <w:tr w:rsidR="00432E91" w:rsidRPr="00432E91" w:rsidTr="00432E91">
        <w:trPr>
          <w:trHeight w:val="20"/>
        </w:trPr>
        <w:tc>
          <w:tcPr>
            <w:tcW w:w="747" w:type="pct"/>
          </w:tcPr>
          <w:p w:rsidR="00432E91" w:rsidRPr="00432E91" w:rsidRDefault="00432E91" w:rsidP="00AA0B43">
            <w:pPr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Целевой показатель</w:t>
            </w:r>
          </w:p>
        </w:tc>
        <w:tc>
          <w:tcPr>
            <w:tcW w:w="1891" w:type="pct"/>
            <w:gridSpan w:val="2"/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 xml:space="preserve">Количество работодателей, участвующих в финансировании </w:t>
            </w:r>
            <w:r w:rsidRPr="00432E91">
              <w:rPr>
                <w:rFonts w:ascii="Times New Roman" w:hAnsi="Times New Roman"/>
                <w:bCs/>
                <w:iCs/>
                <w:sz w:val="12"/>
                <w:szCs w:val="12"/>
              </w:rPr>
              <w:t>ОСФР по Костромской области</w:t>
            </w:r>
            <w:r w:rsidRPr="00432E91">
              <w:rPr>
                <w:rFonts w:ascii="Times New Roman" w:hAnsi="Times New Roman"/>
                <w:sz w:val="12"/>
                <w:szCs w:val="12"/>
              </w:rPr>
              <w:t xml:space="preserve"> предупредительных мер по сокращению производственного травматизма и профессиональных заболеваний</w:t>
            </w:r>
          </w:p>
        </w:tc>
        <w:tc>
          <w:tcPr>
            <w:tcW w:w="728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Чел.</w:t>
            </w:r>
          </w:p>
        </w:tc>
        <w:tc>
          <w:tcPr>
            <w:tcW w:w="520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6</w:t>
            </w:r>
          </w:p>
        </w:tc>
        <w:tc>
          <w:tcPr>
            <w:tcW w:w="586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8</w:t>
            </w:r>
          </w:p>
        </w:tc>
        <w:tc>
          <w:tcPr>
            <w:tcW w:w="528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10</w:t>
            </w:r>
          </w:p>
        </w:tc>
      </w:tr>
      <w:tr w:rsidR="00432E91" w:rsidRPr="00432E91" w:rsidTr="00432E91">
        <w:trPr>
          <w:trHeight w:val="20"/>
        </w:trPr>
        <w:tc>
          <w:tcPr>
            <w:tcW w:w="747" w:type="pct"/>
          </w:tcPr>
          <w:p w:rsidR="00432E91" w:rsidRPr="00432E91" w:rsidRDefault="00432E91" w:rsidP="00AA0B43">
            <w:pPr>
              <w:rPr>
                <w:rFonts w:ascii="Times New Roman" w:hAnsi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/>
                <w:b/>
                <w:sz w:val="12"/>
                <w:szCs w:val="12"/>
              </w:rPr>
              <w:t>Задача 3</w:t>
            </w:r>
          </w:p>
        </w:tc>
        <w:tc>
          <w:tcPr>
            <w:tcW w:w="4253" w:type="pct"/>
            <w:gridSpan w:val="6"/>
          </w:tcPr>
          <w:p w:rsidR="00432E91" w:rsidRPr="00432E91" w:rsidRDefault="00432E91" w:rsidP="00AA0B43">
            <w:pPr>
              <w:jc w:val="both"/>
              <w:rPr>
                <w:rFonts w:ascii="Times New Roman" w:hAnsi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/>
                <w:b/>
                <w:sz w:val="12"/>
                <w:szCs w:val="1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</w:tr>
      <w:tr w:rsidR="00432E91" w:rsidRPr="00432E91" w:rsidTr="00432E91">
        <w:trPr>
          <w:trHeight w:val="20"/>
        </w:trPr>
        <w:tc>
          <w:tcPr>
            <w:tcW w:w="747" w:type="pct"/>
          </w:tcPr>
          <w:p w:rsidR="00432E91" w:rsidRPr="00432E91" w:rsidRDefault="00432E91" w:rsidP="00AA0B43">
            <w:pPr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Целевой показатель</w:t>
            </w:r>
          </w:p>
        </w:tc>
        <w:tc>
          <w:tcPr>
            <w:tcW w:w="1891" w:type="pct"/>
            <w:gridSpan w:val="2"/>
          </w:tcPr>
          <w:p w:rsidR="00432E91" w:rsidRPr="00432E91" w:rsidRDefault="00432E91" w:rsidP="00AA0B43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728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Ед.</w:t>
            </w:r>
          </w:p>
        </w:tc>
        <w:tc>
          <w:tcPr>
            <w:tcW w:w="520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20</w:t>
            </w:r>
          </w:p>
        </w:tc>
        <w:tc>
          <w:tcPr>
            <w:tcW w:w="586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30</w:t>
            </w:r>
          </w:p>
        </w:tc>
        <w:tc>
          <w:tcPr>
            <w:tcW w:w="528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40</w:t>
            </w:r>
          </w:p>
        </w:tc>
      </w:tr>
      <w:tr w:rsidR="00432E91" w:rsidRPr="00432E91" w:rsidTr="00432E91">
        <w:trPr>
          <w:trHeight w:val="20"/>
        </w:trPr>
        <w:tc>
          <w:tcPr>
            <w:tcW w:w="747" w:type="pct"/>
          </w:tcPr>
          <w:p w:rsidR="00432E91" w:rsidRPr="00432E91" w:rsidRDefault="00432E91" w:rsidP="00AA0B43">
            <w:pPr>
              <w:rPr>
                <w:rFonts w:ascii="Times New Roman" w:hAnsi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/>
                <w:b/>
                <w:sz w:val="12"/>
                <w:szCs w:val="12"/>
              </w:rPr>
              <w:t>Задача 4</w:t>
            </w:r>
          </w:p>
        </w:tc>
        <w:tc>
          <w:tcPr>
            <w:tcW w:w="4253" w:type="pct"/>
            <w:gridSpan w:val="6"/>
          </w:tcPr>
          <w:p w:rsidR="00432E91" w:rsidRPr="00432E91" w:rsidRDefault="00432E91" w:rsidP="00AA0B43">
            <w:pPr>
              <w:jc w:val="both"/>
              <w:rPr>
                <w:rFonts w:ascii="Times New Roman" w:hAnsi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/>
                <w:b/>
                <w:sz w:val="12"/>
                <w:szCs w:val="12"/>
              </w:rPr>
              <w:t>Информационное обеспечение и пропаганда охраны труда</w:t>
            </w:r>
          </w:p>
        </w:tc>
      </w:tr>
      <w:tr w:rsidR="00432E91" w:rsidRPr="00432E91" w:rsidTr="00432E91">
        <w:trPr>
          <w:trHeight w:val="20"/>
        </w:trPr>
        <w:tc>
          <w:tcPr>
            <w:tcW w:w="747" w:type="pct"/>
          </w:tcPr>
          <w:p w:rsidR="00432E91" w:rsidRPr="00432E91" w:rsidRDefault="00432E91" w:rsidP="00AA0B43">
            <w:pPr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 xml:space="preserve">Целевой показатель </w:t>
            </w:r>
          </w:p>
        </w:tc>
        <w:tc>
          <w:tcPr>
            <w:tcW w:w="1891" w:type="pct"/>
            <w:gridSpan w:val="2"/>
          </w:tcPr>
          <w:p w:rsidR="00432E91" w:rsidRPr="00432E91" w:rsidRDefault="00432E91" w:rsidP="00AA0B43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 xml:space="preserve"> Количество публикаций оперативной информации, нормативных документов по охране труда  в районной общественно – политической газете «Вперед» и официальном сайте администрации Чухломского муниципального района Костромской области</w:t>
            </w:r>
          </w:p>
        </w:tc>
        <w:tc>
          <w:tcPr>
            <w:tcW w:w="728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Ед.</w:t>
            </w:r>
          </w:p>
        </w:tc>
        <w:tc>
          <w:tcPr>
            <w:tcW w:w="520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2</w:t>
            </w:r>
          </w:p>
        </w:tc>
        <w:tc>
          <w:tcPr>
            <w:tcW w:w="586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3</w:t>
            </w:r>
          </w:p>
        </w:tc>
        <w:tc>
          <w:tcPr>
            <w:tcW w:w="528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4</w:t>
            </w:r>
          </w:p>
        </w:tc>
      </w:tr>
      <w:tr w:rsidR="00432E91" w:rsidRPr="00432E91" w:rsidTr="00432E91">
        <w:trPr>
          <w:trHeight w:val="20"/>
        </w:trPr>
        <w:tc>
          <w:tcPr>
            <w:tcW w:w="747" w:type="pct"/>
          </w:tcPr>
          <w:p w:rsidR="00432E91" w:rsidRPr="00432E91" w:rsidRDefault="00432E91" w:rsidP="00AA0B43">
            <w:pPr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Целевой показатель</w:t>
            </w:r>
          </w:p>
        </w:tc>
        <w:tc>
          <w:tcPr>
            <w:tcW w:w="1891" w:type="pct"/>
            <w:gridSpan w:val="2"/>
          </w:tcPr>
          <w:p w:rsidR="00432E91" w:rsidRPr="00432E91" w:rsidRDefault="00432E91" w:rsidP="00AA0B43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 xml:space="preserve"> Количество  предприятий, организаций, учреждений и индивидуальных предпринимателей участвующих в районном смотре - конкурсе по охране труда </w:t>
            </w:r>
          </w:p>
        </w:tc>
        <w:tc>
          <w:tcPr>
            <w:tcW w:w="728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Ед.</w:t>
            </w:r>
          </w:p>
        </w:tc>
        <w:tc>
          <w:tcPr>
            <w:tcW w:w="520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4</w:t>
            </w:r>
          </w:p>
        </w:tc>
        <w:tc>
          <w:tcPr>
            <w:tcW w:w="586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5</w:t>
            </w:r>
          </w:p>
        </w:tc>
        <w:tc>
          <w:tcPr>
            <w:tcW w:w="528" w:type="pct"/>
          </w:tcPr>
          <w:p w:rsidR="00432E91" w:rsidRPr="00432E91" w:rsidRDefault="00432E91" w:rsidP="00AA0B4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32E91">
              <w:rPr>
                <w:rFonts w:ascii="Times New Roman" w:hAnsi="Times New Roman"/>
                <w:sz w:val="12"/>
                <w:szCs w:val="12"/>
              </w:rPr>
              <w:t>6</w:t>
            </w:r>
          </w:p>
        </w:tc>
      </w:tr>
    </w:tbl>
    <w:p w:rsidR="00432E91" w:rsidRDefault="00432E91" w:rsidP="00373437">
      <w:pPr>
        <w:rPr>
          <w:rFonts w:ascii="Times New Roman" w:hAnsi="Times New Roman"/>
          <w:sz w:val="11"/>
          <w:szCs w:val="11"/>
        </w:rPr>
      </w:pPr>
    </w:p>
    <w:p w:rsidR="00432E91" w:rsidRPr="00432E91" w:rsidRDefault="00432E91" w:rsidP="00432E91">
      <w:pPr>
        <w:jc w:val="right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Приложение №2</w:t>
      </w:r>
    </w:p>
    <w:p w:rsidR="00432E91" w:rsidRPr="00432E91" w:rsidRDefault="00432E91" w:rsidP="00432E91">
      <w:pPr>
        <w:jc w:val="right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 xml:space="preserve">к муниципальной  программе </w:t>
      </w:r>
    </w:p>
    <w:p w:rsidR="00432E91" w:rsidRPr="00432E91" w:rsidRDefault="00432E91" w:rsidP="00432E91">
      <w:pPr>
        <w:jc w:val="right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«Улучшение условий и охраны труда</w:t>
      </w:r>
    </w:p>
    <w:p w:rsidR="00432E91" w:rsidRPr="00432E91" w:rsidRDefault="00432E91" w:rsidP="00432E91">
      <w:pPr>
        <w:jc w:val="right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в Чухломском муниципальном районе</w:t>
      </w:r>
    </w:p>
    <w:p w:rsidR="00432E91" w:rsidRPr="00432E91" w:rsidRDefault="00432E91" w:rsidP="00432E91">
      <w:pPr>
        <w:jc w:val="right"/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 xml:space="preserve"> Костромской области» </w:t>
      </w: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</w:p>
    <w:p w:rsidR="00432E91" w:rsidRP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>План мероприятий по выполнению муниципальной программы</w:t>
      </w:r>
    </w:p>
    <w:p w:rsidR="00432E91" w:rsidRDefault="00432E91" w:rsidP="00432E91">
      <w:pPr>
        <w:rPr>
          <w:rFonts w:ascii="Times New Roman" w:hAnsi="Times New Roman"/>
          <w:sz w:val="11"/>
          <w:szCs w:val="11"/>
        </w:rPr>
      </w:pPr>
      <w:r w:rsidRPr="00432E91">
        <w:rPr>
          <w:rFonts w:ascii="Times New Roman" w:hAnsi="Times New Roman"/>
          <w:sz w:val="11"/>
          <w:szCs w:val="11"/>
        </w:rPr>
        <w:t xml:space="preserve"> «Улучшение условий и охраны труда в Чухломском муниципальном районе Костромской области на 2025 – 2027 годы»</w:t>
      </w:r>
    </w:p>
    <w:p w:rsidR="00432E91" w:rsidRDefault="00432E91" w:rsidP="00373437">
      <w:pPr>
        <w:rPr>
          <w:rFonts w:ascii="Times New Roman" w:hAnsi="Times New Roman"/>
          <w:sz w:val="11"/>
          <w:szCs w:val="11"/>
        </w:rPr>
      </w:pPr>
    </w:p>
    <w:tbl>
      <w:tblPr>
        <w:tblW w:w="5000" w:type="pct"/>
        <w:jc w:val="center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2"/>
        <w:gridCol w:w="1900"/>
        <w:gridCol w:w="452"/>
        <w:gridCol w:w="420"/>
        <w:gridCol w:w="420"/>
        <w:gridCol w:w="420"/>
        <w:gridCol w:w="1177"/>
      </w:tblGrid>
      <w:tr w:rsidR="00432E91" w:rsidRPr="00432E91" w:rsidTr="00432E91">
        <w:trPr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2"/>
                <w:szCs w:val="12"/>
                <w:lang w:val="en-US"/>
              </w:rPr>
            </w:pPr>
            <w:r w:rsidRPr="00432E91">
              <w:rPr>
                <w:rFonts w:ascii="Times New Roman" w:hAnsi="Times New Roman"/>
                <w:b/>
                <w:sz w:val="12"/>
                <w:szCs w:val="12"/>
              </w:rPr>
              <w:t>№ п/п</w:t>
            </w:r>
          </w:p>
        </w:tc>
        <w:tc>
          <w:tcPr>
            <w:tcW w:w="20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/>
                <w:b/>
                <w:sz w:val="12"/>
                <w:szCs w:val="12"/>
              </w:rPr>
              <w:t>Наименование мероприятия и источники финансирования</w:t>
            </w:r>
          </w:p>
        </w:tc>
        <w:tc>
          <w:tcPr>
            <w:tcW w:w="28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b/>
                <w:sz w:val="12"/>
                <w:szCs w:val="12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0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b/>
                <w:sz w:val="12"/>
                <w:szCs w:val="12"/>
              </w:rPr>
              <w:t>Всего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b/>
                <w:sz w:val="12"/>
                <w:szCs w:val="12"/>
              </w:rPr>
              <w:t>2025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b/>
                <w:sz w:val="12"/>
                <w:szCs w:val="12"/>
              </w:rPr>
              <w:t>2026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b/>
                <w:sz w:val="12"/>
                <w:szCs w:val="12"/>
              </w:rPr>
              <w:t>2027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b/>
                <w:sz w:val="12"/>
                <w:szCs w:val="12"/>
              </w:rPr>
              <w:t>Ожидаемый результат (краткое описание</w:t>
            </w: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2"/>
                <w:szCs w:val="12"/>
                <w:lang w:val="en-US"/>
              </w:rPr>
            </w:pPr>
            <w:r w:rsidRPr="00432E91">
              <w:rPr>
                <w:rFonts w:ascii="Times New Roman" w:hAnsi="Times New Roman"/>
                <w:b/>
                <w:sz w:val="12"/>
                <w:szCs w:val="12"/>
                <w:lang w:val="en-US"/>
              </w:rPr>
              <w:t>1</w:t>
            </w: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/>
                <w:b/>
                <w:sz w:val="12"/>
                <w:szCs w:val="12"/>
                <w:lang w:val="en-US"/>
              </w:rPr>
              <w:t>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432E91">
              <w:rPr>
                <w:rFonts w:ascii="Times New Roman" w:hAnsi="Times New Roman" w:cs="Times New Roman"/>
                <w:b/>
                <w:sz w:val="12"/>
                <w:szCs w:val="12"/>
              </w:rPr>
              <w:t>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432E91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432E91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432E91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6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b/>
                <w:sz w:val="12"/>
                <w:szCs w:val="12"/>
              </w:rPr>
              <w:t>7</w:t>
            </w: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 xml:space="preserve">Всего по муниципальной программе, </w:t>
            </w:r>
          </w:p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952,0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480,0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228,0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244,0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ind w:left="350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ind w:left="350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ind w:left="350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102,0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30,0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38,0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34,0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ind w:left="350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850,0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450,0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190,0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210,0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  <w:iCs/>
                <w:sz w:val="12"/>
                <w:szCs w:val="12"/>
              </w:rPr>
            </w:pPr>
            <w:r w:rsidRPr="00432E91">
              <w:rPr>
                <w:rFonts w:ascii="Times New Roman" w:hAnsi="Times New Roman"/>
                <w:b/>
                <w:sz w:val="12"/>
                <w:szCs w:val="12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 – 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bCs/>
                <w:iCs/>
                <w:sz w:val="12"/>
                <w:szCs w:val="12"/>
              </w:rPr>
              <w:t>Обеспечение ежегодного участия не менее 10 работодателей, участвующих в финансировании ГУ – Костромское региональное отделение фонда социального страхования РФ предупредительных мер по сокращению производственного травматизма к 2027 году</w:t>
            </w: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ind w:left="350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ind w:left="350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ind w:left="350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ind w:left="350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ind w:left="350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330,0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100,0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110,0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120,0</w:t>
            </w: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b/>
                <w:sz w:val="12"/>
                <w:szCs w:val="12"/>
              </w:rPr>
              <w:t>Обеспечение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bCs/>
                <w:iCs/>
                <w:sz w:val="12"/>
                <w:szCs w:val="12"/>
              </w:rPr>
              <w:t>Увеличение количества руководителей и специалистов организаций района, обученных в установленном законодательством порядке по охране труда и оказанию первой помощи пострадавшим на производстве, до 150 человек к 2027 году</w:t>
            </w: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ind w:left="350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ind w:left="350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ind w:left="350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12,0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8,0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4,0</w:t>
            </w: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ind w:left="350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340,0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300,0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20,0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20,0</w:t>
            </w: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Обеспечение оценки условий труда работников и получения работниками объективной информации о состоянии условий и охраны труда на рабочих местах 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  <w:iCs/>
                <w:sz w:val="12"/>
                <w:szCs w:val="12"/>
              </w:rPr>
            </w:pPr>
            <w:r w:rsidRPr="00432E91">
              <w:rPr>
                <w:rFonts w:ascii="Times New Roman" w:hAnsi="Times New Roman"/>
                <w:bCs/>
                <w:iCs/>
                <w:sz w:val="12"/>
                <w:szCs w:val="12"/>
              </w:rPr>
              <w:t>Увеличение количества рабочих мест, по которым проведена специальная оценка условий труда до 90 к 2027 году</w:t>
            </w: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ind w:left="350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ind w:left="350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ind w:left="350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ind w:left="350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180,0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50,0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60,0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70,0</w:t>
            </w: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b/>
                <w:sz w:val="12"/>
                <w:szCs w:val="12"/>
              </w:rPr>
              <w:t>Информационное обеспечение и пропаганда охраны труда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sz w:val="12"/>
                <w:szCs w:val="12"/>
              </w:rPr>
            </w:pPr>
            <w:r w:rsidRPr="00432E91">
              <w:rPr>
                <w:rFonts w:ascii="Times New Roman" w:hAnsi="Times New Roman"/>
                <w:bCs/>
                <w:iCs/>
                <w:sz w:val="12"/>
                <w:szCs w:val="12"/>
              </w:rPr>
              <w:t>Ежегодное проведение смотра – конкурса среди предприятий, организаций, индивидуальных предпринимателей Чухломского муниципального района с увеличением количества участников до 15 к 2027 году</w:t>
            </w: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ind w:left="350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ind w:left="350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ind w:left="350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90,0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30,0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30,0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30,0</w:t>
            </w: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2E91" w:rsidRPr="00432E91" w:rsidTr="00432E91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ind w:left="350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rPr>
                <w:rFonts w:ascii="Times New Roman" w:hAnsi="Times New Roman" w:cs="Times New Roman"/>
                <w:sz w:val="12"/>
                <w:szCs w:val="12"/>
              </w:rPr>
            </w:pPr>
            <w:r w:rsidRPr="00432E91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91" w:rsidRPr="00432E91" w:rsidRDefault="00432E91" w:rsidP="00AA0B43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432E91" w:rsidRDefault="00432E91" w:rsidP="00373437">
      <w:pPr>
        <w:rPr>
          <w:rFonts w:ascii="Times New Roman" w:hAnsi="Times New Roman"/>
          <w:sz w:val="11"/>
          <w:szCs w:val="11"/>
        </w:rPr>
      </w:pPr>
    </w:p>
    <w:p w:rsidR="009C1F05" w:rsidRPr="009C1F05" w:rsidRDefault="009C1F05" w:rsidP="009C1F05">
      <w:pPr>
        <w:jc w:val="center"/>
        <w:rPr>
          <w:rFonts w:ascii="Times New Roman" w:hAnsi="Times New Roman"/>
          <w:b/>
          <w:sz w:val="11"/>
          <w:szCs w:val="11"/>
        </w:rPr>
      </w:pPr>
      <w:r w:rsidRPr="009C1F05">
        <w:rPr>
          <w:rFonts w:ascii="Times New Roman" w:hAnsi="Times New Roman"/>
          <w:b/>
          <w:sz w:val="11"/>
          <w:szCs w:val="11"/>
        </w:rPr>
        <w:t>РОССИЙСКАЯ ФЕДЕРАЦИЯ</w:t>
      </w:r>
    </w:p>
    <w:p w:rsidR="009C1F05" w:rsidRPr="009C1F05" w:rsidRDefault="009C1F05" w:rsidP="009C1F05">
      <w:pPr>
        <w:jc w:val="center"/>
        <w:rPr>
          <w:rFonts w:ascii="Times New Roman" w:hAnsi="Times New Roman"/>
          <w:b/>
          <w:sz w:val="11"/>
          <w:szCs w:val="11"/>
        </w:rPr>
      </w:pPr>
      <w:r w:rsidRPr="009C1F05">
        <w:rPr>
          <w:rFonts w:ascii="Times New Roman" w:hAnsi="Times New Roman"/>
          <w:b/>
          <w:sz w:val="11"/>
          <w:szCs w:val="11"/>
        </w:rPr>
        <w:t>КОСТРОМСКАЯ ОБЛАСТЬ</w:t>
      </w:r>
    </w:p>
    <w:p w:rsidR="009C1F05" w:rsidRPr="009C1F05" w:rsidRDefault="009C1F05" w:rsidP="009C1F05">
      <w:pPr>
        <w:jc w:val="center"/>
        <w:rPr>
          <w:rFonts w:ascii="Times New Roman" w:hAnsi="Times New Roman"/>
          <w:b/>
          <w:sz w:val="11"/>
          <w:szCs w:val="11"/>
        </w:rPr>
      </w:pPr>
      <w:r w:rsidRPr="009C1F05">
        <w:rPr>
          <w:rFonts w:ascii="Times New Roman" w:hAnsi="Times New Roman"/>
          <w:b/>
          <w:sz w:val="11"/>
          <w:szCs w:val="11"/>
        </w:rPr>
        <w:t>АДМИНИСТРАЦИЯ ЧУХЛОМСКОГО МУНИЦИПАЛЬНОГО РАЙОНА</w:t>
      </w:r>
    </w:p>
    <w:p w:rsidR="009C1F05" w:rsidRPr="009C1F05" w:rsidRDefault="009C1F05" w:rsidP="009C1F05">
      <w:pPr>
        <w:jc w:val="center"/>
        <w:rPr>
          <w:rFonts w:ascii="Times New Roman" w:hAnsi="Times New Roman"/>
          <w:b/>
          <w:sz w:val="11"/>
          <w:szCs w:val="11"/>
        </w:rPr>
      </w:pPr>
      <w:r w:rsidRPr="009C1F05">
        <w:rPr>
          <w:rFonts w:ascii="Times New Roman" w:hAnsi="Times New Roman"/>
          <w:b/>
          <w:sz w:val="11"/>
          <w:szCs w:val="11"/>
        </w:rPr>
        <w:t>РАСПОРЯЖЕНИЕ</w:t>
      </w:r>
    </w:p>
    <w:p w:rsidR="009C1F05" w:rsidRPr="009C1F05" w:rsidRDefault="009C1F05" w:rsidP="009C1F05">
      <w:pPr>
        <w:jc w:val="center"/>
        <w:rPr>
          <w:rFonts w:ascii="Times New Roman" w:hAnsi="Times New Roman"/>
          <w:b/>
          <w:sz w:val="11"/>
          <w:szCs w:val="11"/>
        </w:rPr>
      </w:pPr>
    </w:p>
    <w:p w:rsidR="009C1F05" w:rsidRPr="009C1F05" w:rsidRDefault="009C1F05" w:rsidP="009C1F05">
      <w:pPr>
        <w:jc w:val="center"/>
        <w:rPr>
          <w:rFonts w:ascii="Times New Roman" w:hAnsi="Times New Roman"/>
          <w:sz w:val="11"/>
          <w:szCs w:val="11"/>
        </w:rPr>
      </w:pPr>
      <w:r w:rsidRPr="009C1F05">
        <w:rPr>
          <w:rFonts w:ascii="Times New Roman" w:hAnsi="Times New Roman"/>
          <w:sz w:val="11"/>
          <w:szCs w:val="11"/>
        </w:rPr>
        <w:t>от  «24» марта 2025 года № 67-ра</w:t>
      </w:r>
    </w:p>
    <w:p w:rsidR="009C1F05" w:rsidRPr="009C1F05" w:rsidRDefault="009C1F05" w:rsidP="009C1F05">
      <w:pPr>
        <w:jc w:val="center"/>
        <w:rPr>
          <w:rFonts w:ascii="Times New Roman" w:hAnsi="Times New Roman"/>
          <w:sz w:val="11"/>
          <w:szCs w:val="11"/>
        </w:rPr>
      </w:pPr>
      <w:r w:rsidRPr="009C1F05">
        <w:rPr>
          <w:rFonts w:ascii="Times New Roman" w:hAnsi="Times New Roman"/>
          <w:sz w:val="11"/>
          <w:szCs w:val="11"/>
        </w:rPr>
        <w:t>г. Чухлома</w:t>
      </w:r>
    </w:p>
    <w:p w:rsidR="009C1F05" w:rsidRPr="009C1F05" w:rsidRDefault="009C1F05" w:rsidP="009C1F05">
      <w:pPr>
        <w:jc w:val="center"/>
        <w:rPr>
          <w:rFonts w:ascii="Times New Roman" w:hAnsi="Times New Roman"/>
          <w:sz w:val="11"/>
          <w:szCs w:val="11"/>
        </w:rPr>
      </w:pPr>
    </w:p>
    <w:p w:rsidR="009C1F05" w:rsidRPr="009C1F05" w:rsidRDefault="009C1F05" w:rsidP="009C1F05">
      <w:pPr>
        <w:jc w:val="center"/>
        <w:rPr>
          <w:rFonts w:ascii="Times New Roman" w:hAnsi="Times New Roman"/>
          <w:sz w:val="11"/>
          <w:szCs w:val="11"/>
        </w:rPr>
      </w:pPr>
      <w:r w:rsidRPr="009C1F05">
        <w:rPr>
          <w:rFonts w:ascii="Times New Roman" w:hAnsi="Times New Roman"/>
          <w:sz w:val="11"/>
          <w:szCs w:val="11"/>
        </w:rPr>
        <w:t>О проведении весеннего месячника «сплошной» дератизации на территории Чухломского муниципального района Костромской области</w:t>
      </w:r>
    </w:p>
    <w:p w:rsidR="009C1F05" w:rsidRPr="009C1F05" w:rsidRDefault="009C1F05" w:rsidP="009C1F05">
      <w:pPr>
        <w:rPr>
          <w:rFonts w:ascii="Times New Roman" w:hAnsi="Times New Roman"/>
          <w:sz w:val="11"/>
          <w:szCs w:val="11"/>
        </w:rPr>
      </w:pPr>
    </w:p>
    <w:p w:rsidR="009C1F05" w:rsidRPr="009C1F05" w:rsidRDefault="009C1F05" w:rsidP="009C1F05">
      <w:pPr>
        <w:rPr>
          <w:rFonts w:ascii="Times New Roman" w:hAnsi="Times New Roman"/>
          <w:sz w:val="11"/>
          <w:szCs w:val="11"/>
        </w:rPr>
      </w:pPr>
      <w:r w:rsidRPr="009C1F05">
        <w:rPr>
          <w:rFonts w:ascii="Times New Roman" w:hAnsi="Times New Roman"/>
          <w:sz w:val="11"/>
          <w:szCs w:val="11"/>
        </w:rPr>
        <w:t xml:space="preserve">В целях регулирования численности грызунов, являющихся переносчиками и естественными прокормителями переносчиков природно-очаговых заболеваний, для предупреждения распространения природно-очаговых заболеваний на территории Чухломского муниципального района Костромской области на основании Федерального закона от 30 марта       1999 года № 52-ФЗ «О санитарно-эпидемиологическом благополучии населения» (с изменениями), руководствуясь требованиями санитарных правил и норм СанПиН 3.3686-21 «Санитарно-эпидемиологические требования по профилактике инфекционных болезней» (главы II, III, X, XV, XIX, XXII, XLIII): </w:t>
      </w:r>
    </w:p>
    <w:p w:rsidR="009C1F05" w:rsidRPr="009C1F05" w:rsidRDefault="009C1F05" w:rsidP="009C1F05">
      <w:pPr>
        <w:rPr>
          <w:rFonts w:ascii="Times New Roman" w:hAnsi="Times New Roman"/>
          <w:sz w:val="11"/>
          <w:szCs w:val="11"/>
        </w:rPr>
      </w:pPr>
      <w:r w:rsidRPr="009C1F05">
        <w:rPr>
          <w:rFonts w:ascii="Times New Roman" w:hAnsi="Times New Roman"/>
          <w:sz w:val="11"/>
          <w:szCs w:val="11"/>
        </w:rPr>
        <w:t>1.</w:t>
      </w:r>
      <w:r w:rsidRPr="009C1F05">
        <w:rPr>
          <w:rFonts w:ascii="Times New Roman" w:hAnsi="Times New Roman"/>
          <w:sz w:val="11"/>
          <w:szCs w:val="11"/>
        </w:rPr>
        <w:tab/>
        <w:t>Провести в период с 31 марта 2025 года по 30 апреля 2025 года весенний месячник «сплошной» дератизации на объектах вне зависимости от форм собственности, находящихся на территории Чухломского муниципального района Костромской области.</w:t>
      </w:r>
    </w:p>
    <w:p w:rsidR="009C1F05" w:rsidRPr="009C1F05" w:rsidRDefault="009C1F05" w:rsidP="009C1F05">
      <w:pPr>
        <w:rPr>
          <w:rFonts w:ascii="Times New Roman" w:hAnsi="Times New Roman"/>
          <w:sz w:val="11"/>
          <w:szCs w:val="11"/>
        </w:rPr>
      </w:pPr>
      <w:r w:rsidRPr="009C1F05">
        <w:rPr>
          <w:rFonts w:ascii="Times New Roman" w:hAnsi="Times New Roman"/>
          <w:sz w:val="11"/>
          <w:szCs w:val="11"/>
        </w:rPr>
        <w:t>2.</w:t>
      </w:r>
      <w:r w:rsidRPr="009C1F05">
        <w:rPr>
          <w:rFonts w:ascii="Times New Roman" w:hAnsi="Times New Roman"/>
          <w:sz w:val="11"/>
          <w:szCs w:val="11"/>
        </w:rPr>
        <w:tab/>
        <w:t>Утвердить план проведения весеннего месячника «сплошной» дератизации (приложение).</w:t>
      </w:r>
    </w:p>
    <w:p w:rsidR="009C1F05" w:rsidRPr="009C1F05" w:rsidRDefault="009C1F05" w:rsidP="009C1F05">
      <w:pPr>
        <w:rPr>
          <w:rFonts w:ascii="Times New Roman" w:hAnsi="Times New Roman"/>
          <w:sz w:val="11"/>
          <w:szCs w:val="11"/>
        </w:rPr>
      </w:pPr>
      <w:r w:rsidRPr="009C1F05">
        <w:rPr>
          <w:rFonts w:ascii="Times New Roman" w:hAnsi="Times New Roman"/>
          <w:sz w:val="11"/>
          <w:szCs w:val="11"/>
        </w:rPr>
        <w:t>3.</w:t>
      </w:r>
      <w:r w:rsidRPr="009C1F05">
        <w:rPr>
          <w:rFonts w:ascii="Times New Roman" w:hAnsi="Times New Roman"/>
          <w:sz w:val="11"/>
          <w:szCs w:val="11"/>
        </w:rPr>
        <w:tab/>
        <w:t>Рекомендовать руководителям предприятий, учреждений, организаций всех организационно-правовых форм собственности, индивидуальным предпринимателям, гражданам:</w:t>
      </w:r>
    </w:p>
    <w:p w:rsidR="009C1F05" w:rsidRPr="009C1F05" w:rsidRDefault="009C1F05" w:rsidP="009C1F05">
      <w:pPr>
        <w:rPr>
          <w:rFonts w:ascii="Times New Roman" w:hAnsi="Times New Roman"/>
          <w:sz w:val="11"/>
          <w:szCs w:val="11"/>
        </w:rPr>
      </w:pPr>
      <w:r w:rsidRPr="009C1F05">
        <w:rPr>
          <w:rFonts w:ascii="Times New Roman" w:hAnsi="Times New Roman"/>
          <w:sz w:val="11"/>
          <w:szCs w:val="11"/>
        </w:rPr>
        <w:t>- организовать и провести комплекс дератизационных мероприятий, включающий оценку заселенности объекта грызунами;</w:t>
      </w:r>
    </w:p>
    <w:p w:rsidR="009C1F05" w:rsidRPr="009C1F05" w:rsidRDefault="009C1F05" w:rsidP="009C1F05">
      <w:pPr>
        <w:rPr>
          <w:rFonts w:ascii="Times New Roman" w:hAnsi="Times New Roman"/>
          <w:sz w:val="11"/>
          <w:szCs w:val="11"/>
        </w:rPr>
      </w:pPr>
      <w:r w:rsidRPr="009C1F05">
        <w:rPr>
          <w:rFonts w:ascii="Times New Roman" w:hAnsi="Times New Roman"/>
          <w:sz w:val="11"/>
          <w:szCs w:val="11"/>
        </w:rPr>
        <w:t>- обеспечить защиту от проникновения грызунов, уделив особое внимание объектам животноводства, зернохранилищам, продовольственным складам, ярмаркам продовольственной и непродовольственной торговли, предприятиям пищевой промышленности и общественного питания, лечебно-профилактическим учреждениям, детским дошкольным и школьным учреждениям, объектам жилищно-коммунального хозяйства, подземным коммуникациям, мусорным свалкам, кладбищам;</w:t>
      </w:r>
    </w:p>
    <w:p w:rsidR="009C1F05" w:rsidRPr="009C1F05" w:rsidRDefault="009C1F05" w:rsidP="009C1F05">
      <w:pPr>
        <w:rPr>
          <w:rFonts w:ascii="Times New Roman" w:hAnsi="Times New Roman"/>
          <w:sz w:val="11"/>
          <w:szCs w:val="11"/>
        </w:rPr>
      </w:pPr>
      <w:r w:rsidRPr="009C1F05">
        <w:rPr>
          <w:rFonts w:ascii="Times New Roman" w:hAnsi="Times New Roman"/>
          <w:sz w:val="11"/>
          <w:szCs w:val="11"/>
        </w:rPr>
        <w:t>- провести санитарно-гигиенические мероприятия, направленные на обеспечение должного санитарного состояния объекта и прилегающей территории;</w:t>
      </w:r>
    </w:p>
    <w:p w:rsidR="009C1F05" w:rsidRPr="009C1F05" w:rsidRDefault="009C1F05" w:rsidP="009C1F05">
      <w:pPr>
        <w:rPr>
          <w:rFonts w:ascii="Times New Roman" w:hAnsi="Times New Roman"/>
          <w:sz w:val="11"/>
          <w:szCs w:val="11"/>
        </w:rPr>
      </w:pPr>
      <w:r w:rsidRPr="009C1F05">
        <w:rPr>
          <w:rFonts w:ascii="Times New Roman" w:hAnsi="Times New Roman"/>
          <w:sz w:val="11"/>
          <w:szCs w:val="11"/>
        </w:rPr>
        <w:t>- провести истребительные мероприятия на подведомственных объектах.</w:t>
      </w:r>
    </w:p>
    <w:p w:rsidR="009C1F05" w:rsidRPr="009C1F05" w:rsidRDefault="009C1F05" w:rsidP="009C1F05">
      <w:pPr>
        <w:rPr>
          <w:rFonts w:ascii="Times New Roman" w:hAnsi="Times New Roman"/>
          <w:sz w:val="11"/>
          <w:szCs w:val="11"/>
        </w:rPr>
      </w:pPr>
      <w:r w:rsidRPr="009C1F05">
        <w:rPr>
          <w:rFonts w:ascii="Times New Roman" w:hAnsi="Times New Roman"/>
          <w:sz w:val="11"/>
          <w:szCs w:val="11"/>
        </w:rPr>
        <w:t>4.</w:t>
      </w:r>
      <w:r w:rsidRPr="009C1F05">
        <w:rPr>
          <w:rFonts w:ascii="Times New Roman" w:hAnsi="Times New Roman"/>
          <w:sz w:val="11"/>
          <w:szCs w:val="11"/>
        </w:rPr>
        <w:tab/>
        <w:t>Рекомендовать главам городского и сельских поселений Чухломского муниципального района Костромской области обеспечить проведение месячника сплошной дератизации на подведомственной территории, предусмотрев выделение денежных средств для организации и проведения работ.</w:t>
      </w:r>
    </w:p>
    <w:p w:rsidR="009C1F05" w:rsidRPr="009C1F05" w:rsidRDefault="009C1F05" w:rsidP="009C1F05">
      <w:pPr>
        <w:rPr>
          <w:rFonts w:ascii="Times New Roman" w:hAnsi="Times New Roman"/>
          <w:sz w:val="11"/>
          <w:szCs w:val="11"/>
        </w:rPr>
      </w:pPr>
      <w:r w:rsidRPr="009C1F05">
        <w:rPr>
          <w:rFonts w:ascii="Times New Roman" w:hAnsi="Times New Roman"/>
          <w:sz w:val="11"/>
          <w:szCs w:val="11"/>
        </w:rPr>
        <w:t>5.</w:t>
      </w:r>
      <w:r w:rsidRPr="009C1F05">
        <w:rPr>
          <w:rFonts w:ascii="Times New Roman" w:hAnsi="Times New Roman"/>
          <w:sz w:val="11"/>
          <w:szCs w:val="11"/>
        </w:rPr>
        <w:tab/>
        <w:t>Информацию о проведенных дератизационных обработках еженедельно по пятницам представлять в администрацию Чухломского муниципального района Костромской области.</w:t>
      </w:r>
    </w:p>
    <w:p w:rsidR="009C1F05" w:rsidRPr="009C1F05" w:rsidRDefault="009C1F05" w:rsidP="009C1F05">
      <w:pPr>
        <w:rPr>
          <w:rFonts w:ascii="Times New Roman" w:hAnsi="Times New Roman"/>
          <w:sz w:val="11"/>
          <w:szCs w:val="11"/>
        </w:rPr>
      </w:pPr>
      <w:r w:rsidRPr="009C1F05">
        <w:rPr>
          <w:rFonts w:ascii="Times New Roman" w:hAnsi="Times New Roman"/>
          <w:sz w:val="11"/>
          <w:szCs w:val="11"/>
        </w:rPr>
        <w:t>6.</w:t>
      </w:r>
      <w:r w:rsidRPr="009C1F05">
        <w:rPr>
          <w:rFonts w:ascii="Times New Roman" w:hAnsi="Times New Roman"/>
          <w:sz w:val="11"/>
          <w:szCs w:val="11"/>
        </w:rPr>
        <w:tab/>
        <w:t>Итоги проведения месячника сплошной дератизации на территории Чухломского муниципального района Костромской области рассмотреть на заседании комиссии по предупреждению и ликвидации чрезвычайных ситуаций и обеспечению пожарной безопасности Чухломского муниципального района Костромской области в мае 2025 года.</w:t>
      </w:r>
    </w:p>
    <w:p w:rsidR="009C1F05" w:rsidRPr="009C1F05" w:rsidRDefault="009C1F05" w:rsidP="009C1F05">
      <w:pPr>
        <w:rPr>
          <w:rFonts w:ascii="Times New Roman" w:hAnsi="Times New Roman"/>
          <w:sz w:val="11"/>
          <w:szCs w:val="11"/>
        </w:rPr>
      </w:pPr>
      <w:r w:rsidRPr="009C1F05">
        <w:rPr>
          <w:rFonts w:ascii="Times New Roman" w:hAnsi="Times New Roman"/>
          <w:sz w:val="11"/>
          <w:szCs w:val="11"/>
        </w:rPr>
        <w:t>7.</w:t>
      </w:r>
      <w:r w:rsidRPr="009C1F05">
        <w:rPr>
          <w:rFonts w:ascii="Times New Roman" w:hAnsi="Times New Roman"/>
          <w:sz w:val="11"/>
          <w:szCs w:val="11"/>
        </w:rPr>
        <w:tab/>
        <w:t>Контроль за исполнением настоящего распоряжения возложить на заместителя главы администрации Чухломского муниципального района Костромской области Смирнову Т. Н.</w:t>
      </w:r>
    </w:p>
    <w:p w:rsidR="009C1F05" w:rsidRPr="009C1F05" w:rsidRDefault="009C1F05" w:rsidP="009C1F05">
      <w:pPr>
        <w:rPr>
          <w:rFonts w:ascii="Times New Roman" w:hAnsi="Times New Roman"/>
          <w:sz w:val="11"/>
          <w:szCs w:val="11"/>
        </w:rPr>
      </w:pPr>
      <w:r w:rsidRPr="009C1F05">
        <w:rPr>
          <w:rFonts w:ascii="Times New Roman" w:hAnsi="Times New Roman"/>
          <w:sz w:val="11"/>
          <w:szCs w:val="11"/>
        </w:rPr>
        <w:t>8.</w:t>
      </w:r>
      <w:r w:rsidRPr="009C1F05">
        <w:rPr>
          <w:rFonts w:ascii="Times New Roman" w:hAnsi="Times New Roman"/>
          <w:sz w:val="11"/>
          <w:szCs w:val="11"/>
        </w:rPr>
        <w:tab/>
        <w:t>Настоящее распоряжение вступает в силу со дня его подписания и подлежит официальному опубликованию.</w:t>
      </w:r>
    </w:p>
    <w:p w:rsidR="009C1F05" w:rsidRPr="009C1F05" w:rsidRDefault="009C1F05" w:rsidP="009C1F05">
      <w:pPr>
        <w:rPr>
          <w:rFonts w:ascii="Times New Roman" w:hAnsi="Times New Roman"/>
          <w:sz w:val="11"/>
          <w:szCs w:val="11"/>
        </w:rPr>
      </w:pPr>
    </w:p>
    <w:p w:rsidR="009C1F05" w:rsidRPr="009C1F05" w:rsidRDefault="009C1F05" w:rsidP="009C1F05">
      <w:pPr>
        <w:rPr>
          <w:rFonts w:ascii="Times New Roman" w:hAnsi="Times New Roman"/>
          <w:sz w:val="11"/>
          <w:szCs w:val="11"/>
        </w:rPr>
      </w:pPr>
      <w:r w:rsidRPr="009C1F05">
        <w:rPr>
          <w:rFonts w:ascii="Times New Roman" w:hAnsi="Times New Roman"/>
          <w:sz w:val="11"/>
          <w:szCs w:val="11"/>
        </w:rPr>
        <w:t>Глава администрации</w:t>
      </w:r>
    </w:p>
    <w:p w:rsidR="009C1F05" w:rsidRPr="009C1F05" w:rsidRDefault="009C1F05" w:rsidP="009C1F05">
      <w:pPr>
        <w:rPr>
          <w:rFonts w:ascii="Times New Roman" w:hAnsi="Times New Roman"/>
          <w:sz w:val="11"/>
          <w:szCs w:val="11"/>
        </w:rPr>
      </w:pPr>
      <w:r w:rsidRPr="009C1F05">
        <w:rPr>
          <w:rFonts w:ascii="Times New Roman" w:hAnsi="Times New Roman"/>
          <w:sz w:val="11"/>
          <w:szCs w:val="11"/>
        </w:rPr>
        <w:t>Чухломского муниципального района                                           Д. С. Майоров</w:t>
      </w:r>
    </w:p>
    <w:p w:rsidR="00432E91" w:rsidRDefault="00432E91" w:rsidP="00373437">
      <w:pPr>
        <w:rPr>
          <w:rFonts w:ascii="Times New Roman" w:hAnsi="Times New Roman"/>
          <w:sz w:val="11"/>
          <w:szCs w:val="11"/>
        </w:rPr>
      </w:pPr>
    </w:p>
    <w:p w:rsidR="009C1F05" w:rsidRPr="009C1F05" w:rsidRDefault="009C1F05" w:rsidP="009C1F05">
      <w:pPr>
        <w:jc w:val="right"/>
        <w:rPr>
          <w:rFonts w:ascii="Times New Roman" w:hAnsi="Times New Roman"/>
          <w:sz w:val="11"/>
          <w:szCs w:val="11"/>
        </w:rPr>
      </w:pPr>
      <w:r w:rsidRPr="009C1F05">
        <w:rPr>
          <w:rFonts w:ascii="Times New Roman" w:hAnsi="Times New Roman"/>
          <w:sz w:val="11"/>
          <w:szCs w:val="11"/>
        </w:rPr>
        <w:t>Приложение</w:t>
      </w:r>
    </w:p>
    <w:p w:rsidR="009C1F05" w:rsidRPr="009C1F05" w:rsidRDefault="009C1F05" w:rsidP="009C1F05">
      <w:pPr>
        <w:jc w:val="right"/>
        <w:rPr>
          <w:rFonts w:ascii="Times New Roman" w:hAnsi="Times New Roman"/>
          <w:sz w:val="11"/>
          <w:szCs w:val="11"/>
        </w:rPr>
      </w:pPr>
      <w:r w:rsidRPr="009C1F05">
        <w:rPr>
          <w:rFonts w:ascii="Times New Roman" w:hAnsi="Times New Roman"/>
          <w:sz w:val="11"/>
          <w:szCs w:val="11"/>
        </w:rPr>
        <w:t>к распоряжению администрации</w:t>
      </w:r>
    </w:p>
    <w:p w:rsidR="009C1F05" w:rsidRPr="009C1F05" w:rsidRDefault="009C1F05" w:rsidP="009C1F05">
      <w:pPr>
        <w:jc w:val="right"/>
        <w:rPr>
          <w:rFonts w:ascii="Times New Roman" w:hAnsi="Times New Roman"/>
          <w:sz w:val="11"/>
          <w:szCs w:val="11"/>
        </w:rPr>
      </w:pPr>
      <w:r w:rsidRPr="009C1F05">
        <w:rPr>
          <w:rFonts w:ascii="Times New Roman" w:hAnsi="Times New Roman"/>
          <w:sz w:val="11"/>
          <w:szCs w:val="11"/>
        </w:rPr>
        <w:t>Чухломского муниципального района</w:t>
      </w:r>
    </w:p>
    <w:p w:rsidR="009C1F05" w:rsidRPr="009C1F05" w:rsidRDefault="009C1F05" w:rsidP="009C1F05">
      <w:pPr>
        <w:jc w:val="right"/>
        <w:rPr>
          <w:rFonts w:ascii="Times New Roman" w:hAnsi="Times New Roman"/>
          <w:sz w:val="11"/>
          <w:szCs w:val="11"/>
        </w:rPr>
      </w:pPr>
      <w:r w:rsidRPr="009C1F05">
        <w:rPr>
          <w:rFonts w:ascii="Times New Roman" w:hAnsi="Times New Roman"/>
          <w:sz w:val="11"/>
          <w:szCs w:val="11"/>
        </w:rPr>
        <w:t xml:space="preserve">                                                                                                                               от «24» марта 2025 г. № 67-ра</w:t>
      </w:r>
    </w:p>
    <w:p w:rsidR="009C1F05" w:rsidRPr="009C1F05" w:rsidRDefault="009C1F05" w:rsidP="009C1F05">
      <w:pPr>
        <w:rPr>
          <w:rFonts w:ascii="Times New Roman" w:hAnsi="Times New Roman"/>
          <w:sz w:val="11"/>
          <w:szCs w:val="11"/>
        </w:rPr>
      </w:pPr>
    </w:p>
    <w:p w:rsidR="00432E91" w:rsidRDefault="009C1F05" w:rsidP="009C1F05">
      <w:pPr>
        <w:rPr>
          <w:rFonts w:ascii="Times New Roman" w:hAnsi="Times New Roman"/>
          <w:sz w:val="11"/>
          <w:szCs w:val="11"/>
        </w:rPr>
      </w:pPr>
      <w:r w:rsidRPr="009C1F05">
        <w:rPr>
          <w:rFonts w:ascii="Times New Roman" w:hAnsi="Times New Roman"/>
          <w:sz w:val="11"/>
          <w:szCs w:val="11"/>
        </w:rPr>
        <w:t>План проведения весеннего месячника «сплошной» дератизации</w:t>
      </w:r>
    </w:p>
    <w:p w:rsidR="00432E91" w:rsidRDefault="00432E91" w:rsidP="00373437">
      <w:pPr>
        <w:rPr>
          <w:rFonts w:ascii="Times New Roman" w:hAnsi="Times New Roman"/>
          <w:sz w:val="11"/>
          <w:szCs w:val="1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217"/>
        <w:gridCol w:w="1059"/>
        <w:gridCol w:w="847"/>
        <w:gridCol w:w="897"/>
      </w:tblGrid>
      <w:tr w:rsidR="009C1F05" w:rsidRPr="009C1F05" w:rsidTr="009C1F05">
        <w:trPr>
          <w:trHeight w:val="20"/>
        </w:trPr>
        <w:tc>
          <w:tcPr>
            <w:tcW w:w="1079" w:type="pct"/>
          </w:tcPr>
          <w:p w:rsidR="009C1F05" w:rsidRPr="009C1F05" w:rsidRDefault="009C1F05" w:rsidP="00452C8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bookmarkStart w:id="6" w:name="_GoBack"/>
            <w:r w:rsidRPr="009C1F05">
              <w:rPr>
                <w:rFonts w:ascii="Times New Roman" w:hAnsi="Times New Roman"/>
                <w:b/>
                <w:sz w:val="12"/>
                <w:szCs w:val="12"/>
              </w:rPr>
              <w:t>Исполнитель</w:t>
            </w:r>
          </w:p>
        </w:tc>
        <w:tc>
          <w:tcPr>
            <w:tcW w:w="1235" w:type="pct"/>
          </w:tcPr>
          <w:p w:rsidR="009C1F05" w:rsidRPr="009C1F05" w:rsidRDefault="009C1F05" w:rsidP="00452C8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b/>
                <w:sz w:val="12"/>
                <w:szCs w:val="12"/>
              </w:rPr>
              <w:t>Объекты «сплошной дератизации»</w:t>
            </w:r>
          </w:p>
        </w:tc>
        <w:tc>
          <w:tcPr>
            <w:tcW w:w="1098" w:type="pct"/>
          </w:tcPr>
          <w:p w:rsidR="009C1F05" w:rsidRPr="009C1F05" w:rsidRDefault="009C1F05" w:rsidP="00452C8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b/>
                <w:sz w:val="12"/>
                <w:szCs w:val="12"/>
              </w:rPr>
              <w:t>Ответственный</w:t>
            </w:r>
          </w:p>
        </w:tc>
        <w:tc>
          <w:tcPr>
            <w:tcW w:w="737" w:type="pct"/>
          </w:tcPr>
          <w:p w:rsidR="009C1F05" w:rsidRPr="009C1F05" w:rsidRDefault="009C1F05" w:rsidP="00452C8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b/>
                <w:sz w:val="12"/>
                <w:szCs w:val="12"/>
              </w:rPr>
              <w:t>Сроки исполнения</w:t>
            </w:r>
          </w:p>
        </w:tc>
        <w:tc>
          <w:tcPr>
            <w:tcW w:w="850" w:type="pct"/>
          </w:tcPr>
          <w:p w:rsidR="009C1F05" w:rsidRPr="009C1F05" w:rsidRDefault="009C1F05" w:rsidP="00452C8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b/>
                <w:sz w:val="12"/>
                <w:szCs w:val="12"/>
              </w:rPr>
              <w:t>Примечания</w:t>
            </w:r>
          </w:p>
        </w:tc>
      </w:tr>
      <w:tr w:rsidR="009C1F05" w:rsidRPr="009C1F05" w:rsidTr="009C1F05">
        <w:trPr>
          <w:trHeight w:val="20"/>
        </w:trPr>
        <w:tc>
          <w:tcPr>
            <w:tcW w:w="1079" w:type="pct"/>
          </w:tcPr>
          <w:p w:rsidR="009C1F05" w:rsidRPr="009C1F05" w:rsidRDefault="009C1F05" w:rsidP="00452C8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ОАО «Гермес»</w:t>
            </w:r>
          </w:p>
          <w:p w:rsidR="009C1F05" w:rsidRPr="009C1F05" w:rsidRDefault="009C1F05" w:rsidP="00452C8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35" w:type="pct"/>
          </w:tcPr>
          <w:p w:rsidR="009C1F05" w:rsidRPr="009C1F05" w:rsidRDefault="009C1F05" w:rsidP="00452C8D">
            <w:pPr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- магазины продовольственных и смешанных товаров;</w:t>
            </w:r>
          </w:p>
          <w:p w:rsidR="009C1F05" w:rsidRPr="009C1F05" w:rsidRDefault="009C1F05" w:rsidP="00452C8D">
            <w:pPr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- ресторан</w:t>
            </w:r>
          </w:p>
        </w:tc>
        <w:tc>
          <w:tcPr>
            <w:tcW w:w="1098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Красильников В. В.</w:t>
            </w:r>
          </w:p>
        </w:tc>
        <w:tc>
          <w:tcPr>
            <w:tcW w:w="737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до 04 апреля 2025 года</w:t>
            </w:r>
          </w:p>
        </w:tc>
        <w:tc>
          <w:tcPr>
            <w:tcW w:w="850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9C1F05" w:rsidRPr="009C1F05" w:rsidTr="009C1F05">
        <w:trPr>
          <w:trHeight w:val="20"/>
        </w:trPr>
        <w:tc>
          <w:tcPr>
            <w:tcW w:w="1079" w:type="pct"/>
          </w:tcPr>
          <w:p w:rsidR="009C1F05" w:rsidRPr="009C1F05" w:rsidRDefault="009C1F05" w:rsidP="00452C8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ООО «Континент»</w:t>
            </w:r>
          </w:p>
          <w:p w:rsidR="009C1F05" w:rsidRPr="009C1F05" w:rsidRDefault="009C1F05" w:rsidP="00452C8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35" w:type="pct"/>
          </w:tcPr>
          <w:p w:rsidR="009C1F05" w:rsidRPr="009C1F05" w:rsidRDefault="009C1F05" w:rsidP="00452C8D">
            <w:pPr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- магазины продовольственных и смешанных товаров;</w:t>
            </w:r>
          </w:p>
          <w:p w:rsidR="009C1F05" w:rsidRPr="009C1F05" w:rsidRDefault="009C1F05" w:rsidP="00452C8D">
            <w:pPr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- кафе «Круиз»</w:t>
            </w:r>
          </w:p>
        </w:tc>
        <w:tc>
          <w:tcPr>
            <w:tcW w:w="1098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Рязанов С. Ю.</w:t>
            </w:r>
          </w:p>
        </w:tc>
        <w:tc>
          <w:tcPr>
            <w:tcW w:w="737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до 11 апреля 2025 года</w:t>
            </w:r>
          </w:p>
        </w:tc>
        <w:tc>
          <w:tcPr>
            <w:tcW w:w="850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9C1F05" w:rsidRPr="009C1F05" w:rsidTr="009C1F05">
        <w:trPr>
          <w:trHeight w:val="20"/>
        </w:trPr>
        <w:tc>
          <w:tcPr>
            <w:tcW w:w="1079" w:type="pct"/>
          </w:tcPr>
          <w:p w:rsidR="009C1F05" w:rsidRPr="009C1F05" w:rsidRDefault="009C1F05" w:rsidP="00452C8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ООО «Вдохновение»</w:t>
            </w:r>
          </w:p>
          <w:p w:rsidR="009C1F05" w:rsidRPr="009C1F05" w:rsidRDefault="009C1F05" w:rsidP="00452C8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35" w:type="pct"/>
          </w:tcPr>
          <w:p w:rsidR="009C1F05" w:rsidRPr="009C1F05" w:rsidRDefault="009C1F05" w:rsidP="00452C8D">
            <w:pPr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- магазины продовольственных и смешанных товаров;</w:t>
            </w:r>
          </w:p>
          <w:p w:rsidR="009C1F05" w:rsidRPr="009C1F05" w:rsidRDefault="009C1F05" w:rsidP="00452C8D">
            <w:pPr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- кафе «Для Вас»</w:t>
            </w:r>
          </w:p>
        </w:tc>
        <w:tc>
          <w:tcPr>
            <w:tcW w:w="1098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Анисимов А. Н.</w:t>
            </w:r>
          </w:p>
        </w:tc>
        <w:tc>
          <w:tcPr>
            <w:tcW w:w="737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до 18 апреля 2025 года</w:t>
            </w:r>
          </w:p>
        </w:tc>
        <w:tc>
          <w:tcPr>
            <w:tcW w:w="850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9C1F05" w:rsidRPr="009C1F05" w:rsidTr="009C1F05">
        <w:trPr>
          <w:trHeight w:val="20"/>
        </w:trPr>
        <w:tc>
          <w:tcPr>
            <w:tcW w:w="1079" w:type="pct"/>
          </w:tcPr>
          <w:p w:rsidR="009C1F05" w:rsidRPr="009C1F05" w:rsidRDefault="009C1F05" w:rsidP="00452C8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 xml:space="preserve">ОГБУЗ «Чухломская ЦРБ» </w:t>
            </w:r>
          </w:p>
        </w:tc>
        <w:tc>
          <w:tcPr>
            <w:tcW w:w="1235" w:type="pct"/>
          </w:tcPr>
          <w:p w:rsidR="009C1F05" w:rsidRPr="009C1F05" w:rsidRDefault="009C1F05" w:rsidP="00452C8D">
            <w:pPr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- стационар</w:t>
            </w:r>
          </w:p>
          <w:p w:rsidR="009C1F05" w:rsidRPr="009C1F05" w:rsidRDefault="009C1F05" w:rsidP="00452C8D">
            <w:pPr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- амбулатории</w:t>
            </w:r>
          </w:p>
          <w:p w:rsidR="009C1F05" w:rsidRPr="009C1F05" w:rsidRDefault="009C1F05" w:rsidP="00452C8D">
            <w:pPr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- ФАПы</w:t>
            </w:r>
          </w:p>
          <w:p w:rsidR="009C1F05" w:rsidRPr="009C1F05" w:rsidRDefault="009C1F05" w:rsidP="00452C8D">
            <w:pPr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- поликлиника</w:t>
            </w:r>
          </w:p>
        </w:tc>
        <w:tc>
          <w:tcPr>
            <w:tcW w:w="1098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Одинцов А. А.</w:t>
            </w:r>
          </w:p>
        </w:tc>
        <w:tc>
          <w:tcPr>
            <w:tcW w:w="737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до 25 апреля 2025 года</w:t>
            </w:r>
          </w:p>
        </w:tc>
        <w:tc>
          <w:tcPr>
            <w:tcW w:w="850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9C1F05" w:rsidRPr="009C1F05" w:rsidTr="009C1F05">
        <w:trPr>
          <w:trHeight w:val="20"/>
        </w:trPr>
        <w:tc>
          <w:tcPr>
            <w:tcW w:w="1079" w:type="pct"/>
          </w:tcPr>
          <w:p w:rsidR="009C1F05" w:rsidRPr="009C1F05" w:rsidRDefault="009C1F05" w:rsidP="00452C8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Отдел образования администрации Чухломского муниципального района</w:t>
            </w:r>
          </w:p>
        </w:tc>
        <w:tc>
          <w:tcPr>
            <w:tcW w:w="1235" w:type="pct"/>
          </w:tcPr>
          <w:p w:rsidR="009C1F05" w:rsidRPr="009C1F05" w:rsidRDefault="009C1F05" w:rsidP="00452C8D">
            <w:pPr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образовательные учреждения</w:t>
            </w:r>
          </w:p>
        </w:tc>
        <w:tc>
          <w:tcPr>
            <w:tcW w:w="1098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Павлова А. В.</w:t>
            </w:r>
          </w:p>
        </w:tc>
        <w:tc>
          <w:tcPr>
            <w:tcW w:w="737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до 30 апреля  2025 года</w:t>
            </w:r>
          </w:p>
        </w:tc>
        <w:tc>
          <w:tcPr>
            <w:tcW w:w="850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9C1F05" w:rsidRPr="009C1F05" w:rsidTr="009C1F05">
        <w:trPr>
          <w:trHeight w:val="20"/>
        </w:trPr>
        <w:tc>
          <w:tcPr>
            <w:tcW w:w="1079" w:type="pct"/>
          </w:tcPr>
          <w:p w:rsidR="009C1F05" w:rsidRPr="009C1F05" w:rsidRDefault="009C1F05" w:rsidP="00452C8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Отдел культуры, туризма, молодежи и спорта администрации Чухломского муниципального района</w:t>
            </w:r>
          </w:p>
        </w:tc>
        <w:tc>
          <w:tcPr>
            <w:tcW w:w="1235" w:type="pct"/>
          </w:tcPr>
          <w:p w:rsidR="009C1F05" w:rsidRPr="009C1F05" w:rsidRDefault="009C1F05" w:rsidP="00452C8D">
            <w:pPr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учреждения культуры</w:t>
            </w:r>
          </w:p>
        </w:tc>
        <w:tc>
          <w:tcPr>
            <w:tcW w:w="1098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Горячева В. А.</w:t>
            </w:r>
          </w:p>
        </w:tc>
        <w:tc>
          <w:tcPr>
            <w:tcW w:w="737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до 30 апреля 2025 года</w:t>
            </w:r>
          </w:p>
        </w:tc>
        <w:tc>
          <w:tcPr>
            <w:tcW w:w="850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9C1F05" w:rsidRPr="009C1F05" w:rsidTr="009C1F05">
        <w:trPr>
          <w:trHeight w:val="20"/>
        </w:trPr>
        <w:tc>
          <w:tcPr>
            <w:tcW w:w="1079" w:type="pct"/>
          </w:tcPr>
          <w:p w:rsidR="009C1F05" w:rsidRPr="009C1F05" w:rsidRDefault="009C1F05" w:rsidP="00452C8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МКП «Водоснабжение»,</w:t>
            </w:r>
          </w:p>
          <w:p w:rsidR="009C1F05" w:rsidRPr="009C1F05" w:rsidRDefault="009C1F05" w:rsidP="00452C8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 xml:space="preserve">ООО «Дом Ильичёвых» </w:t>
            </w:r>
          </w:p>
        </w:tc>
        <w:tc>
          <w:tcPr>
            <w:tcW w:w="1235" w:type="pct"/>
          </w:tcPr>
          <w:p w:rsidR="009C1F05" w:rsidRPr="009C1F05" w:rsidRDefault="009C1F05" w:rsidP="00452C8D">
            <w:pPr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станция водозабора</w:t>
            </w:r>
          </w:p>
        </w:tc>
        <w:tc>
          <w:tcPr>
            <w:tcW w:w="1098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Сандалов Н. Н.</w:t>
            </w:r>
          </w:p>
        </w:tc>
        <w:tc>
          <w:tcPr>
            <w:tcW w:w="737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до 11 апреля 2025 года</w:t>
            </w:r>
          </w:p>
        </w:tc>
        <w:tc>
          <w:tcPr>
            <w:tcW w:w="850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9C1F05" w:rsidRPr="009C1F05" w:rsidTr="009C1F05">
        <w:trPr>
          <w:trHeight w:val="20"/>
        </w:trPr>
        <w:tc>
          <w:tcPr>
            <w:tcW w:w="1079" w:type="pct"/>
          </w:tcPr>
          <w:p w:rsidR="009C1F05" w:rsidRPr="009C1F05" w:rsidRDefault="009C1F05" w:rsidP="00452C8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ОГБУ «Чухломский КЦСОН»</w:t>
            </w:r>
          </w:p>
        </w:tc>
        <w:tc>
          <w:tcPr>
            <w:tcW w:w="1235" w:type="pct"/>
          </w:tcPr>
          <w:p w:rsidR="009C1F05" w:rsidRPr="009C1F05" w:rsidRDefault="009C1F05" w:rsidP="00452C8D">
            <w:pPr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учреждение соцзащиты</w:t>
            </w:r>
          </w:p>
        </w:tc>
        <w:tc>
          <w:tcPr>
            <w:tcW w:w="1098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Пиминова Н. Ю.</w:t>
            </w:r>
          </w:p>
        </w:tc>
        <w:tc>
          <w:tcPr>
            <w:tcW w:w="737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до 18 апреля 2025 года</w:t>
            </w:r>
          </w:p>
        </w:tc>
        <w:tc>
          <w:tcPr>
            <w:tcW w:w="850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9C1F05" w:rsidRPr="009C1F05" w:rsidTr="009C1F05">
        <w:trPr>
          <w:trHeight w:val="20"/>
        </w:trPr>
        <w:tc>
          <w:tcPr>
            <w:tcW w:w="1079" w:type="pct"/>
          </w:tcPr>
          <w:p w:rsidR="009C1F05" w:rsidRPr="009C1F05" w:rsidRDefault="009C1F05" w:rsidP="00452C8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Администрации городского и сельских поселений муниципального района</w:t>
            </w:r>
          </w:p>
        </w:tc>
        <w:tc>
          <w:tcPr>
            <w:tcW w:w="1235" w:type="pct"/>
          </w:tcPr>
          <w:p w:rsidR="009C1F05" w:rsidRPr="009C1F05" w:rsidRDefault="009C1F05" w:rsidP="00452C8D">
            <w:pPr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- кладбища;</w:t>
            </w:r>
          </w:p>
          <w:p w:rsidR="009C1F05" w:rsidRPr="009C1F05" w:rsidRDefault="009C1F05" w:rsidP="00452C8D">
            <w:pPr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- зоны отдыха (парки, скверы);</w:t>
            </w:r>
          </w:p>
          <w:p w:rsidR="009C1F05" w:rsidRPr="009C1F05" w:rsidRDefault="009C1F05" w:rsidP="00452C8D">
            <w:pPr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- другие организации и учреждения (почта, администрации и др.);</w:t>
            </w:r>
          </w:p>
          <w:p w:rsidR="009C1F05" w:rsidRPr="009C1F05" w:rsidRDefault="009C1F05" w:rsidP="00452C8D">
            <w:pPr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- жилые дома</w:t>
            </w:r>
          </w:p>
        </w:tc>
        <w:tc>
          <w:tcPr>
            <w:tcW w:w="1098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Главы городского и сельских поселений</w:t>
            </w:r>
          </w:p>
        </w:tc>
        <w:tc>
          <w:tcPr>
            <w:tcW w:w="737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9C1F05">
              <w:rPr>
                <w:rFonts w:ascii="Times New Roman" w:hAnsi="Times New Roman"/>
                <w:sz w:val="12"/>
                <w:szCs w:val="12"/>
              </w:rPr>
              <w:t>до 25 апреля 2025 года</w:t>
            </w:r>
          </w:p>
        </w:tc>
        <w:tc>
          <w:tcPr>
            <w:tcW w:w="850" w:type="pct"/>
          </w:tcPr>
          <w:p w:rsidR="009C1F05" w:rsidRPr="009C1F05" w:rsidRDefault="009C1F05" w:rsidP="00452C8D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</w:tr>
      <w:bookmarkEnd w:id="6"/>
    </w:tbl>
    <w:p w:rsidR="00432E91" w:rsidRDefault="00432E91" w:rsidP="00373437">
      <w:pPr>
        <w:rPr>
          <w:rFonts w:ascii="Times New Roman" w:hAnsi="Times New Roman"/>
          <w:sz w:val="11"/>
          <w:szCs w:val="11"/>
        </w:rPr>
      </w:pPr>
    </w:p>
    <w:p w:rsidR="00114CB6" w:rsidRDefault="00114CB6" w:rsidP="00373437">
      <w:pPr>
        <w:rPr>
          <w:rFonts w:ascii="Times New Roman" w:hAnsi="Times New Roman"/>
          <w:sz w:val="11"/>
          <w:szCs w:val="11"/>
        </w:rPr>
      </w:pPr>
    </w:p>
    <w:p w:rsidR="00B206DB" w:rsidRPr="006C0D02" w:rsidRDefault="00B206DB" w:rsidP="00373437">
      <w:pPr>
        <w:rPr>
          <w:rFonts w:ascii="Times New Roman" w:hAnsi="Times New Roman"/>
          <w:sz w:val="11"/>
          <w:szCs w:val="11"/>
        </w:rPr>
      </w:pPr>
    </w:p>
    <w:p w:rsidR="0079340C" w:rsidRPr="005700FC" w:rsidRDefault="0079340C" w:rsidP="00373437">
      <w:pPr>
        <w:rPr>
          <w:rFonts w:ascii="Times New Roman" w:hAnsi="Times New Roman"/>
          <w:sz w:val="11"/>
          <w:szCs w:val="11"/>
        </w:rPr>
        <w:sectPr w:rsidR="0079340C" w:rsidRPr="005700FC" w:rsidSect="00232F12">
          <w:footerReference w:type="default" r:id="rId12"/>
          <w:type w:val="continuous"/>
          <w:pgSz w:w="11906" w:h="16838" w:code="9"/>
          <w:pgMar w:top="1201" w:right="566" w:bottom="719" w:left="993" w:header="709" w:footer="709" w:gutter="0"/>
          <w:cols w:num="2" w:space="425"/>
          <w:titlePg/>
          <w:docGrid w:linePitch="360"/>
        </w:sectPr>
      </w:pPr>
    </w:p>
    <w:p w:rsidR="00B54D2C" w:rsidRDefault="00B54D2C" w:rsidP="00373437">
      <w:pPr>
        <w:rPr>
          <w:rFonts w:ascii="Times New Roman" w:hAnsi="Times New Roman"/>
          <w:sz w:val="11"/>
          <w:szCs w:val="11"/>
        </w:rPr>
      </w:pPr>
    </w:p>
    <w:p w:rsidR="00B54D2C" w:rsidRDefault="00B54D2C" w:rsidP="00373437">
      <w:pPr>
        <w:rPr>
          <w:rFonts w:ascii="Times New Roman" w:hAnsi="Times New Roman"/>
          <w:sz w:val="11"/>
          <w:szCs w:val="11"/>
        </w:rPr>
      </w:pPr>
    </w:p>
    <w:p w:rsidR="00AE465B" w:rsidRPr="00A466B0" w:rsidRDefault="00AE465B" w:rsidP="00373437">
      <w:pPr>
        <w:rPr>
          <w:rFonts w:ascii="Times New Roman" w:hAnsi="Times New Roman"/>
          <w:sz w:val="16"/>
          <w:szCs w:val="16"/>
        </w:rPr>
      </w:pPr>
    </w:p>
    <w:p w:rsidR="00AE465B" w:rsidRDefault="00AE465B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D93A22" w:rsidRDefault="00D93A22" w:rsidP="008F24D7">
      <w:pPr>
        <w:jc w:val="right"/>
        <w:rPr>
          <w:rFonts w:ascii="Times New Roman" w:hAnsi="Times New Roman"/>
          <w:sz w:val="20"/>
          <w:szCs w:val="20"/>
        </w:rPr>
      </w:pPr>
    </w:p>
    <w:p w:rsidR="00D93A22" w:rsidRDefault="00D93A22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horzAnchor="margin" w:tblpY="33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7"/>
        <w:gridCol w:w="3260"/>
        <w:gridCol w:w="3641"/>
      </w:tblGrid>
      <w:tr w:rsidR="007944BD" w:rsidRPr="007944BD" w:rsidTr="00E2253A">
        <w:trPr>
          <w:cantSplit/>
        </w:trPr>
        <w:tc>
          <w:tcPr>
            <w:tcW w:w="3467" w:type="dxa"/>
          </w:tcPr>
          <w:p w:rsidR="007944BD" w:rsidRPr="007944BD" w:rsidRDefault="007944BD" w:rsidP="00E2253A">
            <w:pPr>
              <w:rPr>
                <w:rFonts w:ascii="Times New Roman" w:hAnsi="Times New Roman"/>
                <w:sz w:val="8"/>
                <w:szCs w:val="8"/>
              </w:rPr>
            </w:pPr>
          </w:p>
          <w:p w:rsidR="007944BD" w:rsidRPr="007944BD" w:rsidRDefault="007944BD" w:rsidP="00E2253A">
            <w:pPr>
              <w:rPr>
                <w:rFonts w:ascii="Times New Roman" w:hAnsi="Times New Roman"/>
                <w:sz w:val="8"/>
                <w:szCs w:val="8"/>
              </w:rPr>
            </w:pPr>
            <w:r w:rsidRPr="007944BD">
              <w:rPr>
                <w:rFonts w:ascii="Times New Roman" w:hAnsi="Times New Roman"/>
                <w:sz w:val="8"/>
                <w:szCs w:val="8"/>
              </w:rPr>
              <w:tab/>
            </w:r>
            <w:r w:rsidR="009C1F05">
              <w:rPr>
                <w:rFonts w:ascii="Times New Roman" w:hAnsi="Times New Roman"/>
                <w:noProof/>
                <w:sz w:val="8"/>
                <w:szCs w:val="8"/>
              </w:rPr>
              <w:pict>
                <v:group id="Group 2445" o:spid="_x0000_s1026" style="position:absolute;margin-left:706.15pt;margin-top:663.8pt;width:151.75pt;height:127.55pt;z-index:251659264;mso-position-horizontal-relative:text;mso-position-vertical-relative:text" coordorigin="11159,11326" coordsize="192,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">
                  <v:line id="Line 2446" o:spid="_x0000_s1027" style="position:absolute;flip:x;visibility:visible;mso-wrap-style:square" from="11327,11326" to="11327,114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AZfsMAAADbAAAADwAAAGRycy9kb3ducmV2LnhtbESPT4vCQAzF78J+hyELXkSnehDpOsoi&#10;rNST+I+9xk62LdvJlM5U67c3B0HIJeTlvfdbrntXqxu1ofJsYDpJQBHn3lZcGDiffsYLUCEiW6w9&#10;k4EHBVivPgZLTK2/84Fux1goMeGQooEyxibVOuQlOQwT3xDL7c+3DqOsbaFti3cxd7WeJclcO6xY&#10;EkpsaFNS/n/snIFqn22ya3eI7vI76nbbIFM3xgw/++8vUJH6+Ba/vjNrYCbthUU4QK+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yAGX7DAAAA2wAAAA8AAAAAAAAAAAAA&#10;AAAAoQIAAGRycy9kb3ducmV2LnhtbFBLBQYAAAAABAAEAPkAAACRAwAAAAA=&#10;" strokeweight="6pt">
                    <v:shadow color="#ccc"/>
                  </v:line>
                  <v:line id="Line 2447" o:spid="_x0000_s1028" style="position:absolute;flip:x;visibility:visible;mso-wrap-style:square" from="11159,11468" to="11351,11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60mMQAAADbAAAADwAAAGRycy9kb3ducmV2LnhtbESPT2uDQBTE74F+h+UVegl1TaChWFcJ&#10;gZDgqUn/nB/uq4ruW+Nuon77bqDQ4zAzv2HSfDKduNHgGssKVlEMgri0uuFKwefH/vkVhPPIGjvL&#10;pGAmB3n2sEgx0XbkE93OvhIBwi5BBbX3fSKlK2sy6CLbEwfvxw4GfZBDJfWAY4CbTq7jeCMNNhwW&#10;auxpV1PZnq9GwXTYfM3vu8ovt8X3/NIeL2htodTT47R9A+Fp8v/hv/ZRK1iv4P4l/ACZ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XrSYxAAAANsAAAAPAAAAAAAAAAAA&#10;AAAAAKECAABkcnMvZG93bnJldi54bWxQSwUGAAAAAAQABAD5AAAAkgMAAAAA&#10;" strokeweight="2pt">
                    <v:shadow color="#ccc"/>
                  </v:line>
                </v:group>
              </w:pict>
            </w:r>
            <w:r w:rsidRPr="007944BD">
              <w:rPr>
                <w:rFonts w:ascii="Times New Roman" w:hAnsi="Times New Roman"/>
                <w:sz w:val="8"/>
                <w:szCs w:val="8"/>
              </w:rPr>
              <w:t>Издатель: администрация Чухломского муниципального района Костромской области;</w:t>
            </w:r>
          </w:p>
          <w:p w:rsidR="007944BD" w:rsidRPr="007944BD" w:rsidRDefault="007944BD" w:rsidP="00E2253A">
            <w:pPr>
              <w:rPr>
                <w:rFonts w:ascii="Times New Roman" w:hAnsi="Times New Roman"/>
                <w:sz w:val="8"/>
                <w:szCs w:val="8"/>
              </w:rPr>
            </w:pPr>
            <w:r w:rsidRPr="007944BD">
              <w:rPr>
                <w:rFonts w:ascii="Times New Roman" w:hAnsi="Times New Roman"/>
                <w:sz w:val="8"/>
                <w:szCs w:val="8"/>
              </w:rPr>
              <w:t>157130 Костромская обл., Чухломский район, город Чухлома, площадь Революции, дом 11,</w:t>
            </w:r>
          </w:p>
          <w:p w:rsidR="007944BD" w:rsidRPr="00DE773E" w:rsidRDefault="007944BD" w:rsidP="00E2253A">
            <w:pPr>
              <w:rPr>
                <w:rFonts w:ascii="Times New Roman" w:hAnsi="Times New Roman"/>
                <w:sz w:val="8"/>
                <w:szCs w:val="8"/>
              </w:rPr>
            </w:pPr>
            <w:r w:rsidRPr="007944BD">
              <w:rPr>
                <w:rFonts w:ascii="Times New Roman" w:hAnsi="Times New Roman"/>
                <w:sz w:val="8"/>
                <w:szCs w:val="8"/>
                <w:lang w:val="en-US"/>
              </w:rPr>
              <w:t>e</w:t>
            </w:r>
            <w:r w:rsidRPr="00DE773E">
              <w:rPr>
                <w:rFonts w:ascii="Times New Roman" w:hAnsi="Times New Roman"/>
                <w:sz w:val="8"/>
                <w:szCs w:val="8"/>
              </w:rPr>
              <w:t>-</w:t>
            </w:r>
            <w:r w:rsidRPr="007944BD">
              <w:rPr>
                <w:rFonts w:ascii="Times New Roman" w:hAnsi="Times New Roman"/>
                <w:sz w:val="8"/>
                <w:szCs w:val="8"/>
                <w:lang w:val="en-US"/>
              </w:rPr>
              <w:t>mail</w:t>
            </w:r>
            <w:r w:rsidRPr="00DE773E">
              <w:rPr>
                <w:rFonts w:ascii="Times New Roman" w:hAnsi="Times New Roman"/>
                <w:sz w:val="8"/>
                <w:szCs w:val="8"/>
              </w:rPr>
              <w:t xml:space="preserve">: </w:t>
            </w:r>
            <w:r w:rsidRPr="007944BD">
              <w:rPr>
                <w:rFonts w:ascii="Times New Roman" w:hAnsi="Times New Roman"/>
                <w:sz w:val="8"/>
                <w:szCs w:val="8"/>
                <w:u w:val="single"/>
                <w:lang w:val="en-US"/>
              </w:rPr>
              <w:t>chuhloma</w:t>
            </w:r>
            <w:r w:rsidRPr="00DE773E">
              <w:rPr>
                <w:rFonts w:ascii="Times New Roman" w:hAnsi="Times New Roman"/>
                <w:sz w:val="8"/>
                <w:szCs w:val="8"/>
                <w:u w:val="single"/>
              </w:rPr>
              <w:t>@</w:t>
            </w:r>
            <w:r w:rsidRPr="007944BD">
              <w:rPr>
                <w:rFonts w:ascii="Times New Roman" w:hAnsi="Times New Roman"/>
                <w:sz w:val="8"/>
                <w:szCs w:val="8"/>
                <w:u w:val="single"/>
                <w:lang w:val="en-US"/>
              </w:rPr>
              <w:t>adm</w:t>
            </w:r>
            <w:r w:rsidRPr="00DE773E">
              <w:rPr>
                <w:rFonts w:ascii="Times New Roman" w:hAnsi="Times New Roman"/>
                <w:sz w:val="8"/>
                <w:szCs w:val="8"/>
                <w:u w:val="single"/>
              </w:rPr>
              <w:t>44.</w:t>
            </w:r>
            <w:r w:rsidRPr="007944BD">
              <w:rPr>
                <w:rFonts w:ascii="Times New Roman" w:hAnsi="Times New Roman"/>
                <w:sz w:val="8"/>
                <w:szCs w:val="8"/>
                <w:u w:val="single"/>
                <w:lang w:val="en-US"/>
              </w:rPr>
              <w:t>ru</w:t>
            </w:r>
            <w:r w:rsidRPr="00DE773E">
              <w:rPr>
                <w:rFonts w:ascii="Times New Roman" w:hAnsi="Times New Roman"/>
                <w:sz w:val="8"/>
                <w:szCs w:val="8"/>
              </w:rPr>
              <w:t xml:space="preserve"> </w:t>
            </w:r>
          </w:p>
          <w:p w:rsidR="007944BD" w:rsidRPr="00DE773E" w:rsidRDefault="007944BD" w:rsidP="00E2253A">
            <w:pPr>
              <w:rPr>
                <w:rFonts w:ascii="Times New Roman" w:hAnsi="Times New Roman"/>
                <w:sz w:val="8"/>
                <w:szCs w:val="8"/>
              </w:rPr>
            </w:pPr>
            <w:r w:rsidRPr="007944BD">
              <w:rPr>
                <w:rFonts w:ascii="Times New Roman" w:hAnsi="Times New Roman"/>
                <w:sz w:val="8"/>
                <w:szCs w:val="8"/>
              </w:rPr>
              <w:t>Тираж</w:t>
            </w:r>
            <w:r w:rsidRPr="00DE773E">
              <w:rPr>
                <w:rFonts w:ascii="Times New Roman" w:hAnsi="Times New Roman"/>
                <w:sz w:val="8"/>
                <w:szCs w:val="8"/>
              </w:rPr>
              <w:t xml:space="preserve">: 50 </w:t>
            </w:r>
            <w:r w:rsidRPr="007944BD">
              <w:rPr>
                <w:rFonts w:ascii="Times New Roman" w:hAnsi="Times New Roman"/>
                <w:sz w:val="8"/>
                <w:szCs w:val="8"/>
              </w:rPr>
              <w:t>экз</w:t>
            </w:r>
            <w:r w:rsidRPr="00DE773E">
              <w:rPr>
                <w:rFonts w:ascii="Times New Roman" w:hAnsi="Times New Roman"/>
                <w:sz w:val="8"/>
                <w:szCs w:val="8"/>
              </w:rPr>
              <w:t>.</w:t>
            </w:r>
          </w:p>
        </w:tc>
        <w:tc>
          <w:tcPr>
            <w:tcW w:w="3260" w:type="dxa"/>
          </w:tcPr>
          <w:p w:rsidR="007944BD" w:rsidRPr="007944BD" w:rsidRDefault="007944BD" w:rsidP="00E2253A">
            <w:pPr>
              <w:rPr>
                <w:rFonts w:ascii="Times New Roman" w:hAnsi="Times New Roman"/>
                <w:sz w:val="8"/>
                <w:szCs w:val="8"/>
              </w:rPr>
            </w:pPr>
            <w:r w:rsidRPr="007944BD">
              <w:rPr>
                <w:rFonts w:ascii="Times New Roman" w:hAnsi="Times New Roman"/>
                <w:sz w:val="8"/>
                <w:szCs w:val="8"/>
              </w:rPr>
              <w:t>Учредители: Собрание депутатов Чухломского муниципального района Костромской области и администрация Чухломского муниципального района Костромской области</w:t>
            </w:r>
          </w:p>
          <w:p w:rsidR="007944BD" w:rsidRPr="007944BD" w:rsidRDefault="007944BD" w:rsidP="00E2253A">
            <w:pPr>
              <w:rPr>
                <w:rFonts w:ascii="Times New Roman" w:hAnsi="Times New Roman"/>
                <w:sz w:val="8"/>
                <w:szCs w:val="8"/>
              </w:rPr>
            </w:pPr>
            <w:r w:rsidRPr="007944BD">
              <w:rPr>
                <w:rFonts w:ascii="Times New Roman" w:hAnsi="Times New Roman"/>
                <w:sz w:val="8"/>
                <w:szCs w:val="8"/>
              </w:rPr>
              <w:t>(157130 Костромская обл., Чухломский район, город Чухлома, площадь Революции, дом 11)</w:t>
            </w:r>
          </w:p>
        </w:tc>
        <w:tc>
          <w:tcPr>
            <w:tcW w:w="3641" w:type="dxa"/>
          </w:tcPr>
          <w:p w:rsidR="007944BD" w:rsidRPr="007944BD" w:rsidRDefault="007944BD" w:rsidP="00E2253A">
            <w:pPr>
              <w:rPr>
                <w:rFonts w:ascii="Times New Roman" w:hAnsi="Times New Roman"/>
                <w:sz w:val="8"/>
                <w:szCs w:val="8"/>
              </w:rPr>
            </w:pPr>
            <w:r w:rsidRPr="007944BD">
              <w:rPr>
                <w:rFonts w:ascii="Times New Roman" w:hAnsi="Times New Roman"/>
                <w:sz w:val="8"/>
                <w:szCs w:val="8"/>
              </w:rPr>
              <w:t>Официальный информационный бюллетень органов местного самоуправления Чухломского муниципального района Костромской области - «Вестник муниципального района»</w:t>
            </w:r>
          </w:p>
          <w:p w:rsidR="007944BD" w:rsidRPr="007944BD" w:rsidRDefault="007944BD" w:rsidP="00E2253A">
            <w:pPr>
              <w:rPr>
                <w:rFonts w:ascii="Times New Roman" w:hAnsi="Times New Roman"/>
                <w:sz w:val="8"/>
                <w:szCs w:val="8"/>
              </w:rPr>
            </w:pPr>
            <w:r w:rsidRPr="007944BD">
              <w:rPr>
                <w:rFonts w:ascii="Times New Roman" w:hAnsi="Times New Roman"/>
                <w:sz w:val="8"/>
                <w:szCs w:val="8"/>
              </w:rPr>
              <w:t>В соответствии со статьей 12 Закона РФ от 27 декабря 1991 №2124-1 «О средствах массовой информации» Бюллетень освобождается от регистрации</w:t>
            </w:r>
          </w:p>
        </w:tc>
      </w:tr>
    </w:tbl>
    <w:p w:rsidR="004128AA" w:rsidRDefault="004128AA" w:rsidP="009E363A">
      <w:pPr>
        <w:rPr>
          <w:rFonts w:ascii="Times New Roman" w:hAnsi="Times New Roman"/>
          <w:sz w:val="11"/>
          <w:szCs w:val="11"/>
        </w:rPr>
      </w:pPr>
    </w:p>
    <w:p w:rsidR="004128AA" w:rsidRDefault="004128AA" w:rsidP="009E363A">
      <w:pPr>
        <w:rPr>
          <w:rFonts w:ascii="Times New Roman" w:hAnsi="Times New Roman"/>
          <w:sz w:val="22"/>
          <w:szCs w:val="22"/>
        </w:rPr>
      </w:pPr>
    </w:p>
    <w:p w:rsidR="004128AA" w:rsidRPr="005700FC" w:rsidRDefault="004128AA" w:rsidP="009E363A">
      <w:pPr>
        <w:rPr>
          <w:rFonts w:ascii="Times New Roman" w:hAnsi="Times New Roman"/>
          <w:sz w:val="22"/>
          <w:szCs w:val="22"/>
        </w:rPr>
        <w:sectPr w:rsidR="004128AA" w:rsidRPr="005700FC" w:rsidSect="001235B3">
          <w:type w:val="continuous"/>
          <w:pgSz w:w="11906" w:h="16838" w:code="9"/>
          <w:pgMar w:top="1201" w:right="566" w:bottom="719" w:left="900" w:header="709" w:footer="709" w:gutter="0"/>
          <w:cols w:space="709"/>
          <w:titlePg/>
          <w:docGrid w:linePitch="360"/>
        </w:sectPr>
      </w:pPr>
    </w:p>
    <w:p w:rsidR="00720881" w:rsidRPr="005700FC" w:rsidRDefault="00720881" w:rsidP="009E363A">
      <w:pPr>
        <w:rPr>
          <w:rFonts w:ascii="Times New Roman" w:hAnsi="Times New Roman"/>
          <w:sz w:val="22"/>
          <w:szCs w:val="22"/>
        </w:rPr>
      </w:pPr>
    </w:p>
    <w:p w:rsidR="004D3D11" w:rsidRPr="005700FC" w:rsidRDefault="004D3D11">
      <w:pPr>
        <w:rPr>
          <w:rFonts w:ascii="Times New Roman" w:hAnsi="Times New Roman"/>
          <w:sz w:val="22"/>
          <w:szCs w:val="22"/>
        </w:rPr>
      </w:pPr>
    </w:p>
    <w:sectPr w:rsidR="004D3D11" w:rsidRPr="005700FC" w:rsidSect="000C3E52">
      <w:headerReference w:type="first" r:id="rId13"/>
      <w:footerReference w:type="first" r:id="rId14"/>
      <w:pgSz w:w="11906" w:h="16838" w:code="9"/>
      <w:pgMar w:top="1201" w:right="566" w:bottom="719" w:left="900" w:header="709" w:footer="709" w:gutter="0"/>
      <w:cols w:num="2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A1E" w:rsidRDefault="00B33A1E">
      <w:r>
        <w:separator/>
      </w:r>
    </w:p>
  </w:endnote>
  <w:endnote w:type="continuationSeparator" w:id="0">
    <w:p w:rsidR="00B33A1E" w:rsidRDefault="00B33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Arba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EKGHE+OfficinaSerifWinC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78">
    <w:altName w:val="Times New Roman"/>
    <w:charset w:val="CC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imes New Roman1">
    <w:altName w:val="Times New Roman"/>
    <w:charset w:val="00"/>
    <w:family w:val="roman"/>
    <w:pitch w:val="variable"/>
  </w:font>
  <w:font w:name="Andale Sans UI">
    <w:altName w:val="Times New Roman"/>
    <w:charset w:val="00"/>
    <w:family w:val="auto"/>
    <w:pitch w:val="variable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eterburg">
    <w:altName w:val="Times New Roman"/>
    <w:charset w:val="00"/>
    <w:family w:val="auto"/>
    <w:pitch w:val="variable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A1E" w:rsidRDefault="009C1F05" w:rsidP="00B364FA">
    <w:pPr>
      <w:pStyle w:val="a8"/>
      <w:tabs>
        <w:tab w:val="clear" w:pos="4677"/>
        <w:tab w:val="clear" w:pos="9355"/>
        <w:tab w:val="center" w:pos="-1620"/>
      </w:tabs>
    </w:pPr>
    <w:r>
      <w:rPr>
        <w:noProof/>
      </w:rPr>
      <w:pict>
        <v:group id="Group 33" o:spid="_x0000_s90119" style="position:absolute;margin-left:398.45pt;margin-top:-104.9pt;width:151.7pt;height:127.55pt;z-index:251658752" coordorigin="11159,11326" coordsize="192,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">
          <v:line id="Line 34" o:spid="_x0000_s90121" style="position:absolute;flip:x;visibility:visible;mso-wrap-style:square" from="11327,11326" to="11327,114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unccIAAADaAAAADwAAAGRycy9kb3ducmV2LnhtbESPQYvCQAyF7wv+hyGCl0WneliW6igi&#10;KPW06CpeYye2xU6mdKba/febgyDkEvLy3vsWq97V6kFtqDwbmE4SUMS5txUXBk6/2/E3qBCRLdae&#10;ycAfBVgtBx8LTK1/8oEex1goMeGQooEyxibVOuQlOQwT3xDL7eZbh1HWttC2xaeYu1rPkuRLO6xY&#10;EkpsaFNSfj92zkD1k22ya3eI7nz57Pa7IFM3xoyG/XoOKlIf3+LXd2YNSFdBEQz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tunccIAAADaAAAADwAAAAAAAAAAAAAA&#10;AAChAgAAZHJzL2Rvd25yZXYueG1sUEsFBgAAAAAEAAQA+QAAAJADAAAAAA==&#10;" strokeweight="6pt">
            <v:shadow color="#ccc"/>
          </v:line>
          <v:line id="Line 35" o:spid="_x0000_s90120" style="position:absolute;flip:x;visibility:visible;mso-wrap-style:square" from="11159,11468" to="11351,11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cO5cIAAADaAAAADwAAAGRycy9kb3ducmV2LnhtbESPQYvCMBSE74L/IbwFL6KpgrJ2G0UE&#10;WfGkru750bxti81LbbK2/fdGEDwOM/MNk6xaU4o71a6wrGAyjkAQp1YXnCk4/2xHnyCcR9ZYWiYF&#10;HTlYLfu9BGNtGz7S/eQzESDsYlSQe1/FUro0J4NubCvi4P3Z2qAPss6krrEJcFPKaRTNpcGCw0KO&#10;FW1ySq+nf6Og/Z5fusMm88P1/rebXXc3tHav1OCjXX+B8NT6d/jV3mkFC3heCTd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pcO5cIAAADaAAAADwAAAAAAAAAAAAAA&#10;AAChAgAAZHJzL2Rvd25yZXYueG1sUEsFBgAAAAAEAAQA+QAAAJADAAAAAA==&#10;" strokeweight="2pt">
            <v:shadow color="#ccc"/>
          </v:line>
        </v:group>
      </w:pict>
    </w:r>
    <w:r>
      <w:rPr>
        <w:noProof/>
      </w:rPr>
      <w:pict>
        <v:group id="Group 30" o:spid="_x0000_s90116" style="position:absolute;margin-left:706.15pt;margin-top:663.8pt;width:151.75pt;height:127.55pt;z-index:251657728" coordorigin="11159,11326" coordsize="192,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">
          <v:line id="Line 31" o:spid="_x0000_s90118" style="position:absolute;flip:x;visibility:visible;mso-wrap-style:square" from="11327,11326" to="11327,114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oI78AAAADaAAAADwAAAGRycy9kb3ducmV2LnhtbERPTYvCMBS8C/sfwlvwIpoqKEs1LYug&#10;1JOou+z12Tzbss1LaVKt/94IgjCXYb6YVdqbWlypdZVlBdNJBII4t7riQsHPaTP+AuE8ssbaMim4&#10;k4M0+RisMNb2xge6Hn0hQgm7GBWU3jexlC4vyaCb2IY4aBfbGvSBtoXULd5CuanlLIoW0mDFYaHE&#10;htYl5f/Hziio9tk6O3cHb37/Rt1u6wLqRqnhZ/+9BOGp92/zK51pBXN4Xgk3QCY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aCO/AAAAA2gAAAA8AAAAAAAAAAAAAAAAA&#10;oQIAAGRycy9kb3ducmV2LnhtbFBLBQYAAAAABAAEAPkAAACOAwAAAAA=&#10;" strokeweight="6pt">
            <v:shadow color="#ccc"/>
          </v:line>
          <v:line id="Line 32" o:spid="_x0000_s90117" style="position:absolute;flip:x;visibility:visible;mso-wrap-style:square" from="11159,11468" to="11351,11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ial8MAAADaAAAADwAAAGRycy9kb3ducmV2LnhtbESPzWrDMBCE74G+g9hCL6GWW4gpjuUQ&#10;AqEhpzRJe16sjW1srRxL9c/bV4VCj8PMfMNkm8m0YqDe1ZYVvEQxCOLC6ppLBdfL/vkNhPPIGlvL&#10;pGAmB5v8YZFhqu3IHzScfSkChF2KCirvu1RKV1Rk0EW2Iw7ezfYGfZB9KXWPY4CbVr7GcSIN1hwW&#10;KuxoV1HRnL+Nguk9+ZxPu9Ivt8evedUc7mjtUamnx2m7BuFp8v/hv/ZBK0jg90q4ATL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sImpfDAAAA2gAAAA8AAAAAAAAAAAAA&#10;AAAAoQIAAGRycy9kb3ducmV2LnhtbFBLBQYAAAAABAAEAPkAAACRAwAAAAA=&#10;" strokeweight="2pt">
            <v:shadow color="#ccc"/>
          </v:line>
        </v:group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A1E" w:rsidRPr="008834D5" w:rsidRDefault="00B33A1E" w:rsidP="008834D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A1E" w:rsidRDefault="009C1F05" w:rsidP="00B364FA">
    <w:pPr>
      <w:pStyle w:val="a8"/>
      <w:tabs>
        <w:tab w:val="clear" w:pos="4677"/>
        <w:tab w:val="clear" w:pos="9355"/>
        <w:tab w:val="center" w:pos="-1620"/>
      </w:tabs>
    </w:pPr>
    <w:r>
      <w:rPr>
        <w:noProof/>
      </w:rPr>
      <w:pict>
        <v:group id="Group 84" o:spid="_x0000_s90113" style="position:absolute;margin-left:706.15pt;margin-top:663.8pt;width:151.75pt;height:127.55pt;z-index:251659776" coordorigin="11159,11326" coordsize="192,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">
          <v:line id="Line 85" o:spid="_x0000_s90115" style="position:absolute;flip:x;visibility:visible;mso-wrap-style:square" from="11327,11326" to="11327,114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OQm74AAADaAAAADwAAAGRycy9kb3ducmV2LnhtbERPTYvCMBS8C/6H8AQvoqkeZKmNIoJS&#10;T4uu4vXZPNti81KaVOu/3wiCMJdhvphk1ZlKPKhxpWUF00kEgjizuuRcwelvO/4B4TyyxsoyKXiR&#10;g9Wy30sw1vbJB3ocfS5CCbsYFRTe17GULivIoJvYmjhoN9sY9IE2udQNPkO5qeQsiubSYMlhocCa&#10;NgVl92NrFJS/6Sa9tgdvzpdRu9+5gKpWajjo1gsQnjr/NX/SqVYwg/eVcAPk8h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bM5CbvgAAANoAAAAPAAAAAAAAAAAAAAAAAKEC&#10;AABkcnMvZG93bnJldi54bWxQSwUGAAAAAAQABAD5AAAAjAMAAAAA&#10;" strokeweight="6pt">
            <v:shadow color="#ccc"/>
          </v:line>
          <v:line id="Line 86" o:spid="_x0000_s90114" style="position:absolute;flip:x;visibility:visible;mso-wrap-style:square" from="11159,11468" to="11351,11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85D8MAAADaAAAADwAAAGRycy9kb3ducmV2LnhtbESPT2vCQBTE7wW/w/KEXopubKlIzCoi&#10;SCWnNv45P7LPJCT7NmZXTb59t1DwOMzMb5hk3ZtG3KlzlWUFs2kEgji3uuJCwfGwmyxAOI+ssbFM&#10;CgZysF6NXhKMtX3wD90zX4gAYRejgtL7NpbS5SUZdFPbEgfvYjuDPsiukLrDR4CbRr5H0VwarDgs&#10;lNjStqS8zm5GQf81Pw3f28K/bdLz8Fnvr2htqtTruN8sQXjq/TP8395rBR/wdyXc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/OQ/DAAAA2gAAAA8AAAAAAAAAAAAA&#10;AAAAoQIAAGRycy9kb3ducmV2LnhtbFBLBQYAAAAABAAEAPkAAACRAwAAAAA=&#10;" strokeweight="2pt">
            <v:shadow color="#ccc"/>
          </v:line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A1E" w:rsidRDefault="00B33A1E">
      <w:r>
        <w:separator/>
      </w:r>
    </w:p>
  </w:footnote>
  <w:footnote w:type="continuationSeparator" w:id="0">
    <w:p w:rsidR="00B33A1E" w:rsidRDefault="00B33A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A1E" w:rsidRDefault="00B33A1E" w:rsidP="0048600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33A1E" w:rsidRDefault="00B33A1E" w:rsidP="0054275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A1E" w:rsidRDefault="00B33A1E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9C1F05">
      <w:rPr>
        <w:noProof/>
      </w:rPr>
      <w:t>5</w:t>
    </w:r>
    <w:r>
      <w:fldChar w:fldCharType="end"/>
    </w:r>
  </w:p>
  <w:p w:rsidR="00B33A1E" w:rsidRDefault="00432E91" w:rsidP="00486004">
    <w:pPr>
      <w:pStyle w:val="a5"/>
      <w:pBdr>
        <w:bottom w:val="single" w:sz="12" w:space="1" w:color="auto"/>
      </w:pBdr>
      <w:tabs>
        <w:tab w:val="clear" w:pos="9355"/>
        <w:tab w:val="right" w:pos="10128"/>
      </w:tabs>
      <w:ind w:right="360"/>
    </w:pPr>
    <w:r>
      <w:t>26</w:t>
    </w:r>
    <w:r w:rsidR="007D6484">
      <w:t>марта</w:t>
    </w:r>
    <w:r w:rsidR="00B33A1E">
      <w:t xml:space="preserve"> 2025 года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A1E" w:rsidRDefault="00B33A1E" w:rsidP="00D83B40">
    <w:pPr>
      <w:spacing w:line="180" w:lineRule="auto"/>
      <w:jc w:val="center"/>
      <w:rPr>
        <w:i/>
        <w:iCs/>
      </w:rPr>
    </w:pPr>
    <w:r w:rsidRPr="00E637B8"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342900</wp:posOffset>
          </wp:positionH>
          <wp:positionV relativeFrom="paragraph">
            <wp:posOffset>-110490</wp:posOffset>
          </wp:positionV>
          <wp:extent cx="588645" cy="720090"/>
          <wp:effectExtent l="0" t="0" r="0" b="0"/>
          <wp:wrapNone/>
          <wp:docPr id="19" name="Рисунок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645" cy="720090"/>
                  </a:xfrm>
                  <a:prstGeom prst="rect">
                    <a:avLst/>
                  </a:prstGeom>
                  <a:solidFill>
                    <a:srgbClr val="0000FF"/>
                  </a:solidFill>
                </pic:spPr>
              </pic:pic>
            </a:graphicData>
          </a:graphic>
        </wp:anchor>
      </w:drawing>
    </w:r>
    <w:r w:rsidR="009C1F05">
      <w:rPr>
        <w:noProof/>
      </w:rPr>
      <w:pict>
        <v:group id="Group 11" o:spid="_x0000_s90122" style="position:absolute;left:0;text-align:left;margin-left:9pt;margin-top:-8.7pt;width:525.25pt;height:127.55pt;z-index:251655680;mso-position-horizontal-relative:text;mso-position-vertical-relative:text" coordorigin="10684,10531" coordsize="667,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">
          <v:group id="Group 12" o:spid="_x0000_s90125" style="position:absolute;left:10685;top:10543;width:125;height:142" coordorigin="10685,10543" coordsize="125,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<v:rect id="Rectangle 13" o:spid="_x0000_s90129" style="position:absolute;left:10685;top:10543;width:125;height:142;visibility:hidden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n/ZcAA&#10;AADbAAAADwAAAGRycy9kb3ducmV2LnhtbESPzarCMBCF94LvEEZwp6kuRKpRRBBEN/6BLsdmbIrN&#10;pDZR69sb4cLdzXDOnPPNdN7YUryo9oVjBYN+AoI4c7rgXMHpuOqNQfiArLF0TAo+5GE+a7emmGr3&#10;5j29DiEXMYR9igpMCFUqpc8MWfR9VxFH7eZqiyGudS51je8Ybks5TJKRtFhwbDBY0dJQdj88rQJE&#10;s9s3p8fqvNmUvB0cL9fIpFS30ywmIAI14d/8d73WEX8Iv1/iAHL2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n/ZcAAAADbAAAADwAAAAAAAAAAAAAAAACYAgAAZHJzL2Rvd25y&#10;ZXYueG1sUEsFBgAAAAAEAAQA9QAAAIUDAAAAAA==&#10;" filled="f" fillcolor="black" stroked="f" strokeweight="0" insetpen="t">
              <o:lock v:ext="edit" shapetype="t"/>
              <v:textbox inset="2.88pt,2.88pt,2.88pt,2.88pt"/>
            </v:rect>
            <v:rect id="Rectangle 14" o:spid="_x0000_s90128" style="position:absolute;left:10735;top:10602;width:75;height: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iF/MAA&#10;AADbAAAADwAAAGRycy9kb3ducmV2LnhtbERPTYvCMBC9C/sfwizsTVN3QbRrFFkVvAha9T40s01p&#10;MylN1OqvN4LgbR7vc6bzztbiQq0vHSsYDhIQxLnTJRcKjod1fwzCB2SNtWNScCMP89lHb4qpdlfe&#10;0yULhYgh7FNUYEJoUil9bsiiH7iGOHL/rrUYImwLqVu8xnBby+8kGUmLJccGgw39Gcqr7GwVVKvx&#10;KJ/cJ8vyZKrTdrnbHs63oNTXZ7f4BRGoC2/xy73Rcf4PPH+JB8jZ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wiF/MAAAADbAAAADwAAAAAAAAAAAAAAAACYAgAAZHJzL2Rvd25y&#10;ZXYueG1sUEsFBgAAAAAEAAQA9QAAAIUDAAAAAA==&#10;" fillcolor="#fc0" stroked="f" strokeweight="0" insetpen="t">
              <v:fill rotate="t" angle="45" focus="100%" type="gradient"/>
              <v:shadow color="#ccc"/>
              <o:lock v:ext="edit" shapetype="t"/>
              <v:textbox inset="2.88pt,2.88pt,2.88pt,2.88pt"/>
            </v:rect>
            <v:rect id="Rectangle 15" o:spid="_x0000_s90127" style="position:absolute;left:10711;top:10543;width:59;height: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d/8IA&#10;AADbAAAADwAAAGRycy9kb3ducmV2LnhtbERPTWvCQBC9F/oflil4qxvFikRXkaLooVBMvHgbsuMm&#10;mp1Ns6uJ/75bKHibx/ucxaq3tbhT6yvHCkbDBARx4XTFRsEx377PQPiArLF2TAoe5GG1fH1ZYKpd&#10;xwe6Z8GIGMI+RQVlCE0qpS9KsuiHriGO3Nm1FkOErZG6xS6G21qOk2QqLVYcG0ps6LOk4prdrIKD&#10;2Ry7/KMP+cX+fH/tTtVuajKlBm/9eg4iUB+e4n/3Xsf5E/j7JR4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p3/wgAAANsAAAAPAAAAAAAAAAAAAAAAAJgCAABkcnMvZG93&#10;bnJldi54bWxQSwUGAAAAAAQABAD1AAAAhwMAAAAA&#10;" fillcolor="blue" stroked="f" strokeweight="0" insetpen="t">
              <v:fill rotate="t" angle="135" focus="100%" type="gradient"/>
              <v:shadow color="#ccc"/>
              <o:lock v:ext="edit" shapetype="t"/>
              <v:textbox inset="2.88pt,2.88pt,2.88pt,2.88pt"/>
            </v:rect>
            <v:rect id="Rectangle 16" o:spid="_x0000_s90126" style="position:absolute;left:10685;top:10596;width:50;height: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7rEsAA&#10;AADbAAAADwAAAGRycy9kb3ducmV2LnhtbERPTYvCMBC9C/sfwix4kTW1oLjVKKsoeNiLrXgemrEp&#10;20xKE7X+eyMseJvH+5zlureNuFHna8cKJuMEBHHpdM2VglOx/5qD8AFZY+OYFDzIw3r1MVhipt2d&#10;j3TLQyViCPsMFZgQ2kxKXxqy6MeuJY7cxXUWQ4RdJXWH9xhuG5kmyUxarDk2GGxpa6j8y69WQWFS&#10;u/ttJ5tzyNNpev7ezvLRQ6nhZ/+zABGoD2/xv/ug4/wpvH6J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7rEsAAAADbAAAADwAAAAAAAAAAAAAAAACYAgAAZHJzL2Rvd25y&#10;ZXYueG1sUEsFBgAAAAAEAAQA9QAAAIUDAAAAAA==&#10;" stroked="f" strokeweight="0" insetpen="t">
              <v:fill color2="red" rotate="t" angle="135" focus="100%" type="gradient"/>
              <v:shadow color="#ccc"/>
              <o:lock v:ext="edit" shapetype="t"/>
              <v:textbox inset="2.88pt,2.88pt,2.88pt,2.88pt"/>
            </v:rect>
          </v:group>
          <v:line id="Line 17" o:spid="_x0000_s90124" style="position:absolute;flip:x;visibility:visible;mso-wrap-style:square" from="10779,10531" to="10779,10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nuLMIAAADbAAAADwAAAGRycy9kb3ducmV2LnhtbERPy4rCQBC8C/sPQy/sRXTiHkRixiCB&#10;XeJp8YXXNtMmwUxPyEw0+/eOIAh16Ka6qrqSdDCNuFHnassKZtMIBHFhdc2lgsP+Z7IA4TyyxsYy&#10;KfgnB+nqY5RgrO2dt3Tb+VIEE3YxKqi8b2MpXVGRQTe1LXHgLrYz6MPalVJ3eA/mppHfUTSXBmsO&#10;CRW2lFVUXHe9UVD/5Vl+7rfeHE/jfvPrAppWqa/PYb0E4Wnw7+OXOtfh/Tk8u4QB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knuLMIAAADbAAAADwAAAAAAAAAAAAAA&#10;AAChAgAAZHJzL2Rvd25yZXYueG1sUEsFBgAAAAAEAAQA+QAAAJADAAAAAA==&#10;" strokeweight="6pt">
            <v:shadow color="#ccc"/>
          </v:line>
          <v:line id="Line 18" o:spid="_x0000_s90123" style="position:absolute;flip:x;visibility:visible;mso-wrap-style:square" from="10684,10667" to="11351,10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dDysEAAADbAAAADwAAAGRycy9kb3ducmV2LnhtbERPS2vCQBC+F/wPywi9FN200CjRNQSh&#10;KDm1vs5DdkyC2dmYXTX5991Cwdt8fM9Zpr1pxJ06V1tW8D6NQBAXVtdcKjjsvyZzEM4ja2wsk4KB&#10;HKSr0csSE20f/EP3nS9FCGGXoILK+zaR0hUVGXRT2xIH7mw7gz7ArpS6w0cIN438iKJYGqw5NFTY&#10;0rqi4rK7GQX9Jj4O3+vSv2X5afi8bK9oba7U67jPFiA89f4p/ndvdZg/g79fwgFy9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l0PKwQAAANsAAAAPAAAAAAAAAAAAAAAA&#10;AKECAABkcnMvZG93bnJldi54bWxQSwUGAAAAAAQABAD5AAAAjwMAAAAA&#10;" strokeweight="2pt">
            <v:shadow color="#ccc"/>
          </v:line>
        </v:group>
      </w:pict>
    </w:r>
    <w:r>
      <w:rPr>
        <w:i/>
        <w:iCs/>
      </w:rPr>
      <w:t xml:space="preserve"> Официальный информационный бюллетень</w:t>
    </w:r>
  </w:p>
  <w:p w:rsidR="00B33A1E" w:rsidRPr="006A7BB2" w:rsidRDefault="00B33A1E" w:rsidP="006E556A">
    <w:pPr>
      <w:spacing w:line="180" w:lineRule="auto"/>
      <w:ind w:left="1800"/>
      <w:jc w:val="center"/>
      <w:rPr>
        <w:rFonts w:hAnsi="Times New Roman"/>
        <w:b/>
        <w:bCs/>
        <w:i/>
        <w:iCs/>
        <w:spacing w:val="-20"/>
        <w:sz w:val="48"/>
        <w:szCs w:val="48"/>
      </w:rPr>
    </w:pPr>
    <w:r w:rsidRPr="006A7BB2">
      <w:rPr>
        <w:b/>
        <w:bCs/>
        <w:i/>
        <w:iCs/>
        <w:spacing w:val="-20"/>
        <w:sz w:val="48"/>
        <w:szCs w:val="48"/>
      </w:rPr>
      <w:t>Вестник муниципального</w:t>
    </w:r>
    <w:r w:rsidRPr="006A7BB2">
      <w:rPr>
        <w:rFonts w:hAnsi="Times New Roman"/>
        <w:b/>
        <w:bCs/>
        <w:i/>
        <w:iCs/>
        <w:spacing w:val="-20"/>
        <w:sz w:val="48"/>
        <w:szCs w:val="48"/>
      </w:rPr>
      <w:t xml:space="preserve"> </w:t>
    </w:r>
    <w:r w:rsidRPr="006A7BB2">
      <w:rPr>
        <w:b/>
        <w:bCs/>
        <w:i/>
        <w:iCs/>
        <w:spacing w:val="-20"/>
        <w:sz w:val="48"/>
        <w:szCs w:val="48"/>
      </w:rPr>
      <w:t>района</w:t>
    </w:r>
  </w:p>
  <w:p w:rsidR="00B33A1E" w:rsidRDefault="00B33A1E" w:rsidP="006E556A">
    <w:pPr>
      <w:ind w:left="1800"/>
      <w:jc w:val="center"/>
      <w:rPr>
        <w:sz w:val="16"/>
        <w:szCs w:val="16"/>
      </w:rPr>
    </w:pPr>
    <w:r>
      <w:rPr>
        <w:sz w:val="16"/>
        <w:szCs w:val="16"/>
      </w:rPr>
      <w:t>Печатное средство массовой информации органов местного самоуправления</w:t>
    </w:r>
  </w:p>
  <w:p w:rsidR="00B33A1E" w:rsidRDefault="00B33A1E" w:rsidP="006E556A">
    <w:pPr>
      <w:ind w:left="1800"/>
      <w:jc w:val="center"/>
      <w:rPr>
        <w:rFonts w:ascii="Times New Roman"/>
        <w:sz w:val="16"/>
        <w:szCs w:val="16"/>
      </w:rPr>
    </w:pPr>
    <w:r>
      <w:rPr>
        <w:sz w:val="16"/>
        <w:szCs w:val="16"/>
      </w:rPr>
      <w:t xml:space="preserve"> Чухломского муниципального района Костромской области</w:t>
    </w:r>
  </w:p>
  <w:p w:rsidR="00B33A1E" w:rsidRPr="00114465" w:rsidRDefault="00E532A5" w:rsidP="006E556A">
    <w:pPr>
      <w:jc w:val="right"/>
      <w:rPr>
        <w:rFonts w:ascii="Bodoni MT Black" w:hAnsi="Bodoni MT Black"/>
        <w:b/>
        <w:bCs/>
        <w:i/>
        <w:iCs/>
      </w:rPr>
    </w:pPr>
    <w:r>
      <w:rPr>
        <w:rFonts w:ascii="Times New Roman" w:hAnsi="Times New Roman"/>
        <w:b/>
        <w:bCs/>
        <w:i/>
        <w:iCs/>
      </w:rPr>
      <w:t xml:space="preserve">26 </w:t>
    </w:r>
    <w:r w:rsidR="00B33A1E">
      <w:rPr>
        <w:rFonts w:ascii="Times New Roman" w:hAnsi="Times New Roman"/>
        <w:b/>
        <w:bCs/>
        <w:i/>
        <w:iCs/>
      </w:rPr>
      <w:t xml:space="preserve">марта 2025 </w:t>
    </w:r>
    <w:r w:rsidR="00B33A1E">
      <w:rPr>
        <w:rFonts w:ascii="Bodoni MT Black"/>
        <w:b/>
        <w:bCs/>
        <w:i/>
        <w:iCs/>
      </w:rPr>
      <w:t>г</w:t>
    </w:r>
    <w:r w:rsidR="00B33A1E">
      <w:rPr>
        <w:rFonts w:ascii="Bodoni MT Black" w:hAnsi="Bodoni MT Black"/>
        <w:b/>
        <w:bCs/>
        <w:i/>
        <w:iCs/>
      </w:rPr>
      <w:t>.</w:t>
    </w:r>
    <w:r w:rsidR="00B33A1E">
      <w:rPr>
        <w:rFonts w:asciiTheme="minorHAnsi" w:hAnsiTheme="minorHAnsi"/>
        <w:b/>
        <w:bCs/>
        <w:i/>
        <w:iCs/>
      </w:rPr>
      <w:t xml:space="preserve"> </w:t>
    </w:r>
    <w:r w:rsidR="00432E91">
      <w:rPr>
        <w:rFonts w:asciiTheme="minorHAnsi" w:hAnsiTheme="minorHAnsi"/>
        <w:b/>
        <w:bCs/>
        <w:i/>
        <w:iCs/>
      </w:rPr>
      <w:t>среда</w:t>
    </w:r>
    <w:r w:rsidR="00B33A1E">
      <w:rPr>
        <w:b/>
        <w:bCs/>
        <w:i/>
        <w:iCs/>
      </w:rPr>
      <w:t xml:space="preserve"> </w:t>
    </w:r>
    <w:r w:rsidR="00B33A1E">
      <w:rPr>
        <w:rFonts w:ascii="Bodoni MT Black"/>
        <w:b/>
        <w:bCs/>
        <w:i/>
        <w:iCs/>
      </w:rPr>
      <w:t>№</w:t>
    </w:r>
    <w:r w:rsidR="00B33A1E">
      <w:rPr>
        <w:rFonts w:ascii="Bodoni MT Black" w:hAnsi="Bodoni MT Black"/>
        <w:b/>
        <w:bCs/>
        <w:i/>
        <w:iCs/>
      </w:rPr>
      <w:t xml:space="preserve"> </w:t>
    </w:r>
    <w:r>
      <w:rPr>
        <w:b/>
        <w:bCs/>
        <w:i/>
        <w:iCs/>
      </w:rPr>
      <w:t>5</w:t>
    </w:r>
    <w:r w:rsidR="00B33A1E">
      <w:rPr>
        <w:rFonts w:ascii="Bodoni MT Black" w:hAnsi="Bodoni MT Black"/>
        <w:b/>
        <w:bCs/>
        <w:i/>
        <w:iCs/>
      </w:rPr>
      <w:t xml:space="preserve"> </w:t>
    </w:r>
    <w:r w:rsidR="00B33A1E">
      <w:rPr>
        <w:b/>
        <w:bCs/>
        <w:i/>
        <w:iCs/>
      </w:rPr>
      <w:t>(6</w:t>
    </w:r>
    <w:r w:rsidR="00B33A1E" w:rsidRPr="002A1639">
      <w:rPr>
        <w:b/>
        <w:bCs/>
        <w:i/>
        <w:iCs/>
      </w:rPr>
      <w:t>1</w:t>
    </w:r>
    <w:r>
      <w:rPr>
        <w:b/>
        <w:bCs/>
        <w:i/>
        <w:iCs/>
      </w:rPr>
      <w:t>4</w:t>
    </w:r>
    <w:r w:rsidR="00B33A1E">
      <w:rPr>
        <w:rFonts w:ascii="Times New Roman" w:hAnsi="Times New Roman"/>
        <w:b/>
        <w:bCs/>
        <w:i/>
        <w:iCs/>
      </w:rPr>
      <w:t>)</w:t>
    </w:r>
  </w:p>
  <w:p w:rsidR="00B33A1E" w:rsidRDefault="00B33A1E" w:rsidP="00BF388A">
    <w:pPr>
      <w:pStyle w:val="a5"/>
      <w:tabs>
        <w:tab w:val="left" w:pos="4907"/>
        <w:tab w:val="left" w:pos="6926"/>
        <w:tab w:val="right" w:pos="10440"/>
      </w:tabs>
    </w:pPr>
    <w:r>
      <w:rPr>
        <w:rFonts w:ascii="Bodoni MT Black"/>
        <w:i/>
        <w:iCs/>
      </w:rPr>
      <w:tab/>
    </w:r>
    <w:r>
      <w:rPr>
        <w:rFonts w:ascii="Bodoni MT Black"/>
        <w:i/>
        <w:iCs/>
      </w:rPr>
      <w:tab/>
    </w:r>
    <w:r>
      <w:rPr>
        <w:rFonts w:ascii="Bodoni MT Black"/>
        <w:i/>
        <w:iCs/>
      </w:rPr>
      <w:tab/>
    </w:r>
    <w:r>
      <w:rPr>
        <w:rFonts w:ascii="Bodoni MT Black"/>
        <w:i/>
        <w:iCs/>
      </w:rPr>
      <w:tab/>
    </w:r>
    <w:r w:rsidRPr="00670AA1">
      <w:rPr>
        <w:rFonts w:ascii="Bodoni MT Black"/>
        <w:i/>
        <w:iCs/>
      </w:rPr>
      <w:t>Распространяется</w:t>
    </w:r>
    <w:r w:rsidRPr="00670AA1">
      <w:rPr>
        <w:rFonts w:ascii="Bodoni MT Black"/>
        <w:i/>
        <w:iCs/>
      </w:rPr>
      <w:t xml:space="preserve"> </w:t>
    </w:r>
    <w:r w:rsidRPr="00670AA1">
      <w:rPr>
        <w:rFonts w:ascii="Bodoni MT Black"/>
        <w:i/>
        <w:iCs/>
      </w:rPr>
      <w:t>бесплатно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A1E" w:rsidRPr="00BB6409" w:rsidRDefault="00B33A1E" w:rsidP="0097781C">
    <w:pPr>
      <w:pStyle w:val="a5"/>
    </w:pPr>
    <w:r>
      <w:t>30 июня 2022 год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E6C55B6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2"/>
        <w:szCs w:val="1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sz w:val="11"/>
        <w:szCs w:val="11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sz w:val="10"/>
        <w:szCs w:val="1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1224"/>
        </w:tabs>
        <w:ind w:left="1224" w:hanging="1224"/>
      </w:pPr>
      <w:rPr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10"/>
        <w:szCs w:val="10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>
    <w:nsid w:val="00000009"/>
    <w:multiLevelType w:val="singleLevel"/>
    <w:tmpl w:val="00000009"/>
    <w:name w:val="WW8Num9"/>
    <w:lvl w:ilvl="0">
      <w:start w:val="59"/>
      <w:numFmt w:val="decimal"/>
      <w:lvlText w:val="%1."/>
      <w:lvlJc w:val="left"/>
      <w:pPr>
        <w:tabs>
          <w:tab w:val="num" w:pos="0"/>
        </w:tabs>
        <w:ind w:left="942" w:hanging="375"/>
      </w:p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142"/>
        </w:tabs>
        <w:ind w:left="142" w:firstLine="709"/>
      </w:pPr>
      <w:rPr>
        <w:b w:val="0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1437" w:hanging="870"/>
      </w:pPr>
    </w:lvl>
  </w:abstractNum>
  <w:abstractNum w:abstractNumId="11">
    <w:nsid w:val="0000000C"/>
    <w:multiLevelType w:val="singleLevel"/>
    <w:tmpl w:val="0000000C"/>
    <w:name w:val="WW8Num12"/>
    <w:lvl w:ilvl="0">
      <w:start w:val="80"/>
      <w:numFmt w:val="decimal"/>
      <w:lvlText w:val="%1."/>
      <w:lvlJc w:val="left"/>
      <w:pPr>
        <w:tabs>
          <w:tab w:val="num" w:pos="0"/>
        </w:tabs>
        <w:ind w:left="942" w:hanging="375"/>
      </w:pPr>
    </w:lvl>
  </w:abstractNum>
  <w:abstractNum w:abstractNumId="12">
    <w:nsid w:val="0000000D"/>
    <w:multiLevelType w:val="multilevel"/>
    <w:tmpl w:val="0000000D"/>
    <w:name w:val="WW8Num22"/>
    <w:lvl w:ilvl="0">
      <w:start w:val="3"/>
      <w:numFmt w:val="decimal"/>
      <w:lvlText w:val="%1."/>
      <w:lvlJc w:val="left"/>
      <w:pPr>
        <w:tabs>
          <w:tab w:val="num" w:pos="0"/>
        </w:tabs>
        <w:ind w:left="1212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15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75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35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55" w:hanging="180"/>
      </w:p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14">
    <w:nsid w:val="0000000F"/>
    <w:multiLevelType w:val="singleLevel"/>
    <w:tmpl w:val="0000000F"/>
    <w:name w:val="WW8Num15"/>
    <w:lvl w:ilvl="0">
      <w:start w:val="43"/>
      <w:numFmt w:val="decimal"/>
      <w:lvlText w:val="%1."/>
      <w:lvlJc w:val="left"/>
      <w:pPr>
        <w:tabs>
          <w:tab w:val="num" w:pos="0"/>
        </w:tabs>
        <w:ind w:left="942" w:hanging="375"/>
      </w:pPr>
    </w:lvl>
  </w:abstractNum>
  <w:abstractNum w:abstractNumId="15">
    <w:nsid w:val="00000010"/>
    <w:multiLevelType w:val="singleLevel"/>
    <w:tmpl w:val="00000010"/>
    <w:name w:val="WW8Num16"/>
    <w:lvl w:ilvl="0">
      <w:start w:val="9"/>
      <w:numFmt w:val="decimal"/>
      <w:lvlText w:val="%1)"/>
      <w:lvlJc w:val="left"/>
      <w:pPr>
        <w:tabs>
          <w:tab w:val="num" w:pos="0"/>
        </w:tabs>
        <w:ind w:left="750" w:hanging="390"/>
      </w:pPr>
    </w:lvl>
  </w:abstractNum>
  <w:abstractNum w:abstractNumId="16">
    <w:nsid w:val="00000011"/>
    <w:multiLevelType w:val="singleLevel"/>
    <w:tmpl w:val="00000011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00000013"/>
    <w:multiLevelType w:val="singleLevel"/>
    <w:tmpl w:val="00000013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00000014"/>
    <w:multiLevelType w:val="singleLevel"/>
    <w:tmpl w:val="00000014"/>
    <w:name w:val="WW8Num28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</w:lvl>
  </w:abstractNum>
  <w:abstractNum w:abstractNumId="19">
    <w:nsid w:val="00000016"/>
    <w:multiLevelType w:val="singleLevel"/>
    <w:tmpl w:val="00000016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</w:lvl>
  </w:abstractNum>
  <w:abstractNum w:abstractNumId="21">
    <w:nsid w:val="00000019"/>
    <w:multiLevelType w:val="singleLevel"/>
    <w:tmpl w:val="00000019"/>
    <w:name w:val="WW8Num33"/>
    <w:lvl w:ilvl="0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</w:lvl>
  </w:abstractNum>
  <w:abstractNum w:abstractNumId="22">
    <w:nsid w:val="0000001A"/>
    <w:multiLevelType w:val="single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</w:lvl>
  </w:abstractNum>
  <w:abstractNum w:abstractNumId="23">
    <w:nsid w:val="0000001B"/>
    <w:multiLevelType w:val="single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0000001C"/>
    <w:multiLevelType w:val="singleLevel"/>
    <w:tmpl w:val="0000001C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0000001D"/>
    <w:multiLevelType w:val="multilevel"/>
    <w:tmpl w:val="0000001D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­"/>
      <w:lvlJc w:val="left"/>
      <w:pPr>
        <w:tabs>
          <w:tab w:val="num" w:pos="540"/>
        </w:tabs>
        <w:ind w:left="540" w:firstLine="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2595"/>
        </w:tabs>
        <w:ind w:left="2595" w:hanging="975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0000001E"/>
    <w:multiLevelType w:val="multilevel"/>
    <w:tmpl w:val="0000001E"/>
    <w:name w:val="WW8Num38"/>
    <w:lvl w:ilvl="0">
      <w:start w:val="1"/>
      <w:numFmt w:val="decimal"/>
      <w:lvlText w:val="%1."/>
      <w:lvlJc w:val="left"/>
      <w:pPr>
        <w:tabs>
          <w:tab w:val="num" w:pos="618"/>
        </w:tabs>
        <w:ind w:left="334" w:firstLine="709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555"/>
        </w:tabs>
        <w:ind w:left="1271" w:firstLine="709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00000020"/>
    <w:multiLevelType w:val="singleLevel"/>
    <w:tmpl w:val="00000020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00000021"/>
    <w:multiLevelType w:val="singleLevel"/>
    <w:tmpl w:val="00000021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00000022"/>
    <w:multiLevelType w:val="multilevel"/>
    <w:tmpl w:val="00000022"/>
    <w:name w:val="WW8Num42"/>
    <w:lvl w:ilvl="0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bullet"/>
      <w:lvlText w:val="­"/>
      <w:lvlJc w:val="left"/>
      <w:pPr>
        <w:tabs>
          <w:tab w:val="num" w:pos="1800"/>
        </w:tabs>
        <w:ind w:left="1800" w:firstLine="0"/>
      </w:pPr>
      <w:rPr>
        <w:rFonts w:ascii="Courier New" w:hAnsi="Courier New" w:cs="Courier New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0">
    <w:nsid w:val="0CE13FFD"/>
    <w:multiLevelType w:val="hybridMultilevel"/>
    <w:tmpl w:val="D53E30E6"/>
    <w:lvl w:ilvl="0" w:tplc="F49CC666">
      <w:start w:val="1"/>
      <w:numFmt w:val="decimal"/>
      <w:lvlText w:val="%1.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1">
    <w:nsid w:val="10541707"/>
    <w:multiLevelType w:val="multilevel"/>
    <w:tmpl w:val="B396033A"/>
    <w:styleLink w:val="3"/>
    <w:lvl w:ilvl="0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/>
        <w:sz w:val="26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11D1360F"/>
    <w:multiLevelType w:val="hybridMultilevel"/>
    <w:tmpl w:val="E1E6D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34863CA"/>
    <w:multiLevelType w:val="hybridMultilevel"/>
    <w:tmpl w:val="609A6258"/>
    <w:lvl w:ilvl="0" w:tplc="F01C23BC">
      <w:start w:val="1"/>
      <w:numFmt w:val="decimal"/>
      <w:lvlText w:val="%1."/>
      <w:lvlJc w:val="left"/>
      <w:pPr>
        <w:ind w:left="1819" w:hanging="111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16EB7BC6"/>
    <w:multiLevelType w:val="multilevel"/>
    <w:tmpl w:val="0419001F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5">
    <w:nsid w:val="17E84D77"/>
    <w:multiLevelType w:val="multilevel"/>
    <w:tmpl w:val="05F83D30"/>
    <w:styleLink w:val="WW8Num14"/>
    <w:lvl w:ilvl="0">
      <w:start w:val="4"/>
      <w:numFmt w:val="decimal"/>
      <w:lvlText w:val="%1."/>
      <w:lvlJc w:val="left"/>
      <w:pPr>
        <w:ind w:left="0" w:firstLine="70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97D7B45"/>
    <w:multiLevelType w:val="hybridMultilevel"/>
    <w:tmpl w:val="C75EF75A"/>
    <w:lvl w:ilvl="0" w:tplc="D0E80B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1C0E7769"/>
    <w:multiLevelType w:val="multilevel"/>
    <w:tmpl w:val="9F202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503194F"/>
    <w:multiLevelType w:val="multilevel"/>
    <w:tmpl w:val="5D7CCD5E"/>
    <w:styleLink w:val="WW8Num42"/>
    <w:lvl w:ilvl="0">
      <w:numFmt w:val="bullet"/>
      <w:lvlText w:val="­"/>
      <w:lvlJc w:val="left"/>
      <w:rPr>
        <w:rFonts w:ascii="Courier New" w:hAnsi="Courier New" w:cs="Courier New"/>
      </w:rPr>
    </w:lvl>
    <w:lvl w:ilvl="1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>
      <w:numFmt w:val="bullet"/>
      <w:lvlText w:val="­"/>
      <w:lvlJc w:val="left"/>
      <w:pPr>
        <w:ind w:left="1800" w:firstLine="0"/>
      </w:pPr>
      <w:rPr>
        <w:rFonts w:ascii="Courier New" w:hAnsi="Courier New" w:cs="Courier New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9">
    <w:nsid w:val="29E04418"/>
    <w:multiLevelType w:val="hybridMultilevel"/>
    <w:tmpl w:val="3C66608A"/>
    <w:lvl w:ilvl="0" w:tplc="FE4AE3D6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6E6F20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310A69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1A8D89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2E2009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F88C2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75620B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714A31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3B066A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30002161"/>
    <w:multiLevelType w:val="multilevel"/>
    <w:tmpl w:val="7B6A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31682417"/>
    <w:multiLevelType w:val="hybridMultilevel"/>
    <w:tmpl w:val="1742C7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3FC7807"/>
    <w:multiLevelType w:val="hybridMultilevel"/>
    <w:tmpl w:val="F3F6A66A"/>
    <w:lvl w:ilvl="0" w:tplc="CC706184">
      <w:start w:val="1"/>
      <w:numFmt w:val="decimal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 w:cs="Times New Roman"/>
        <w:b/>
        <w:color w:val="000000"/>
        <w:spacing w:val="1"/>
        <w:sz w:val="24"/>
        <w:szCs w:val="24"/>
        <w:shd w:val="clear" w:color="auto" w:fill="FFFF99"/>
      </w:rPr>
    </w:lvl>
    <w:lvl w:ilvl="1" w:tplc="80023C72">
      <w:start w:val="1"/>
      <w:numFmt w:val="decimal"/>
      <w:suff w:val="nothing"/>
      <w:lvlText w:val=""/>
      <w:lvlJc w:val="left"/>
      <w:pPr>
        <w:tabs>
          <w:tab w:val="num" w:pos="0"/>
        </w:tabs>
        <w:ind w:left="576" w:hanging="576"/>
      </w:pPr>
      <w:rPr>
        <w:b/>
        <w:sz w:val="24"/>
        <w:szCs w:val="24"/>
      </w:rPr>
    </w:lvl>
    <w:lvl w:ilvl="2" w:tplc="5F04857C">
      <w:start w:val="1"/>
      <w:numFmt w:val="decimal"/>
      <w:suff w:val="nothing"/>
      <w:lvlText w:val=""/>
      <w:lvlJc w:val="left"/>
      <w:pPr>
        <w:tabs>
          <w:tab w:val="num" w:pos="0"/>
        </w:tabs>
        <w:ind w:left="720" w:hanging="720"/>
      </w:pPr>
      <w:rPr>
        <w:sz w:val="24"/>
        <w:szCs w:val="24"/>
      </w:rPr>
    </w:lvl>
    <w:lvl w:ilvl="3" w:tplc="74FC4228">
      <w:start w:val="1"/>
      <w:numFmt w:val="decimal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8E6EA878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7644724C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5F98C934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7C5079EA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7CB6D8C0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4">
    <w:nsid w:val="389F7C12"/>
    <w:multiLevelType w:val="hybridMultilevel"/>
    <w:tmpl w:val="DD48B5CA"/>
    <w:lvl w:ilvl="0" w:tplc="5FB04044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45">
    <w:nsid w:val="3B85129E"/>
    <w:multiLevelType w:val="hybridMultilevel"/>
    <w:tmpl w:val="1D9C2D84"/>
    <w:lvl w:ilvl="0" w:tplc="2C400A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">
    <w:nsid w:val="3D047F2A"/>
    <w:multiLevelType w:val="hybridMultilevel"/>
    <w:tmpl w:val="4C921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D0A75F7"/>
    <w:multiLevelType w:val="hybridMultilevel"/>
    <w:tmpl w:val="651C79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4901342"/>
    <w:multiLevelType w:val="hybridMultilevel"/>
    <w:tmpl w:val="92289C4E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466A1894"/>
    <w:multiLevelType w:val="multilevel"/>
    <w:tmpl w:val="16760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46D1053C"/>
    <w:multiLevelType w:val="hybridMultilevel"/>
    <w:tmpl w:val="D74E58CC"/>
    <w:lvl w:ilvl="0" w:tplc="7C3EB3DE">
      <w:start w:val="6"/>
      <w:numFmt w:val="decimal"/>
      <w:lvlText w:val="%1."/>
      <w:lvlJc w:val="left"/>
      <w:pPr>
        <w:ind w:left="1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9" w:hanging="360"/>
      </w:pPr>
    </w:lvl>
    <w:lvl w:ilvl="2" w:tplc="0419001B" w:tentative="1">
      <w:start w:val="1"/>
      <w:numFmt w:val="lowerRoman"/>
      <w:lvlText w:val="%3."/>
      <w:lvlJc w:val="right"/>
      <w:pPr>
        <w:ind w:left="3049" w:hanging="180"/>
      </w:pPr>
    </w:lvl>
    <w:lvl w:ilvl="3" w:tplc="0419000F" w:tentative="1">
      <w:start w:val="1"/>
      <w:numFmt w:val="decimal"/>
      <w:lvlText w:val="%4."/>
      <w:lvlJc w:val="left"/>
      <w:pPr>
        <w:ind w:left="3769" w:hanging="360"/>
      </w:pPr>
    </w:lvl>
    <w:lvl w:ilvl="4" w:tplc="04190019" w:tentative="1">
      <w:start w:val="1"/>
      <w:numFmt w:val="lowerLetter"/>
      <w:lvlText w:val="%5."/>
      <w:lvlJc w:val="left"/>
      <w:pPr>
        <w:ind w:left="4489" w:hanging="360"/>
      </w:pPr>
    </w:lvl>
    <w:lvl w:ilvl="5" w:tplc="0419001B" w:tentative="1">
      <w:start w:val="1"/>
      <w:numFmt w:val="lowerRoman"/>
      <w:lvlText w:val="%6."/>
      <w:lvlJc w:val="right"/>
      <w:pPr>
        <w:ind w:left="5209" w:hanging="180"/>
      </w:pPr>
    </w:lvl>
    <w:lvl w:ilvl="6" w:tplc="0419000F" w:tentative="1">
      <w:start w:val="1"/>
      <w:numFmt w:val="decimal"/>
      <w:lvlText w:val="%7."/>
      <w:lvlJc w:val="left"/>
      <w:pPr>
        <w:ind w:left="5929" w:hanging="360"/>
      </w:pPr>
    </w:lvl>
    <w:lvl w:ilvl="7" w:tplc="04190019" w:tentative="1">
      <w:start w:val="1"/>
      <w:numFmt w:val="lowerLetter"/>
      <w:lvlText w:val="%8."/>
      <w:lvlJc w:val="left"/>
      <w:pPr>
        <w:ind w:left="6649" w:hanging="360"/>
      </w:pPr>
    </w:lvl>
    <w:lvl w:ilvl="8" w:tplc="0419001B" w:tentative="1">
      <w:start w:val="1"/>
      <w:numFmt w:val="lowerRoman"/>
      <w:lvlText w:val="%9."/>
      <w:lvlJc w:val="right"/>
      <w:pPr>
        <w:ind w:left="7369" w:hanging="180"/>
      </w:pPr>
    </w:lvl>
  </w:abstractNum>
  <w:abstractNum w:abstractNumId="51">
    <w:nsid w:val="48D30CA5"/>
    <w:multiLevelType w:val="multilevel"/>
    <w:tmpl w:val="9EE89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4CF7521C"/>
    <w:multiLevelType w:val="multilevel"/>
    <w:tmpl w:val="AB6AB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>
    <w:nsid w:val="4E1126D7"/>
    <w:multiLevelType w:val="hybridMultilevel"/>
    <w:tmpl w:val="A9386DA6"/>
    <w:lvl w:ilvl="0" w:tplc="1E4CA47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4">
    <w:nsid w:val="505936AB"/>
    <w:multiLevelType w:val="hybridMultilevel"/>
    <w:tmpl w:val="DF206C06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622312E"/>
    <w:multiLevelType w:val="hybridMultilevel"/>
    <w:tmpl w:val="38B2504A"/>
    <w:lvl w:ilvl="0" w:tplc="3FECD5DE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6">
    <w:nsid w:val="5E4662B2"/>
    <w:multiLevelType w:val="multilevel"/>
    <w:tmpl w:val="313C3F6E"/>
    <w:styleLink w:val="WW8Num22"/>
    <w:lvl w:ilvl="0">
      <w:numFmt w:val="bullet"/>
      <w:lvlText w:val="­"/>
      <w:lvlJc w:val="left"/>
      <w:rPr>
        <w:rFonts w:ascii="Courier New" w:hAnsi="Courier New" w:cs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7">
    <w:nsid w:val="64FA09FC"/>
    <w:multiLevelType w:val="multilevel"/>
    <w:tmpl w:val="B6625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6536063C"/>
    <w:multiLevelType w:val="hybridMultilevel"/>
    <w:tmpl w:val="EB9C7B06"/>
    <w:name w:val="WW8Num13"/>
    <w:lvl w:ilvl="0" w:tplc="344A44BE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B3A8B78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BA46B12E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4A037B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89D075D0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362A6664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631A65AA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7F9CF7AC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A466440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9">
    <w:nsid w:val="6B446382"/>
    <w:multiLevelType w:val="multilevel"/>
    <w:tmpl w:val="81B8F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0A547AD"/>
    <w:multiLevelType w:val="hybridMultilevel"/>
    <w:tmpl w:val="F7BC8B0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72FA34C9"/>
    <w:multiLevelType w:val="hybridMultilevel"/>
    <w:tmpl w:val="6366C662"/>
    <w:lvl w:ilvl="0" w:tplc="7E6ECECA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79E05681"/>
    <w:multiLevelType w:val="hybridMultilevel"/>
    <w:tmpl w:val="D564F992"/>
    <w:lvl w:ilvl="0" w:tplc="953A45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9"/>
  </w:num>
  <w:num w:numId="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35"/>
  </w:num>
  <w:num w:numId="5">
    <w:abstractNumId w:val="56"/>
  </w:num>
  <w:num w:numId="6">
    <w:abstractNumId w:val="38"/>
  </w:num>
  <w:num w:numId="7">
    <w:abstractNumId w:val="46"/>
  </w:num>
  <w:num w:numId="8">
    <w:abstractNumId w:val="33"/>
  </w:num>
  <w:num w:numId="9">
    <w:abstractNumId w:val="62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</w:num>
  <w:num w:numId="12">
    <w:abstractNumId w:val="32"/>
  </w:num>
  <w:num w:numId="13">
    <w:abstractNumId w:val="52"/>
  </w:num>
  <w:num w:numId="14">
    <w:abstractNumId w:val="41"/>
  </w:num>
  <w:num w:numId="15">
    <w:abstractNumId w:val="48"/>
  </w:num>
  <w:num w:numId="16">
    <w:abstractNumId w:val="55"/>
  </w:num>
  <w:num w:numId="17">
    <w:abstractNumId w:val="50"/>
  </w:num>
  <w:num w:numId="18">
    <w:abstractNumId w:val="47"/>
  </w:num>
  <w:num w:numId="19">
    <w:abstractNumId w:val="45"/>
  </w:num>
  <w:num w:numId="20">
    <w:abstractNumId w:val="42"/>
  </w:num>
  <w:num w:numId="21">
    <w:abstractNumId w:val="36"/>
  </w:num>
  <w:num w:numId="22">
    <w:abstractNumId w:val="53"/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7"/>
  </w:num>
  <w:num w:numId="26">
    <w:abstractNumId w:val="43"/>
  </w:num>
  <w:num w:numId="27">
    <w:abstractNumId w:val="54"/>
  </w:num>
  <w:num w:numId="28">
    <w:abstractNumId w:val="49"/>
  </w:num>
  <w:num w:numId="29">
    <w:abstractNumId w:val="37"/>
  </w:num>
  <w:num w:numId="30">
    <w:abstractNumId w:val="51"/>
  </w:num>
  <w:num w:numId="31">
    <w:abstractNumId w:val="5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characterSpacingControl w:val="doNotCompress"/>
  <w:hdrShapeDefaults>
    <o:shapedefaults v:ext="edit" spidmax="90130"/>
    <o:shapelayout v:ext="edit">
      <o:idmap v:ext="edit" data="8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275D"/>
    <w:rsid w:val="000002B4"/>
    <w:rsid w:val="00001587"/>
    <w:rsid w:val="00001A6F"/>
    <w:rsid w:val="00001BA0"/>
    <w:rsid w:val="00001D62"/>
    <w:rsid w:val="0000229B"/>
    <w:rsid w:val="00002A82"/>
    <w:rsid w:val="0000445A"/>
    <w:rsid w:val="00004641"/>
    <w:rsid w:val="00004B33"/>
    <w:rsid w:val="00004CAE"/>
    <w:rsid w:val="000050CA"/>
    <w:rsid w:val="000056F9"/>
    <w:rsid w:val="0000597D"/>
    <w:rsid w:val="00005C44"/>
    <w:rsid w:val="000065FF"/>
    <w:rsid w:val="000069A2"/>
    <w:rsid w:val="0001001C"/>
    <w:rsid w:val="000101A5"/>
    <w:rsid w:val="000109C0"/>
    <w:rsid w:val="00010A08"/>
    <w:rsid w:val="00010F5F"/>
    <w:rsid w:val="000110AF"/>
    <w:rsid w:val="000115FA"/>
    <w:rsid w:val="0001184B"/>
    <w:rsid w:val="00011BED"/>
    <w:rsid w:val="00011D45"/>
    <w:rsid w:val="00013BD2"/>
    <w:rsid w:val="000146C7"/>
    <w:rsid w:val="00014D5D"/>
    <w:rsid w:val="00015951"/>
    <w:rsid w:val="00016526"/>
    <w:rsid w:val="00016B35"/>
    <w:rsid w:val="00016C3E"/>
    <w:rsid w:val="000173ED"/>
    <w:rsid w:val="000202C9"/>
    <w:rsid w:val="0002077C"/>
    <w:rsid w:val="00020CCE"/>
    <w:rsid w:val="00020D66"/>
    <w:rsid w:val="000213A5"/>
    <w:rsid w:val="00022008"/>
    <w:rsid w:val="00022765"/>
    <w:rsid w:val="00022AB9"/>
    <w:rsid w:val="00022B9C"/>
    <w:rsid w:val="000236F1"/>
    <w:rsid w:val="00024263"/>
    <w:rsid w:val="000242DF"/>
    <w:rsid w:val="0002446D"/>
    <w:rsid w:val="0002486F"/>
    <w:rsid w:val="000249B0"/>
    <w:rsid w:val="000255B8"/>
    <w:rsid w:val="00025866"/>
    <w:rsid w:val="0002629D"/>
    <w:rsid w:val="0002640B"/>
    <w:rsid w:val="000265D9"/>
    <w:rsid w:val="000268D2"/>
    <w:rsid w:val="0002710E"/>
    <w:rsid w:val="0002764E"/>
    <w:rsid w:val="00030D22"/>
    <w:rsid w:val="00030F0A"/>
    <w:rsid w:val="00031AD4"/>
    <w:rsid w:val="00032075"/>
    <w:rsid w:val="0003212C"/>
    <w:rsid w:val="00033143"/>
    <w:rsid w:val="000336FC"/>
    <w:rsid w:val="000338EF"/>
    <w:rsid w:val="00033CC7"/>
    <w:rsid w:val="00034241"/>
    <w:rsid w:val="00034FBE"/>
    <w:rsid w:val="000351EE"/>
    <w:rsid w:val="00035539"/>
    <w:rsid w:val="00035701"/>
    <w:rsid w:val="000358AF"/>
    <w:rsid w:val="00035E08"/>
    <w:rsid w:val="00035F40"/>
    <w:rsid w:val="00036436"/>
    <w:rsid w:val="00036CFE"/>
    <w:rsid w:val="00037C9B"/>
    <w:rsid w:val="00037DDD"/>
    <w:rsid w:val="00037EB5"/>
    <w:rsid w:val="0004041F"/>
    <w:rsid w:val="00041853"/>
    <w:rsid w:val="0004187E"/>
    <w:rsid w:val="000418D6"/>
    <w:rsid w:val="00041F36"/>
    <w:rsid w:val="00042D00"/>
    <w:rsid w:val="0004349D"/>
    <w:rsid w:val="00043577"/>
    <w:rsid w:val="00044B71"/>
    <w:rsid w:val="00045245"/>
    <w:rsid w:val="000453EF"/>
    <w:rsid w:val="000457CB"/>
    <w:rsid w:val="00045992"/>
    <w:rsid w:val="00045EC9"/>
    <w:rsid w:val="00046D1A"/>
    <w:rsid w:val="00046DA3"/>
    <w:rsid w:val="00047A36"/>
    <w:rsid w:val="00050D03"/>
    <w:rsid w:val="00051E8D"/>
    <w:rsid w:val="00053175"/>
    <w:rsid w:val="0005395A"/>
    <w:rsid w:val="00053BEB"/>
    <w:rsid w:val="00054403"/>
    <w:rsid w:val="0005491E"/>
    <w:rsid w:val="00054C0E"/>
    <w:rsid w:val="0005520D"/>
    <w:rsid w:val="000556CA"/>
    <w:rsid w:val="000556D2"/>
    <w:rsid w:val="000559CE"/>
    <w:rsid w:val="00056F39"/>
    <w:rsid w:val="0005797A"/>
    <w:rsid w:val="00057C91"/>
    <w:rsid w:val="00057DD6"/>
    <w:rsid w:val="00060247"/>
    <w:rsid w:val="0006053E"/>
    <w:rsid w:val="0006113F"/>
    <w:rsid w:val="000615BA"/>
    <w:rsid w:val="00063127"/>
    <w:rsid w:val="000632F5"/>
    <w:rsid w:val="00063AF1"/>
    <w:rsid w:val="00064D5B"/>
    <w:rsid w:val="00065123"/>
    <w:rsid w:val="000654EC"/>
    <w:rsid w:val="0006585B"/>
    <w:rsid w:val="0006719D"/>
    <w:rsid w:val="00067342"/>
    <w:rsid w:val="000674E7"/>
    <w:rsid w:val="00070042"/>
    <w:rsid w:val="00071B4B"/>
    <w:rsid w:val="0007314D"/>
    <w:rsid w:val="00073A6F"/>
    <w:rsid w:val="00073B04"/>
    <w:rsid w:val="00074D1A"/>
    <w:rsid w:val="00076E28"/>
    <w:rsid w:val="0007784E"/>
    <w:rsid w:val="00077DB1"/>
    <w:rsid w:val="0008062C"/>
    <w:rsid w:val="000807E9"/>
    <w:rsid w:val="00080A4D"/>
    <w:rsid w:val="000811C8"/>
    <w:rsid w:val="0008199D"/>
    <w:rsid w:val="000822E7"/>
    <w:rsid w:val="0008353F"/>
    <w:rsid w:val="00083957"/>
    <w:rsid w:val="00084DD8"/>
    <w:rsid w:val="00085317"/>
    <w:rsid w:val="00085931"/>
    <w:rsid w:val="00085D20"/>
    <w:rsid w:val="000863C2"/>
    <w:rsid w:val="000874AF"/>
    <w:rsid w:val="000878B7"/>
    <w:rsid w:val="000878FB"/>
    <w:rsid w:val="00087999"/>
    <w:rsid w:val="00090277"/>
    <w:rsid w:val="0009035C"/>
    <w:rsid w:val="00090EB2"/>
    <w:rsid w:val="000912E5"/>
    <w:rsid w:val="00091F69"/>
    <w:rsid w:val="0009221C"/>
    <w:rsid w:val="000925C4"/>
    <w:rsid w:val="00092A0B"/>
    <w:rsid w:val="00093457"/>
    <w:rsid w:val="00093691"/>
    <w:rsid w:val="00093784"/>
    <w:rsid w:val="0009405D"/>
    <w:rsid w:val="00094669"/>
    <w:rsid w:val="00094AB2"/>
    <w:rsid w:val="00094C4B"/>
    <w:rsid w:val="00096233"/>
    <w:rsid w:val="000964A6"/>
    <w:rsid w:val="000975A2"/>
    <w:rsid w:val="00097668"/>
    <w:rsid w:val="00097786"/>
    <w:rsid w:val="000A0499"/>
    <w:rsid w:val="000A0652"/>
    <w:rsid w:val="000A0796"/>
    <w:rsid w:val="000A246D"/>
    <w:rsid w:val="000A2524"/>
    <w:rsid w:val="000A2CA1"/>
    <w:rsid w:val="000A2D32"/>
    <w:rsid w:val="000A2DE0"/>
    <w:rsid w:val="000A30B8"/>
    <w:rsid w:val="000A3615"/>
    <w:rsid w:val="000A3968"/>
    <w:rsid w:val="000A3E2A"/>
    <w:rsid w:val="000A4E3A"/>
    <w:rsid w:val="000A505C"/>
    <w:rsid w:val="000A52C5"/>
    <w:rsid w:val="000A57E6"/>
    <w:rsid w:val="000A58CD"/>
    <w:rsid w:val="000A59C4"/>
    <w:rsid w:val="000A5B8C"/>
    <w:rsid w:val="000A5C3A"/>
    <w:rsid w:val="000A5D5D"/>
    <w:rsid w:val="000A6C39"/>
    <w:rsid w:val="000A7D80"/>
    <w:rsid w:val="000A7F01"/>
    <w:rsid w:val="000A7FA9"/>
    <w:rsid w:val="000B107B"/>
    <w:rsid w:val="000B16A3"/>
    <w:rsid w:val="000B1E1D"/>
    <w:rsid w:val="000B1F32"/>
    <w:rsid w:val="000B2010"/>
    <w:rsid w:val="000B2096"/>
    <w:rsid w:val="000B257C"/>
    <w:rsid w:val="000B3591"/>
    <w:rsid w:val="000B3A0F"/>
    <w:rsid w:val="000B5055"/>
    <w:rsid w:val="000B5830"/>
    <w:rsid w:val="000B59A6"/>
    <w:rsid w:val="000B5A87"/>
    <w:rsid w:val="000B5ECD"/>
    <w:rsid w:val="000B6C9C"/>
    <w:rsid w:val="000B6DA3"/>
    <w:rsid w:val="000B71E5"/>
    <w:rsid w:val="000B7701"/>
    <w:rsid w:val="000B77D1"/>
    <w:rsid w:val="000B7DE4"/>
    <w:rsid w:val="000C0B35"/>
    <w:rsid w:val="000C0D3C"/>
    <w:rsid w:val="000C18A8"/>
    <w:rsid w:val="000C18C1"/>
    <w:rsid w:val="000C1921"/>
    <w:rsid w:val="000C1D80"/>
    <w:rsid w:val="000C29ED"/>
    <w:rsid w:val="000C2CB4"/>
    <w:rsid w:val="000C3D00"/>
    <w:rsid w:val="000C3E52"/>
    <w:rsid w:val="000C3EC6"/>
    <w:rsid w:val="000C42CB"/>
    <w:rsid w:val="000C5118"/>
    <w:rsid w:val="000C5B19"/>
    <w:rsid w:val="000C5B4C"/>
    <w:rsid w:val="000C5EDD"/>
    <w:rsid w:val="000C6F69"/>
    <w:rsid w:val="000C74B8"/>
    <w:rsid w:val="000C75AB"/>
    <w:rsid w:val="000C7A45"/>
    <w:rsid w:val="000D0532"/>
    <w:rsid w:val="000D0BA2"/>
    <w:rsid w:val="000D18EB"/>
    <w:rsid w:val="000D2A6A"/>
    <w:rsid w:val="000D2F56"/>
    <w:rsid w:val="000D3457"/>
    <w:rsid w:val="000D43C4"/>
    <w:rsid w:val="000D5419"/>
    <w:rsid w:val="000D55E7"/>
    <w:rsid w:val="000D590E"/>
    <w:rsid w:val="000D7E1B"/>
    <w:rsid w:val="000D7E69"/>
    <w:rsid w:val="000E00D2"/>
    <w:rsid w:val="000E0A0F"/>
    <w:rsid w:val="000E0F66"/>
    <w:rsid w:val="000E14AB"/>
    <w:rsid w:val="000E1BB3"/>
    <w:rsid w:val="000E263B"/>
    <w:rsid w:val="000E2852"/>
    <w:rsid w:val="000E28B4"/>
    <w:rsid w:val="000E28C0"/>
    <w:rsid w:val="000E3AC4"/>
    <w:rsid w:val="000E3AD6"/>
    <w:rsid w:val="000E3D1D"/>
    <w:rsid w:val="000E47BA"/>
    <w:rsid w:val="000E4F9D"/>
    <w:rsid w:val="000E51AD"/>
    <w:rsid w:val="000E6136"/>
    <w:rsid w:val="000E6BA0"/>
    <w:rsid w:val="000E73E7"/>
    <w:rsid w:val="000E73FB"/>
    <w:rsid w:val="000E78B8"/>
    <w:rsid w:val="000E7C89"/>
    <w:rsid w:val="000F028A"/>
    <w:rsid w:val="000F0AAC"/>
    <w:rsid w:val="000F17C4"/>
    <w:rsid w:val="000F1803"/>
    <w:rsid w:val="000F1D3F"/>
    <w:rsid w:val="000F1DFE"/>
    <w:rsid w:val="000F2256"/>
    <w:rsid w:val="000F2A75"/>
    <w:rsid w:val="000F2CD6"/>
    <w:rsid w:val="000F32C4"/>
    <w:rsid w:val="000F35C9"/>
    <w:rsid w:val="000F38D9"/>
    <w:rsid w:val="000F43B7"/>
    <w:rsid w:val="000F459E"/>
    <w:rsid w:val="000F4E6D"/>
    <w:rsid w:val="000F51C1"/>
    <w:rsid w:val="000F52CA"/>
    <w:rsid w:val="000F5492"/>
    <w:rsid w:val="000F575B"/>
    <w:rsid w:val="000F62CE"/>
    <w:rsid w:val="000F6A24"/>
    <w:rsid w:val="000F6B35"/>
    <w:rsid w:val="000F735C"/>
    <w:rsid w:val="000F7522"/>
    <w:rsid w:val="000F75D7"/>
    <w:rsid w:val="001004F7"/>
    <w:rsid w:val="00100706"/>
    <w:rsid w:val="00100E9E"/>
    <w:rsid w:val="00101A24"/>
    <w:rsid w:val="001020FA"/>
    <w:rsid w:val="00102139"/>
    <w:rsid w:val="00103BE4"/>
    <w:rsid w:val="00103C1C"/>
    <w:rsid w:val="0010409E"/>
    <w:rsid w:val="001053FD"/>
    <w:rsid w:val="00106A4E"/>
    <w:rsid w:val="001074FF"/>
    <w:rsid w:val="0011007C"/>
    <w:rsid w:val="0011014E"/>
    <w:rsid w:val="00110565"/>
    <w:rsid w:val="0011092C"/>
    <w:rsid w:val="00110E09"/>
    <w:rsid w:val="001112F4"/>
    <w:rsid w:val="001112FA"/>
    <w:rsid w:val="0011165B"/>
    <w:rsid w:val="00111731"/>
    <w:rsid w:val="00111831"/>
    <w:rsid w:val="00111C52"/>
    <w:rsid w:val="00111D46"/>
    <w:rsid w:val="00111DE3"/>
    <w:rsid w:val="00112323"/>
    <w:rsid w:val="00112D61"/>
    <w:rsid w:val="0011317B"/>
    <w:rsid w:val="0011334B"/>
    <w:rsid w:val="001138F0"/>
    <w:rsid w:val="00113AAC"/>
    <w:rsid w:val="00113C7C"/>
    <w:rsid w:val="00114158"/>
    <w:rsid w:val="00114465"/>
    <w:rsid w:val="00114507"/>
    <w:rsid w:val="00114CB6"/>
    <w:rsid w:val="00115082"/>
    <w:rsid w:val="001158DA"/>
    <w:rsid w:val="0011613F"/>
    <w:rsid w:val="00116321"/>
    <w:rsid w:val="00117C70"/>
    <w:rsid w:val="00120062"/>
    <w:rsid w:val="00120974"/>
    <w:rsid w:val="00121056"/>
    <w:rsid w:val="00121E0B"/>
    <w:rsid w:val="00122288"/>
    <w:rsid w:val="00122367"/>
    <w:rsid w:val="001229F3"/>
    <w:rsid w:val="00122EB6"/>
    <w:rsid w:val="001231EE"/>
    <w:rsid w:val="001235B3"/>
    <w:rsid w:val="00123B53"/>
    <w:rsid w:val="0012427F"/>
    <w:rsid w:val="001248BD"/>
    <w:rsid w:val="00124DC1"/>
    <w:rsid w:val="0012660C"/>
    <w:rsid w:val="001273E5"/>
    <w:rsid w:val="00130B28"/>
    <w:rsid w:val="00130D7A"/>
    <w:rsid w:val="0013266A"/>
    <w:rsid w:val="00132812"/>
    <w:rsid w:val="00132F14"/>
    <w:rsid w:val="00133744"/>
    <w:rsid w:val="00135519"/>
    <w:rsid w:val="00135899"/>
    <w:rsid w:val="001359C8"/>
    <w:rsid w:val="00135C06"/>
    <w:rsid w:val="00136BC6"/>
    <w:rsid w:val="00136EFE"/>
    <w:rsid w:val="001376E7"/>
    <w:rsid w:val="00137830"/>
    <w:rsid w:val="00137865"/>
    <w:rsid w:val="00137CD7"/>
    <w:rsid w:val="00140011"/>
    <w:rsid w:val="001405AA"/>
    <w:rsid w:val="00142E0F"/>
    <w:rsid w:val="00143068"/>
    <w:rsid w:val="00143416"/>
    <w:rsid w:val="00143D21"/>
    <w:rsid w:val="00145540"/>
    <w:rsid w:val="0014554A"/>
    <w:rsid w:val="0014563C"/>
    <w:rsid w:val="00145BB9"/>
    <w:rsid w:val="001464F6"/>
    <w:rsid w:val="001465AF"/>
    <w:rsid w:val="0014662E"/>
    <w:rsid w:val="00146F86"/>
    <w:rsid w:val="0014781E"/>
    <w:rsid w:val="00147939"/>
    <w:rsid w:val="00150B04"/>
    <w:rsid w:val="00151089"/>
    <w:rsid w:val="0015183E"/>
    <w:rsid w:val="00151F2C"/>
    <w:rsid w:val="001529A9"/>
    <w:rsid w:val="001534F3"/>
    <w:rsid w:val="00154E83"/>
    <w:rsid w:val="00157F3D"/>
    <w:rsid w:val="00157F62"/>
    <w:rsid w:val="00160730"/>
    <w:rsid w:val="00160984"/>
    <w:rsid w:val="00160F74"/>
    <w:rsid w:val="00162DFD"/>
    <w:rsid w:val="00162F11"/>
    <w:rsid w:val="001635D7"/>
    <w:rsid w:val="0016366E"/>
    <w:rsid w:val="00164513"/>
    <w:rsid w:val="00165BA4"/>
    <w:rsid w:val="00165E07"/>
    <w:rsid w:val="0016686B"/>
    <w:rsid w:val="00166D68"/>
    <w:rsid w:val="00166F7B"/>
    <w:rsid w:val="00167291"/>
    <w:rsid w:val="00170F95"/>
    <w:rsid w:val="00171581"/>
    <w:rsid w:val="00172316"/>
    <w:rsid w:val="00172477"/>
    <w:rsid w:val="00173F18"/>
    <w:rsid w:val="00174F1A"/>
    <w:rsid w:val="001751B4"/>
    <w:rsid w:val="00175592"/>
    <w:rsid w:val="00175DFA"/>
    <w:rsid w:val="001770FF"/>
    <w:rsid w:val="00177595"/>
    <w:rsid w:val="00177606"/>
    <w:rsid w:val="0017778A"/>
    <w:rsid w:val="00180685"/>
    <w:rsid w:val="00180DFF"/>
    <w:rsid w:val="00180E77"/>
    <w:rsid w:val="00181778"/>
    <w:rsid w:val="001819C2"/>
    <w:rsid w:val="00181B29"/>
    <w:rsid w:val="00181B94"/>
    <w:rsid w:val="00182526"/>
    <w:rsid w:val="0018281C"/>
    <w:rsid w:val="00183175"/>
    <w:rsid w:val="001832E0"/>
    <w:rsid w:val="001834BC"/>
    <w:rsid w:val="00183503"/>
    <w:rsid w:val="00183B2F"/>
    <w:rsid w:val="001841DA"/>
    <w:rsid w:val="00184CD7"/>
    <w:rsid w:val="001851E4"/>
    <w:rsid w:val="0018554E"/>
    <w:rsid w:val="00185860"/>
    <w:rsid w:val="00185E56"/>
    <w:rsid w:val="0018631A"/>
    <w:rsid w:val="0018794D"/>
    <w:rsid w:val="00187C03"/>
    <w:rsid w:val="00190041"/>
    <w:rsid w:val="00190F58"/>
    <w:rsid w:val="0019101E"/>
    <w:rsid w:val="001913C9"/>
    <w:rsid w:val="001920D6"/>
    <w:rsid w:val="00193497"/>
    <w:rsid w:val="00193C31"/>
    <w:rsid w:val="00194A13"/>
    <w:rsid w:val="00194D1B"/>
    <w:rsid w:val="00194E30"/>
    <w:rsid w:val="001966B7"/>
    <w:rsid w:val="00196A50"/>
    <w:rsid w:val="0019783B"/>
    <w:rsid w:val="00197B6F"/>
    <w:rsid w:val="001A0C31"/>
    <w:rsid w:val="001A0DA6"/>
    <w:rsid w:val="001A1820"/>
    <w:rsid w:val="001A1A0C"/>
    <w:rsid w:val="001A1ED3"/>
    <w:rsid w:val="001A1FE6"/>
    <w:rsid w:val="001A21D9"/>
    <w:rsid w:val="001A22F8"/>
    <w:rsid w:val="001A356B"/>
    <w:rsid w:val="001A3683"/>
    <w:rsid w:val="001A3B39"/>
    <w:rsid w:val="001A3CC0"/>
    <w:rsid w:val="001A42BD"/>
    <w:rsid w:val="001A44A8"/>
    <w:rsid w:val="001A49EE"/>
    <w:rsid w:val="001A4C54"/>
    <w:rsid w:val="001A4CBB"/>
    <w:rsid w:val="001A4D99"/>
    <w:rsid w:val="001A51A5"/>
    <w:rsid w:val="001A558F"/>
    <w:rsid w:val="001A610A"/>
    <w:rsid w:val="001A6C0C"/>
    <w:rsid w:val="001A6E6E"/>
    <w:rsid w:val="001A72E1"/>
    <w:rsid w:val="001A769C"/>
    <w:rsid w:val="001A7AC1"/>
    <w:rsid w:val="001A7EDA"/>
    <w:rsid w:val="001B0C02"/>
    <w:rsid w:val="001B1102"/>
    <w:rsid w:val="001B1463"/>
    <w:rsid w:val="001B1E09"/>
    <w:rsid w:val="001B2A97"/>
    <w:rsid w:val="001B36C0"/>
    <w:rsid w:val="001B3F79"/>
    <w:rsid w:val="001B455F"/>
    <w:rsid w:val="001B4704"/>
    <w:rsid w:val="001B487D"/>
    <w:rsid w:val="001B4A5F"/>
    <w:rsid w:val="001B4DBB"/>
    <w:rsid w:val="001B5325"/>
    <w:rsid w:val="001B59C0"/>
    <w:rsid w:val="001B5BB2"/>
    <w:rsid w:val="001B60D2"/>
    <w:rsid w:val="001B6226"/>
    <w:rsid w:val="001B6E20"/>
    <w:rsid w:val="001B72F3"/>
    <w:rsid w:val="001B7521"/>
    <w:rsid w:val="001B7A88"/>
    <w:rsid w:val="001B7FBF"/>
    <w:rsid w:val="001C0930"/>
    <w:rsid w:val="001C0A13"/>
    <w:rsid w:val="001C12AB"/>
    <w:rsid w:val="001C132A"/>
    <w:rsid w:val="001C1C67"/>
    <w:rsid w:val="001C1F3B"/>
    <w:rsid w:val="001C2949"/>
    <w:rsid w:val="001C34F6"/>
    <w:rsid w:val="001C391E"/>
    <w:rsid w:val="001C3921"/>
    <w:rsid w:val="001C4F3C"/>
    <w:rsid w:val="001C503F"/>
    <w:rsid w:val="001C51A9"/>
    <w:rsid w:val="001C5380"/>
    <w:rsid w:val="001C53E2"/>
    <w:rsid w:val="001C5E1B"/>
    <w:rsid w:val="001C6054"/>
    <w:rsid w:val="001C68B7"/>
    <w:rsid w:val="001C7050"/>
    <w:rsid w:val="001C7A11"/>
    <w:rsid w:val="001C7F07"/>
    <w:rsid w:val="001D17E0"/>
    <w:rsid w:val="001D1E30"/>
    <w:rsid w:val="001D29F8"/>
    <w:rsid w:val="001D2F0F"/>
    <w:rsid w:val="001D36AC"/>
    <w:rsid w:val="001D426F"/>
    <w:rsid w:val="001D468A"/>
    <w:rsid w:val="001D51E7"/>
    <w:rsid w:val="001D53FB"/>
    <w:rsid w:val="001D5654"/>
    <w:rsid w:val="001D5788"/>
    <w:rsid w:val="001D62EC"/>
    <w:rsid w:val="001D6404"/>
    <w:rsid w:val="001D6E85"/>
    <w:rsid w:val="001D7313"/>
    <w:rsid w:val="001D7DFD"/>
    <w:rsid w:val="001E06AB"/>
    <w:rsid w:val="001E0E26"/>
    <w:rsid w:val="001E1645"/>
    <w:rsid w:val="001E1691"/>
    <w:rsid w:val="001E1A96"/>
    <w:rsid w:val="001E1BF9"/>
    <w:rsid w:val="001E2209"/>
    <w:rsid w:val="001E24AD"/>
    <w:rsid w:val="001E2687"/>
    <w:rsid w:val="001E307D"/>
    <w:rsid w:val="001E3718"/>
    <w:rsid w:val="001E371C"/>
    <w:rsid w:val="001E3965"/>
    <w:rsid w:val="001E3C2E"/>
    <w:rsid w:val="001E4B74"/>
    <w:rsid w:val="001E68BD"/>
    <w:rsid w:val="001E6D86"/>
    <w:rsid w:val="001E6F31"/>
    <w:rsid w:val="001E7A0A"/>
    <w:rsid w:val="001F0591"/>
    <w:rsid w:val="001F066D"/>
    <w:rsid w:val="001F06E0"/>
    <w:rsid w:val="001F1DB7"/>
    <w:rsid w:val="001F2728"/>
    <w:rsid w:val="001F2EDD"/>
    <w:rsid w:val="001F33DF"/>
    <w:rsid w:val="001F37B6"/>
    <w:rsid w:val="001F3A49"/>
    <w:rsid w:val="001F3AB4"/>
    <w:rsid w:val="001F45BD"/>
    <w:rsid w:val="001F4EAF"/>
    <w:rsid w:val="001F62F4"/>
    <w:rsid w:val="001F65C7"/>
    <w:rsid w:val="001F691F"/>
    <w:rsid w:val="001F6BF0"/>
    <w:rsid w:val="001F6D49"/>
    <w:rsid w:val="001F73B3"/>
    <w:rsid w:val="001F7584"/>
    <w:rsid w:val="001F79ED"/>
    <w:rsid w:val="001F7E73"/>
    <w:rsid w:val="002000F0"/>
    <w:rsid w:val="00200911"/>
    <w:rsid w:val="00200A08"/>
    <w:rsid w:val="00200AB6"/>
    <w:rsid w:val="0020114B"/>
    <w:rsid w:val="00201721"/>
    <w:rsid w:val="002022D4"/>
    <w:rsid w:val="00202E3C"/>
    <w:rsid w:val="00203150"/>
    <w:rsid w:val="00203197"/>
    <w:rsid w:val="00204250"/>
    <w:rsid w:val="00204E3C"/>
    <w:rsid w:val="00204F79"/>
    <w:rsid w:val="0020573C"/>
    <w:rsid w:val="00206684"/>
    <w:rsid w:val="0021029A"/>
    <w:rsid w:val="00210694"/>
    <w:rsid w:val="00210D94"/>
    <w:rsid w:val="0021156A"/>
    <w:rsid w:val="00211772"/>
    <w:rsid w:val="002119C2"/>
    <w:rsid w:val="00211BE6"/>
    <w:rsid w:val="00211F63"/>
    <w:rsid w:val="00212580"/>
    <w:rsid w:val="00212A46"/>
    <w:rsid w:val="002135FA"/>
    <w:rsid w:val="00213E45"/>
    <w:rsid w:val="002159B6"/>
    <w:rsid w:val="00215D84"/>
    <w:rsid w:val="0021694C"/>
    <w:rsid w:val="00216DB6"/>
    <w:rsid w:val="0021777F"/>
    <w:rsid w:val="00217B9C"/>
    <w:rsid w:val="00217C00"/>
    <w:rsid w:val="00217E48"/>
    <w:rsid w:val="00217EF8"/>
    <w:rsid w:val="00220C98"/>
    <w:rsid w:val="002216B4"/>
    <w:rsid w:val="0022173C"/>
    <w:rsid w:val="0022185A"/>
    <w:rsid w:val="00221F0D"/>
    <w:rsid w:val="00221FE9"/>
    <w:rsid w:val="0022387A"/>
    <w:rsid w:val="00223B29"/>
    <w:rsid w:val="00224786"/>
    <w:rsid w:val="00224A76"/>
    <w:rsid w:val="00224EDF"/>
    <w:rsid w:val="00225654"/>
    <w:rsid w:val="0022706A"/>
    <w:rsid w:val="00227075"/>
    <w:rsid w:val="00227BE3"/>
    <w:rsid w:val="00227CED"/>
    <w:rsid w:val="002308D5"/>
    <w:rsid w:val="00230BA3"/>
    <w:rsid w:val="00230EB2"/>
    <w:rsid w:val="00231205"/>
    <w:rsid w:val="0023235F"/>
    <w:rsid w:val="0023236C"/>
    <w:rsid w:val="0023247D"/>
    <w:rsid w:val="00232628"/>
    <w:rsid w:val="002326A9"/>
    <w:rsid w:val="002328C7"/>
    <w:rsid w:val="00232A13"/>
    <w:rsid w:val="00232F12"/>
    <w:rsid w:val="002331D4"/>
    <w:rsid w:val="002337AC"/>
    <w:rsid w:val="00233E95"/>
    <w:rsid w:val="00234342"/>
    <w:rsid w:val="00235300"/>
    <w:rsid w:val="00235F8E"/>
    <w:rsid w:val="00236824"/>
    <w:rsid w:val="00236C6D"/>
    <w:rsid w:val="00237103"/>
    <w:rsid w:val="002373A3"/>
    <w:rsid w:val="00237F1A"/>
    <w:rsid w:val="002400C3"/>
    <w:rsid w:val="00240277"/>
    <w:rsid w:val="0024173A"/>
    <w:rsid w:val="00242751"/>
    <w:rsid w:val="002427B6"/>
    <w:rsid w:val="00242F91"/>
    <w:rsid w:val="0024352D"/>
    <w:rsid w:val="002436EE"/>
    <w:rsid w:val="002440E5"/>
    <w:rsid w:val="002445EF"/>
    <w:rsid w:val="00244784"/>
    <w:rsid w:val="00244896"/>
    <w:rsid w:val="00244E96"/>
    <w:rsid w:val="002450CD"/>
    <w:rsid w:val="00246D8F"/>
    <w:rsid w:val="0024761D"/>
    <w:rsid w:val="00247A84"/>
    <w:rsid w:val="00247CBC"/>
    <w:rsid w:val="00247F0E"/>
    <w:rsid w:val="00247FFA"/>
    <w:rsid w:val="00250294"/>
    <w:rsid w:val="00250954"/>
    <w:rsid w:val="00251342"/>
    <w:rsid w:val="00251370"/>
    <w:rsid w:val="00251498"/>
    <w:rsid w:val="0025177D"/>
    <w:rsid w:val="0025193F"/>
    <w:rsid w:val="00252746"/>
    <w:rsid w:val="00252C1D"/>
    <w:rsid w:val="00253391"/>
    <w:rsid w:val="00253C2E"/>
    <w:rsid w:val="00253C7C"/>
    <w:rsid w:val="00253FD3"/>
    <w:rsid w:val="002548B4"/>
    <w:rsid w:val="00254F34"/>
    <w:rsid w:val="0025513C"/>
    <w:rsid w:val="00255180"/>
    <w:rsid w:val="00255948"/>
    <w:rsid w:val="00255A64"/>
    <w:rsid w:val="00255E06"/>
    <w:rsid w:val="00255F1A"/>
    <w:rsid w:val="002569A4"/>
    <w:rsid w:val="002570C2"/>
    <w:rsid w:val="00257387"/>
    <w:rsid w:val="00257BAA"/>
    <w:rsid w:val="00257E7E"/>
    <w:rsid w:val="002601EE"/>
    <w:rsid w:val="00260B7F"/>
    <w:rsid w:val="00260BE1"/>
    <w:rsid w:val="00261B78"/>
    <w:rsid w:val="00261FC4"/>
    <w:rsid w:val="002621A8"/>
    <w:rsid w:val="002625D1"/>
    <w:rsid w:val="002628C5"/>
    <w:rsid w:val="00262DE1"/>
    <w:rsid w:val="002631B2"/>
    <w:rsid w:val="002633E9"/>
    <w:rsid w:val="00263AC2"/>
    <w:rsid w:val="00263E50"/>
    <w:rsid w:val="00263FB7"/>
    <w:rsid w:val="002640B0"/>
    <w:rsid w:val="00264A77"/>
    <w:rsid w:val="0026504A"/>
    <w:rsid w:val="00265167"/>
    <w:rsid w:val="00265426"/>
    <w:rsid w:val="00265431"/>
    <w:rsid w:val="0026597B"/>
    <w:rsid w:val="00266255"/>
    <w:rsid w:val="002664D1"/>
    <w:rsid w:val="00266B89"/>
    <w:rsid w:val="00266E4C"/>
    <w:rsid w:val="0026750C"/>
    <w:rsid w:val="00267B0A"/>
    <w:rsid w:val="00270354"/>
    <w:rsid w:val="00270557"/>
    <w:rsid w:val="002712F8"/>
    <w:rsid w:val="00271643"/>
    <w:rsid w:val="002717F1"/>
    <w:rsid w:val="0027358F"/>
    <w:rsid w:val="00274149"/>
    <w:rsid w:val="00274681"/>
    <w:rsid w:val="00275456"/>
    <w:rsid w:val="00275A0A"/>
    <w:rsid w:val="002761DA"/>
    <w:rsid w:val="002767D4"/>
    <w:rsid w:val="002776FA"/>
    <w:rsid w:val="002777FD"/>
    <w:rsid w:val="00277ADD"/>
    <w:rsid w:val="00280557"/>
    <w:rsid w:val="002810D0"/>
    <w:rsid w:val="002810D5"/>
    <w:rsid w:val="0028229C"/>
    <w:rsid w:val="00282C27"/>
    <w:rsid w:val="002837C0"/>
    <w:rsid w:val="0028384D"/>
    <w:rsid w:val="00284113"/>
    <w:rsid w:val="002845B6"/>
    <w:rsid w:val="00284DAC"/>
    <w:rsid w:val="002851E5"/>
    <w:rsid w:val="002853A6"/>
    <w:rsid w:val="002859CB"/>
    <w:rsid w:val="00285E72"/>
    <w:rsid w:val="002861AD"/>
    <w:rsid w:val="0028672C"/>
    <w:rsid w:val="002867AA"/>
    <w:rsid w:val="00286B36"/>
    <w:rsid w:val="00286D9B"/>
    <w:rsid w:val="002875E8"/>
    <w:rsid w:val="00290AA0"/>
    <w:rsid w:val="0029202C"/>
    <w:rsid w:val="0029215D"/>
    <w:rsid w:val="00292476"/>
    <w:rsid w:val="0029294A"/>
    <w:rsid w:val="0029294F"/>
    <w:rsid w:val="0029373A"/>
    <w:rsid w:val="002937E9"/>
    <w:rsid w:val="0029398D"/>
    <w:rsid w:val="002939EE"/>
    <w:rsid w:val="00293A2C"/>
    <w:rsid w:val="00293B3D"/>
    <w:rsid w:val="00294619"/>
    <w:rsid w:val="002950E9"/>
    <w:rsid w:val="002954E1"/>
    <w:rsid w:val="00296A3F"/>
    <w:rsid w:val="00296F7E"/>
    <w:rsid w:val="002972E5"/>
    <w:rsid w:val="0029735E"/>
    <w:rsid w:val="00297769"/>
    <w:rsid w:val="00297C0B"/>
    <w:rsid w:val="002A032E"/>
    <w:rsid w:val="002A1639"/>
    <w:rsid w:val="002A1C18"/>
    <w:rsid w:val="002A233C"/>
    <w:rsid w:val="002A24D6"/>
    <w:rsid w:val="002A2AF3"/>
    <w:rsid w:val="002A2BAB"/>
    <w:rsid w:val="002A2C76"/>
    <w:rsid w:val="002A2F88"/>
    <w:rsid w:val="002A3301"/>
    <w:rsid w:val="002A39C8"/>
    <w:rsid w:val="002A3A4E"/>
    <w:rsid w:val="002A3C52"/>
    <w:rsid w:val="002A3D46"/>
    <w:rsid w:val="002A4320"/>
    <w:rsid w:val="002A4906"/>
    <w:rsid w:val="002A4C2C"/>
    <w:rsid w:val="002A4F84"/>
    <w:rsid w:val="002A5049"/>
    <w:rsid w:val="002A54EE"/>
    <w:rsid w:val="002A5756"/>
    <w:rsid w:val="002A5F28"/>
    <w:rsid w:val="002A616D"/>
    <w:rsid w:val="002A61BF"/>
    <w:rsid w:val="002A65A7"/>
    <w:rsid w:val="002A680C"/>
    <w:rsid w:val="002A6988"/>
    <w:rsid w:val="002A69B5"/>
    <w:rsid w:val="002A7CD0"/>
    <w:rsid w:val="002B009D"/>
    <w:rsid w:val="002B01A0"/>
    <w:rsid w:val="002B0327"/>
    <w:rsid w:val="002B0BD6"/>
    <w:rsid w:val="002B19D3"/>
    <w:rsid w:val="002B1ADB"/>
    <w:rsid w:val="002B24B2"/>
    <w:rsid w:val="002B2F96"/>
    <w:rsid w:val="002B3A61"/>
    <w:rsid w:val="002B494A"/>
    <w:rsid w:val="002B665B"/>
    <w:rsid w:val="002B6887"/>
    <w:rsid w:val="002B6C30"/>
    <w:rsid w:val="002B6F06"/>
    <w:rsid w:val="002B76F3"/>
    <w:rsid w:val="002C0567"/>
    <w:rsid w:val="002C06E6"/>
    <w:rsid w:val="002C0B42"/>
    <w:rsid w:val="002C0B8D"/>
    <w:rsid w:val="002C1151"/>
    <w:rsid w:val="002C1248"/>
    <w:rsid w:val="002C1546"/>
    <w:rsid w:val="002C1C19"/>
    <w:rsid w:val="002C21A4"/>
    <w:rsid w:val="002C2C1D"/>
    <w:rsid w:val="002C331A"/>
    <w:rsid w:val="002C3945"/>
    <w:rsid w:val="002C497F"/>
    <w:rsid w:val="002C499B"/>
    <w:rsid w:val="002C6086"/>
    <w:rsid w:val="002C6361"/>
    <w:rsid w:val="002D00D8"/>
    <w:rsid w:val="002D07F0"/>
    <w:rsid w:val="002D0DA5"/>
    <w:rsid w:val="002D16F7"/>
    <w:rsid w:val="002D2135"/>
    <w:rsid w:val="002D277B"/>
    <w:rsid w:val="002D2A78"/>
    <w:rsid w:val="002D2FD7"/>
    <w:rsid w:val="002D36C5"/>
    <w:rsid w:val="002D37DE"/>
    <w:rsid w:val="002D42E9"/>
    <w:rsid w:val="002D45C9"/>
    <w:rsid w:val="002D494E"/>
    <w:rsid w:val="002D554C"/>
    <w:rsid w:val="002D5E75"/>
    <w:rsid w:val="002D5E7A"/>
    <w:rsid w:val="002D5FF7"/>
    <w:rsid w:val="002D6C03"/>
    <w:rsid w:val="002D7204"/>
    <w:rsid w:val="002E0100"/>
    <w:rsid w:val="002E0D2D"/>
    <w:rsid w:val="002E1258"/>
    <w:rsid w:val="002E1BB2"/>
    <w:rsid w:val="002E23DE"/>
    <w:rsid w:val="002E32B2"/>
    <w:rsid w:val="002E3572"/>
    <w:rsid w:val="002E39C4"/>
    <w:rsid w:val="002E3E7F"/>
    <w:rsid w:val="002E3E82"/>
    <w:rsid w:val="002E41AB"/>
    <w:rsid w:val="002E4596"/>
    <w:rsid w:val="002E4AF2"/>
    <w:rsid w:val="002E4EF7"/>
    <w:rsid w:val="002E5862"/>
    <w:rsid w:val="002E61AA"/>
    <w:rsid w:val="002E66AB"/>
    <w:rsid w:val="002E6AF3"/>
    <w:rsid w:val="002E7BF0"/>
    <w:rsid w:val="002E7E6C"/>
    <w:rsid w:val="002F026F"/>
    <w:rsid w:val="002F0309"/>
    <w:rsid w:val="002F06B0"/>
    <w:rsid w:val="002F1010"/>
    <w:rsid w:val="002F1959"/>
    <w:rsid w:val="002F1AB0"/>
    <w:rsid w:val="002F2B5D"/>
    <w:rsid w:val="002F2CB1"/>
    <w:rsid w:val="002F2D6A"/>
    <w:rsid w:val="002F2FA2"/>
    <w:rsid w:val="002F32A7"/>
    <w:rsid w:val="002F3345"/>
    <w:rsid w:val="002F3355"/>
    <w:rsid w:val="002F350E"/>
    <w:rsid w:val="002F3F14"/>
    <w:rsid w:val="002F408D"/>
    <w:rsid w:val="002F46BC"/>
    <w:rsid w:val="002F4709"/>
    <w:rsid w:val="002F47A3"/>
    <w:rsid w:val="002F4C0F"/>
    <w:rsid w:val="002F5F30"/>
    <w:rsid w:val="002F6456"/>
    <w:rsid w:val="002F6572"/>
    <w:rsid w:val="002F7386"/>
    <w:rsid w:val="002F7707"/>
    <w:rsid w:val="002F7B3D"/>
    <w:rsid w:val="0030026D"/>
    <w:rsid w:val="00300E28"/>
    <w:rsid w:val="003011CE"/>
    <w:rsid w:val="00301436"/>
    <w:rsid w:val="00301846"/>
    <w:rsid w:val="00302011"/>
    <w:rsid w:val="00302399"/>
    <w:rsid w:val="00302AA8"/>
    <w:rsid w:val="00302E69"/>
    <w:rsid w:val="003030CF"/>
    <w:rsid w:val="0030311B"/>
    <w:rsid w:val="00303978"/>
    <w:rsid w:val="00304370"/>
    <w:rsid w:val="003046B4"/>
    <w:rsid w:val="00304FC0"/>
    <w:rsid w:val="00305B89"/>
    <w:rsid w:val="003069BD"/>
    <w:rsid w:val="00306ADB"/>
    <w:rsid w:val="00306B27"/>
    <w:rsid w:val="003079F4"/>
    <w:rsid w:val="0031035A"/>
    <w:rsid w:val="0031086E"/>
    <w:rsid w:val="00310E1E"/>
    <w:rsid w:val="00311C9D"/>
    <w:rsid w:val="00311F6A"/>
    <w:rsid w:val="003122ED"/>
    <w:rsid w:val="0031271C"/>
    <w:rsid w:val="00312C22"/>
    <w:rsid w:val="00312E01"/>
    <w:rsid w:val="00313428"/>
    <w:rsid w:val="003134BA"/>
    <w:rsid w:val="00313B43"/>
    <w:rsid w:val="00314028"/>
    <w:rsid w:val="00314362"/>
    <w:rsid w:val="00314939"/>
    <w:rsid w:val="00314F12"/>
    <w:rsid w:val="0031504C"/>
    <w:rsid w:val="0031540F"/>
    <w:rsid w:val="003155C4"/>
    <w:rsid w:val="003158BD"/>
    <w:rsid w:val="0031596D"/>
    <w:rsid w:val="003161EF"/>
    <w:rsid w:val="00317104"/>
    <w:rsid w:val="00317DD1"/>
    <w:rsid w:val="00320749"/>
    <w:rsid w:val="00320F46"/>
    <w:rsid w:val="00321380"/>
    <w:rsid w:val="00321645"/>
    <w:rsid w:val="0032258D"/>
    <w:rsid w:val="003232ED"/>
    <w:rsid w:val="00324447"/>
    <w:rsid w:val="00326006"/>
    <w:rsid w:val="00326390"/>
    <w:rsid w:val="003269A7"/>
    <w:rsid w:val="003270B1"/>
    <w:rsid w:val="00327DEF"/>
    <w:rsid w:val="00327E61"/>
    <w:rsid w:val="00330022"/>
    <w:rsid w:val="00330655"/>
    <w:rsid w:val="00331D7A"/>
    <w:rsid w:val="00333FF7"/>
    <w:rsid w:val="00334281"/>
    <w:rsid w:val="00334C64"/>
    <w:rsid w:val="003351D8"/>
    <w:rsid w:val="003352A3"/>
    <w:rsid w:val="003355E6"/>
    <w:rsid w:val="00335BCB"/>
    <w:rsid w:val="00336029"/>
    <w:rsid w:val="003360AB"/>
    <w:rsid w:val="00336286"/>
    <w:rsid w:val="003366BA"/>
    <w:rsid w:val="00336D4B"/>
    <w:rsid w:val="00340538"/>
    <w:rsid w:val="00340D61"/>
    <w:rsid w:val="00341EE9"/>
    <w:rsid w:val="00342138"/>
    <w:rsid w:val="00342363"/>
    <w:rsid w:val="003463C8"/>
    <w:rsid w:val="0034642C"/>
    <w:rsid w:val="00346EB8"/>
    <w:rsid w:val="00347C5B"/>
    <w:rsid w:val="003512A2"/>
    <w:rsid w:val="00351FA1"/>
    <w:rsid w:val="003523B5"/>
    <w:rsid w:val="00353E3D"/>
    <w:rsid w:val="0035454C"/>
    <w:rsid w:val="0035472C"/>
    <w:rsid w:val="00354C21"/>
    <w:rsid w:val="00355669"/>
    <w:rsid w:val="00355A21"/>
    <w:rsid w:val="00356896"/>
    <w:rsid w:val="003577D0"/>
    <w:rsid w:val="00357BED"/>
    <w:rsid w:val="00360112"/>
    <w:rsid w:val="0036027E"/>
    <w:rsid w:val="00360883"/>
    <w:rsid w:val="00361888"/>
    <w:rsid w:val="00361E6F"/>
    <w:rsid w:val="00362376"/>
    <w:rsid w:val="0036257C"/>
    <w:rsid w:val="003629D9"/>
    <w:rsid w:val="0036384F"/>
    <w:rsid w:val="003647C5"/>
    <w:rsid w:val="003649B2"/>
    <w:rsid w:val="00364FC7"/>
    <w:rsid w:val="00366A67"/>
    <w:rsid w:val="00366E15"/>
    <w:rsid w:val="00367B65"/>
    <w:rsid w:val="00367FBF"/>
    <w:rsid w:val="0037012F"/>
    <w:rsid w:val="003702BF"/>
    <w:rsid w:val="003703E3"/>
    <w:rsid w:val="00370658"/>
    <w:rsid w:val="0037128E"/>
    <w:rsid w:val="003721AA"/>
    <w:rsid w:val="00372261"/>
    <w:rsid w:val="003723B6"/>
    <w:rsid w:val="0037258D"/>
    <w:rsid w:val="00372604"/>
    <w:rsid w:val="0037314C"/>
    <w:rsid w:val="003731C9"/>
    <w:rsid w:val="00373437"/>
    <w:rsid w:val="0037353B"/>
    <w:rsid w:val="00373890"/>
    <w:rsid w:val="00373A23"/>
    <w:rsid w:val="00374083"/>
    <w:rsid w:val="003742D7"/>
    <w:rsid w:val="0037440F"/>
    <w:rsid w:val="00374C2F"/>
    <w:rsid w:val="003767C4"/>
    <w:rsid w:val="003769A4"/>
    <w:rsid w:val="00376C0C"/>
    <w:rsid w:val="00376CD7"/>
    <w:rsid w:val="00376E91"/>
    <w:rsid w:val="003772ED"/>
    <w:rsid w:val="00377677"/>
    <w:rsid w:val="0038026A"/>
    <w:rsid w:val="0038059E"/>
    <w:rsid w:val="003812F7"/>
    <w:rsid w:val="003813CC"/>
    <w:rsid w:val="00381551"/>
    <w:rsid w:val="00381FDA"/>
    <w:rsid w:val="0038286A"/>
    <w:rsid w:val="00382C83"/>
    <w:rsid w:val="00382E1B"/>
    <w:rsid w:val="00383751"/>
    <w:rsid w:val="00383AF9"/>
    <w:rsid w:val="00383D72"/>
    <w:rsid w:val="00384570"/>
    <w:rsid w:val="00384944"/>
    <w:rsid w:val="00384F98"/>
    <w:rsid w:val="0038524D"/>
    <w:rsid w:val="00385296"/>
    <w:rsid w:val="00385477"/>
    <w:rsid w:val="00386095"/>
    <w:rsid w:val="0038614F"/>
    <w:rsid w:val="00387288"/>
    <w:rsid w:val="00387892"/>
    <w:rsid w:val="00390135"/>
    <w:rsid w:val="003909AE"/>
    <w:rsid w:val="00390A3B"/>
    <w:rsid w:val="00390AF6"/>
    <w:rsid w:val="00390FDE"/>
    <w:rsid w:val="0039100E"/>
    <w:rsid w:val="0039179B"/>
    <w:rsid w:val="00391CE5"/>
    <w:rsid w:val="00392455"/>
    <w:rsid w:val="00392659"/>
    <w:rsid w:val="00392B09"/>
    <w:rsid w:val="00393795"/>
    <w:rsid w:val="003937C4"/>
    <w:rsid w:val="00393EE6"/>
    <w:rsid w:val="0039453A"/>
    <w:rsid w:val="00394944"/>
    <w:rsid w:val="00394A77"/>
    <w:rsid w:val="00394AC3"/>
    <w:rsid w:val="003960F9"/>
    <w:rsid w:val="003971C2"/>
    <w:rsid w:val="00397274"/>
    <w:rsid w:val="0039733C"/>
    <w:rsid w:val="003975BA"/>
    <w:rsid w:val="00397936"/>
    <w:rsid w:val="00397D51"/>
    <w:rsid w:val="00397E39"/>
    <w:rsid w:val="003A0298"/>
    <w:rsid w:val="003A02AB"/>
    <w:rsid w:val="003A069D"/>
    <w:rsid w:val="003A1933"/>
    <w:rsid w:val="003A19B3"/>
    <w:rsid w:val="003A1CD8"/>
    <w:rsid w:val="003A3454"/>
    <w:rsid w:val="003A3595"/>
    <w:rsid w:val="003A35EF"/>
    <w:rsid w:val="003A47F2"/>
    <w:rsid w:val="003A5837"/>
    <w:rsid w:val="003A5935"/>
    <w:rsid w:val="003A5E8B"/>
    <w:rsid w:val="003A6C28"/>
    <w:rsid w:val="003B01EC"/>
    <w:rsid w:val="003B0612"/>
    <w:rsid w:val="003B0CDC"/>
    <w:rsid w:val="003B14A9"/>
    <w:rsid w:val="003B1BD3"/>
    <w:rsid w:val="003B3A57"/>
    <w:rsid w:val="003B415E"/>
    <w:rsid w:val="003B4969"/>
    <w:rsid w:val="003B4FDD"/>
    <w:rsid w:val="003B50E3"/>
    <w:rsid w:val="003B565A"/>
    <w:rsid w:val="003B5B57"/>
    <w:rsid w:val="003B5DCE"/>
    <w:rsid w:val="003B6182"/>
    <w:rsid w:val="003B623A"/>
    <w:rsid w:val="003B63EF"/>
    <w:rsid w:val="003B6561"/>
    <w:rsid w:val="003B6B43"/>
    <w:rsid w:val="003B6B48"/>
    <w:rsid w:val="003B6D96"/>
    <w:rsid w:val="003B6E84"/>
    <w:rsid w:val="003B71A5"/>
    <w:rsid w:val="003B7C20"/>
    <w:rsid w:val="003C0382"/>
    <w:rsid w:val="003C08D7"/>
    <w:rsid w:val="003C08DB"/>
    <w:rsid w:val="003C0A5B"/>
    <w:rsid w:val="003C0C44"/>
    <w:rsid w:val="003C0EC2"/>
    <w:rsid w:val="003C2147"/>
    <w:rsid w:val="003C26F1"/>
    <w:rsid w:val="003C2CAE"/>
    <w:rsid w:val="003C3158"/>
    <w:rsid w:val="003C34DF"/>
    <w:rsid w:val="003C3BBA"/>
    <w:rsid w:val="003C49D5"/>
    <w:rsid w:val="003C5829"/>
    <w:rsid w:val="003C5E49"/>
    <w:rsid w:val="003C6101"/>
    <w:rsid w:val="003C66A0"/>
    <w:rsid w:val="003C6C68"/>
    <w:rsid w:val="003C6D44"/>
    <w:rsid w:val="003C7237"/>
    <w:rsid w:val="003D02D5"/>
    <w:rsid w:val="003D1583"/>
    <w:rsid w:val="003D203E"/>
    <w:rsid w:val="003D2533"/>
    <w:rsid w:val="003D2A70"/>
    <w:rsid w:val="003D36F6"/>
    <w:rsid w:val="003D5EEB"/>
    <w:rsid w:val="003D60BC"/>
    <w:rsid w:val="003D6313"/>
    <w:rsid w:val="003D64BD"/>
    <w:rsid w:val="003D6968"/>
    <w:rsid w:val="003D6E70"/>
    <w:rsid w:val="003D75B3"/>
    <w:rsid w:val="003E073C"/>
    <w:rsid w:val="003E1605"/>
    <w:rsid w:val="003E1ED7"/>
    <w:rsid w:val="003E28A6"/>
    <w:rsid w:val="003E2DF9"/>
    <w:rsid w:val="003E3D93"/>
    <w:rsid w:val="003E4895"/>
    <w:rsid w:val="003E5A57"/>
    <w:rsid w:val="003E653B"/>
    <w:rsid w:val="003E6651"/>
    <w:rsid w:val="003F0006"/>
    <w:rsid w:val="003F0399"/>
    <w:rsid w:val="003F09C8"/>
    <w:rsid w:val="003F0F7A"/>
    <w:rsid w:val="003F1A0F"/>
    <w:rsid w:val="003F23A9"/>
    <w:rsid w:val="003F23C5"/>
    <w:rsid w:val="003F29C7"/>
    <w:rsid w:val="003F2D03"/>
    <w:rsid w:val="003F3116"/>
    <w:rsid w:val="003F34A9"/>
    <w:rsid w:val="003F3AE1"/>
    <w:rsid w:val="003F3F27"/>
    <w:rsid w:val="003F4011"/>
    <w:rsid w:val="003F4392"/>
    <w:rsid w:val="003F4732"/>
    <w:rsid w:val="003F4734"/>
    <w:rsid w:val="003F49D8"/>
    <w:rsid w:val="003F6631"/>
    <w:rsid w:val="003F698F"/>
    <w:rsid w:val="003F75D4"/>
    <w:rsid w:val="003F7E7F"/>
    <w:rsid w:val="0040003C"/>
    <w:rsid w:val="004014D5"/>
    <w:rsid w:val="00402438"/>
    <w:rsid w:val="0040298C"/>
    <w:rsid w:val="0040312E"/>
    <w:rsid w:val="00404124"/>
    <w:rsid w:val="004045B0"/>
    <w:rsid w:val="0040474B"/>
    <w:rsid w:val="004052CD"/>
    <w:rsid w:val="00405CDB"/>
    <w:rsid w:val="004064D8"/>
    <w:rsid w:val="00406B4A"/>
    <w:rsid w:val="00406D43"/>
    <w:rsid w:val="00407294"/>
    <w:rsid w:val="004072B1"/>
    <w:rsid w:val="004072C9"/>
    <w:rsid w:val="004078BF"/>
    <w:rsid w:val="00411393"/>
    <w:rsid w:val="004128AA"/>
    <w:rsid w:val="0041295B"/>
    <w:rsid w:val="00412B6E"/>
    <w:rsid w:val="00412E52"/>
    <w:rsid w:val="00412EBE"/>
    <w:rsid w:val="004137BA"/>
    <w:rsid w:val="004147AA"/>
    <w:rsid w:val="00414856"/>
    <w:rsid w:val="00414A3F"/>
    <w:rsid w:val="00415500"/>
    <w:rsid w:val="00417951"/>
    <w:rsid w:val="0042034F"/>
    <w:rsid w:val="004217AC"/>
    <w:rsid w:val="004224EC"/>
    <w:rsid w:val="00422AB0"/>
    <w:rsid w:val="00422FD3"/>
    <w:rsid w:val="00423519"/>
    <w:rsid w:val="004235A7"/>
    <w:rsid w:val="0042447E"/>
    <w:rsid w:val="0042455E"/>
    <w:rsid w:val="00424B42"/>
    <w:rsid w:val="004250E2"/>
    <w:rsid w:val="004258F2"/>
    <w:rsid w:val="004267A3"/>
    <w:rsid w:val="00426E4B"/>
    <w:rsid w:val="00427572"/>
    <w:rsid w:val="00427D1E"/>
    <w:rsid w:val="004303B1"/>
    <w:rsid w:val="00431247"/>
    <w:rsid w:val="00431499"/>
    <w:rsid w:val="00432273"/>
    <w:rsid w:val="00432930"/>
    <w:rsid w:val="00432B3E"/>
    <w:rsid w:val="00432BFA"/>
    <w:rsid w:val="00432CD1"/>
    <w:rsid w:val="00432E91"/>
    <w:rsid w:val="0043462E"/>
    <w:rsid w:val="00434F87"/>
    <w:rsid w:val="00435462"/>
    <w:rsid w:val="00435B43"/>
    <w:rsid w:val="00435B45"/>
    <w:rsid w:val="0043654F"/>
    <w:rsid w:val="0043663C"/>
    <w:rsid w:val="004368B9"/>
    <w:rsid w:val="00436DE0"/>
    <w:rsid w:val="004370EA"/>
    <w:rsid w:val="00437891"/>
    <w:rsid w:val="00437949"/>
    <w:rsid w:val="00437A29"/>
    <w:rsid w:val="0044068C"/>
    <w:rsid w:val="004417AD"/>
    <w:rsid w:val="0044223E"/>
    <w:rsid w:val="00442A88"/>
    <w:rsid w:val="00442BE3"/>
    <w:rsid w:val="00442F7E"/>
    <w:rsid w:val="0044352E"/>
    <w:rsid w:val="00444691"/>
    <w:rsid w:val="00444A67"/>
    <w:rsid w:val="0044531E"/>
    <w:rsid w:val="0044578B"/>
    <w:rsid w:val="00445877"/>
    <w:rsid w:val="00445A05"/>
    <w:rsid w:val="00446827"/>
    <w:rsid w:val="00446989"/>
    <w:rsid w:val="00446F75"/>
    <w:rsid w:val="0044717B"/>
    <w:rsid w:val="0045013F"/>
    <w:rsid w:val="0045060B"/>
    <w:rsid w:val="00450664"/>
    <w:rsid w:val="004509DB"/>
    <w:rsid w:val="00450EDF"/>
    <w:rsid w:val="00451166"/>
    <w:rsid w:val="004515D3"/>
    <w:rsid w:val="0045225D"/>
    <w:rsid w:val="00452B33"/>
    <w:rsid w:val="00452BAC"/>
    <w:rsid w:val="00452C8F"/>
    <w:rsid w:val="00452E51"/>
    <w:rsid w:val="00453343"/>
    <w:rsid w:val="00453DF9"/>
    <w:rsid w:val="004540D5"/>
    <w:rsid w:val="004542A6"/>
    <w:rsid w:val="004549D5"/>
    <w:rsid w:val="004559F8"/>
    <w:rsid w:val="0045606C"/>
    <w:rsid w:val="00456366"/>
    <w:rsid w:val="004563E7"/>
    <w:rsid w:val="00456E3A"/>
    <w:rsid w:val="0045703C"/>
    <w:rsid w:val="00457139"/>
    <w:rsid w:val="004575CD"/>
    <w:rsid w:val="00457635"/>
    <w:rsid w:val="0046090C"/>
    <w:rsid w:val="00460DD0"/>
    <w:rsid w:val="00460F9C"/>
    <w:rsid w:val="004617D0"/>
    <w:rsid w:val="004618DC"/>
    <w:rsid w:val="004619D5"/>
    <w:rsid w:val="00461B32"/>
    <w:rsid w:val="00462C0C"/>
    <w:rsid w:val="00462CE5"/>
    <w:rsid w:val="00462F15"/>
    <w:rsid w:val="0046347E"/>
    <w:rsid w:val="00463836"/>
    <w:rsid w:val="004640DD"/>
    <w:rsid w:val="00464500"/>
    <w:rsid w:val="004646A7"/>
    <w:rsid w:val="004646EC"/>
    <w:rsid w:val="004648A9"/>
    <w:rsid w:val="00465799"/>
    <w:rsid w:val="00466323"/>
    <w:rsid w:val="00467DEE"/>
    <w:rsid w:val="004706AE"/>
    <w:rsid w:val="00470F59"/>
    <w:rsid w:val="004710B5"/>
    <w:rsid w:val="00471268"/>
    <w:rsid w:val="00471872"/>
    <w:rsid w:val="004723FE"/>
    <w:rsid w:val="00472B69"/>
    <w:rsid w:val="00472D7A"/>
    <w:rsid w:val="004734F5"/>
    <w:rsid w:val="00473506"/>
    <w:rsid w:val="0047352E"/>
    <w:rsid w:val="00473666"/>
    <w:rsid w:val="004737E4"/>
    <w:rsid w:val="004749C9"/>
    <w:rsid w:val="00474C92"/>
    <w:rsid w:val="00474EF4"/>
    <w:rsid w:val="00475E00"/>
    <w:rsid w:val="00476FE5"/>
    <w:rsid w:val="00477592"/>
    <w:rsid w:val="004775AD"/>
    <w:rsid w:val="00480981"/>
    <w:rsid w:val="00481318"/>
    <w:rsid w:val="0048143A"/>
    <w:rsid w:val="004816CA"/>
    <w:rsid w:val="00482251"/>
    <w:rsid w:val="00482342"/>
    <w:rsid w:val="004825D8"/>
    <w:rsid w:val="0048338F"/>
    <w:rsid w:val="00483526"/>
    <w:rsid w:val="00483DC7"/>
    <w:rsid w:val="0048441A"/>
    <w:rsid w:val="0048464C"/>
    <w:rsid w:val="0048477B"/>
    <w:rsid w:val="00485376"/>
    <w:rsid w:val="00485DCB"/>
    <w:rsid w:val="00486004"/>
    <w:rsid w:val="004865C6"/>
    <w:rsid w:val="004867A8"/>
    <w:rsid w:val="0048695D"/>
    <w:rsid w:val="00486D2A"/>
    <w:rsid w:val="0048780A"/>
    <w:rsid w:val="00487853"/>
    <w:rsid w:val="00487ABD"/>
    <w:rsid w:val="004903C8"/>
    <w:rsid w:val="00490692"/>
    <w:rsid w:val="00491618"/>
    <w:rsid w:val="004917D7"/>
    <w:rsid w:val="004928A6"/>
    <w:rsid w:val="004929C0"/>
    <w:rsid w:val="004931AC"/>
    <w:rsid w:val="00493984"/>
    <w:rsid w:val="00493F38"/>
    <w:rsid w:val="00494DD2"/>
    <w:rsid w:val="0049509E"/>
    <w:rsid w:val="0049515E"/>
    <w:rsid w:val="00495494"/>
    <w:rsid w:val="004959D0"/>
    <w:rsid w:val="0049623D"/>
    <w:rsid w:val="00496516"/>
    <w:rsid w:val="004967A4"/>
    <w:rsid w:val="004978E3"/>
    <w:rsid w:val="004A1500"/>
    <w:rsid w:val="004A155E"/>
    <w:rsid w:val="004A203D"/>
    <w:rsid w:val="004A209C"/>
    <w:rsid w:val="004A255A"/>
    <w:rsid w:val="004A37F2"/>
    <w:rsid w:val="004A39DD"/>
    <w:rsid w:val="004A3AEA"/>
    <w:rsid w:val="004A4BCE"/>
    <w:rsid w:val="004A4BD5"/>
    <w:rsid w:val="004A4E20"/>
    <w:rsid w:val="004A5147"/>
    <w:rsid w:val="004A5C45"/>
    <w:rsid w:val="004A679C"/>
    <w:rsid w:val="004A6F9E"/>
    <w:rsid w:val="004A76F6"/>
    <w:rsid w:val="004A7BA2"/>
    <w:rsid w:val="004B000D"/>
    <w:rsid w:val="004B0035"/>
    <w:rsid w:val="004B0841"/>
    <w:rsid w:val="004B1535"/>
    <w:rsid w:val="004B1B8F"/>
    <w:rsid w:val="004B2B82"/>
    <w:rsid w:val="004B2FB6"/>
    <w:rsid w:val="004B30E3"/>
    <w:rsid w:val="004B326E"/>
    <w:rsid w:val="004B46D6"/>
    <w:rsid w:val="004B5A5F"/>
    <w:rsid w:val="004B5EE8"/>
    <w:rsid w:val="004B646A"/>
    <w:rsid w:val="004B68C8"/>
    <w:rsid w:val="004B6F21"/>
    <w:rsid w:val="004B72C5"/>
    <w:rsid w:val="004B74B7"/>
    <w:rsid w:val="004B7577"/>
    <w:rsid w:val="004B7A06"/>
    <w:rsid w:val="004C1AD0"/>
    <w:rsid w:val="004C2343"/>
    <w:rsid w:val="004C3996"/>
    <w:rsid w:val="004C3B38"/>
    <w:rsid w:val="004C55F4"/>
    <w:rsid w:val="004C5763"/>
    <w:rsid w:val="004C5D47"/>
    <w:rsid w:val="004C63D0"/>
    <w:rsid w:val="004C6A85"/>
    <w:rsid w:val="004C6CB6"/>
    <w:rsid w:val="004C6CDD"/>
    <w:rsid w:val="004C7086"/>
    <w:rsid w:val="004C744C"/>
    <w:rsid w:val="004C74B0"/>
    <w:rsid w:val="004D049B"/>
    <w:rsid w:val="004D04CE"/>
    <w:rsid w:val="004D0BB2"/>
    <w:rsid w:val="004D1E45"/>
    <w:rsid w:val="004D2210"/>
    <w:rsid w:val="004D2CDF"/>
    <w:rsid w:val="004D2E5B"/>
    <w:rsid w:val="004D2FB2"/>
    <w:rsid w:val="004D3321"/>
    <w:rsid w:val="004D3BF8"/>
    <w:rsid w:val="004D3D11"/>
    <w:rsid w:val="004D4259"/>
    <w:rsid w:val="004D4631"/>
    <w:rsid w:val="004D4C87"/>
    <w:rsid w:val="004D4E34"/>
    <w:rsid w:val="004D4EE9"/>
    <w:rsid w:val="004D5191"/>
    <w:rsid w:val="004D52EE"/>
    <w:rsid w:val="004D5BA3"/>
    <w:rsid w:val="004D5BB6"/>
    <w:rsid w:val="004D5F01"/>
    <w:rsid w:val="004D6329"/>
    <w:rsid w:val="004D7A2B"/>
    <w:rsid w:val="004E0275"/>
    <w:rsid w:val="004E10CA"/>
    <w:rsid w:val="004E1133"/>
    <w:rsid w:val="004E1D6E"/>
    <w:rsid w:val="004E33FC"/>
    <w:rsid w:val="004E4526"/>
    <w:rsid w:val="004E4642"/>
    <w:rsid w:val="004E53E0"/>
    <w:rsid w:val="004E53E7"/>
    <w:rsid w:val="004E5BCB"/>
    <w:rsid w:val="004E613A"/>
    <w:rsid w:val="004E6642"/>
    <w:rsid w:val="004E66FB"/>
    <w:rsid w:val="004E6B7E"/>
    <w:rsid w:val="004E6EA9"/>
    <w:rsid w:val="004E73F8"/>
    <w:rsid w:val="004E761E"/>
    <w:rsid w:val="004F00F6"/>
    <w:rsid w:val="004F06A1"/>
    <w:rsid w:val="004F1231"/>
    <w:rsid w:val="004F162A"/>
    <w:rsid w:val="004F1DE6"/>
    <w:rsid w:val="004F24E9"/>
    <w:rsid w:val="004F2B12"/>
    <w:rsid w:val="004F2BB4"/>
    <w:rsid w:val="004F2EDB"/>
    <w:rsid w:val="004F307D"/>
    <w:rsid w:val="004F30FA"/>
    <w:rsid w:val="004F3114"/>
    <w:rsid w:val="004F465C"/>
    <w:rsid w:val="004F48DE"/>
    <w:rsid w:val="004F4DEA"/>
    <w:rsid w:val="004F56B2"/>
    <w:rsid w:val="004F5F07"/>
    <w:rsid w:val="004F6024"/>
    <w:rsid w:val="004F65B6"/>
    <w:rsid w:val="004F67BD"/>
    <w:rsid w:val="004F693B"/>
    <w:rsid w:val="004F73DC"/>
    <w:rsid w:val="004F7D94"/>
    <w:rsid w:val="004F7E0C"/>
    <w:rsid w:val="00500157"/>
    <w:rsid w:val="0050062D"/>
    <w:rsid w:val="00500B1A"/>
    <w:rsid w:val="00500C7C"/>
    <w:rsid w:val="00500CFD"/>
    <w:rsid w:val="005012DE"/>
    <w:rsid w:val="005013D8"/>
    <w:rsid w:val="0050159D"/>
    <w:rsid w:val="00502586"/>
    <w:rsid w:val="005031AC"/>
    <w:rsid w:val="0050323E"/>
    <w:rsid w:val="00503362"/>
    <w:rsid w:val="0050380B"/>
    <w:rsid w:val="0050391D"/>
    <w:rsid w:val="005039F7"/>
    <w:rsid w:val="005049B2"/>
    <w:rsid w:val="005052DC"/>
    <w:rsid w:val="00505916"/>
    <w:rsid w:val="00505946"/>
    <w:rsid w:val="00505EA0"/>
    <w:rsid w:val="00505F7B"/>
    <w:rsid w:val="00506035"/>
    <w:rsid w:val="00507A8D"/>
    <w:rsid w:val="0051084E"/>
    <w:rsid w:val="0051086C"/>
    <w:rsid w:val="00510A4E"/>
    <w:rsid w:val="00510A53"/>
    <w:rsid w:val="00510BF1"/>
    <w:rsid w:val="00511441"/>
    <w:rsid w:val="00511851"/>
    <w:rsid w:val="00511F4B"/>
    <w:rsid w:val="00512F23"/>
    <w:rsid w:val="00513397"/>
    <w:rsid w:val="00513B6F"/>
    <w:rsid w:val="00513BE0"/>
    <w:rsid w:val="005143B1"/>
    <w:rsid w:val="00514458"/>
    <w:rsid w:val="00516277"/>
    <w:rsid w:val="00516491"/>
    <w:rsid w:val="005165F5"/>
    <w:rsid w:val="005167C5"/>
    <w:rsid w:val="00516C04"/>
    <w:rsid w:val="00520163"/>
    <w:rsid w:val="00520681"/>
    <w:rsid w:val="00520C7C"/>
    <w:rsid w:val="00521587"/>
    <w:rsid w:val="005216F4"/>
    <w:rsid w:val="00521F95"/>
    <w:rsid w:val="00522F82"/>
    <w:rsid w:val="00523692"/>
    <w:rsid w:val="00524728"/>
    <w:rsid w:val="00524958"/>
    <w:rsid w:val="00524ACC"/>
    <w:rsid w:val="005252BB"/>
    <w:rsid w:val="0052583C"/>
    <w:rsid w:val="00525FB8"/>
    <w:rsid w:val="00526A36"/>
    <w:rsid w:val="00527C72"/>
    <w:rsid w:val="0053077B"/>
    <w:rsid w:val="005307D8"/>
    <w:rsid w:val="0053130A"/>
    <w:rsid w:val="0053163C"/>
    <w:rsid w:val="005332A3"/>
    <w:rsid w:val="00534607"/>
    <w:rsid w:val="00534F36"/>
    <w:rsid w:val="0053537E"/>
    <w:rsid w:val="005361DD"/>
    <w:rsid w:val="00536B3D"/>
    <w:rsid w:val="005377BF"/>
    <w:rsid w:val="00537A8D"/>
    <w:rsid w:val="00537DC7"/>
    <w:rsid w:val="0054046A"/>
    <w:rsid w:val="00540783"/>
    <w:rsid w:val="00540C88"/>
    <w:rsid w:val="00540FC0"/>
    <w:rsid w:val="00541358"/>
    <w:rsid w:val="005425D6"/>
    <w:rsid w:val="0054275D"/>
    <w:rsid w:val="00542FB7"/>
    <w:rsid w:val="005435BC"/>
    <w:rsid w:val="005444A6"/>
    <w:rsid w:val="00544FF6"/>
    <w:rsid w:val="0054566E"/>
    <w:rsid w:val="00545EA8"/>
    <w:rsid w:val="00546B99"/>
    <w:rsid w:val="005476B7"/>
    <w:rsid w:val="00547AB9"/>
    <w:rsid w:val="00547FD3"/>
    <w:rsid w:val="00550CDA"/>
    <w:rsid w:val="00550DB1"/>
    <w:rsid w:val="00550EB0"/>
    <w:rsid w:val="00551104"/>
    <w:rsid w:val="00551345"/>
    <w:rsid w:val="00552180"/>
    <w:rsid w:val="00552436"/>
    <w:rsid w:val="00552E87"/>
    <w:rsid w:val="00553600"/>
    <w:rsid w:val="0055367F"/>
    <w:rsid w:val="00553FB8"/>
    <w:rsid w:val="0055431A"/>
    <w:rsid w:val="0055467C"/>
    <w:rsid w:val="00554918"/>
    <w:rsid w:val="005552CA"/>
    <w:rsid w:val="00555C57"/>
    <w:rsid w:val="00556401"/>
    <w:rsid w:val="00556EEB"/>
    <w:rsid w:val="00557B9C"/>
    <w:rsid w:val="00557C6B"/>
    <w:rsid w:val="00557DC9"/>
    <w:rsid w:val="00557E21"/>
    <w:rsid w:val="00557FF0"/>
    <w:rsid w:val="005602B8"/>
    <w:rsid w:val="00560447"/>
    <w:rsid w:val="00560D33"/>
    <w:rsid w:val="00561872"/>
    <w:rsid w:val="00561A01"/>
    <w:rsid w:val="00561D04"/>
    <w:rsid w:val="00562089"/>
    <w:rsid w:val="0056218B"/>
    <w:rsid w:val="005621D4"/>
    <w:rsid w:val="00562204"/>
    <w:rsid w:val="00562AF7"/>
    <w:rsid w:val="0056333E"/>
    <w:rsid w:val="005633E2"/>
    <w:rsid w:val="005639A5"/>
    <w:rsid w:val="00563DC6"/>
    <w:rsid w:val="005643A1"/>
    <w:rsid w:val="005647CB"/>
    <w:rsid w:val="005655F1"/>
    <w:rsid w:val="00565972"/>
    <w:rsid w:val="005660D1"/>
    <w:rsid w:val="00566189"/>
    <w:rsid w:val="00566361"/>
    <w:rsid w:val="00566496"/>
    <w:rsid w:val="0056653A"/>
    <w:rsid w:val="00566BB7"/>
    <w:rsid w:val="00566D9E"/>
    <w:rsid w:val="00566DBE"/>
    <w:rsid w:val="00566DCF"/>
    <w:rsid w:val="00567478"/>
    <w:rsid w:val="005674B8"/>
    <w:rsid w:val="00567C79"/>
    <w:rsid w:val="005700FC"/>
    <w:rsid w:val="0057034C"/>
    <w:rsid w:val="00570A38"/>
    <w:rsid w:val="00570E9E"/>
    <w:rsid w:val="005710EC"/>
    <w:rsid w:val="0057136D"/>
    <w:rsid w:val="00571727"/>
    <w:rsid w:val="00572A1D"/>
    <w:rsid w:val="00573761"/>
    <w:rsid w:val="005747B1"/>
    <w:rsid w:val="00574D8A"/>
    <w:rsid w:val="0057567E"/>
    <w:rsid w:val="00576397"/>
    <w:rsid w:val="00576776"/>
    <w:rsid w:val="005768C4"/>
    <w:rsid w:val="00576F47"/>
    <w:rsid w:val="00577837"/>
    <w:rsid w:val="00577BB3"/>
    <w:rsid w:val="00577EF6"/>
    <w:rsid w:val="005801E2"/>
    <w:rsid w:val="00580FA2"/>
    <w:rsid w:val="00581B65"/>
    <w:rsid w:val="00581C58"/>
    <w:rsid w:val="00582782"/>
    <w:rsid w:val="00582AB8"/>
    <w:rsid w:val="00582C0C"/>
    <w:rsid w:val="00583C07"/>
    <w:rsid w:val="00583F14"/>
    <w:rsid w:val="0058497D"/>
    <w:rsid w:val="00584DF9"/>
    <w:rsid w:val="005859E9"/>
    <w:rsid w:val="00585A8A"/>
    <w:rsid w:val="00585A9A"/>
    <w:rsid w:val="00585D5F"/>
    <w:rsid w:val="0059029F"/>
    <w:rsid w:val="005905E6"/>
    <w:rsid w:val="0059096C"/>
    <w:rsid w:val="00590A80"/>
    <w:rsid w:val="00591392"/>
    <w:rsid w:val="00593045"/>
    <w:rsid w:val="005930AC"/>
    <w:rsid w:val="005934D9"/>
    <w:rsid w:val="00594193"/>
    <w:rsid w:val="00594321"/>
    <w:rsid w:val="00594EB5"/>
    <w:rsid w:val="005955D9"/>
    <w:rsid w:val="00595D37"/>
    <w:rsid w:val="00595E16"/>
    <w:rsid w:val="005966AD"/>
    <w:rsid w:val="00596BB6"/>
    <w:rsid w:val="005971AF"/>
    <w:rsid w:val="005973AE"/>
    <w:rsid w:val="00597DA7"/>
    <w:rsid w:val="005A0F74"/>
    <w:rsid w:val="005A1020"/>
    <w:rsid w:val="005A1201"/>
    <w:rsid w:val="005A2D88"/>
    <w:rsid w:val="005A31D1"/>
    <w:rsid w:val="005A39D4"/>
    <w:rsid w:val="005A3A1B"/>
    <w:rsid w:val="005A42A2"/>
    <w:rsid w:val="005A47F4"/>
    <w:rsid w:val="005A556A"/>
    <w:rsid w:val="005A5FAE"/>
    <w:rsid w:val="005A6284"/>
    <w:rsid w:val="005A65D2"/>
    <w:rsid w:val="005A728A"/>
    <w:rsid w:val="005A7484"/>
    <w:rsid w:val="005A7B91"/>
    <w:rsid w:val="005B100B"/>
    <w:rsid w:val="005B1448"/>
    <w:rsid w:val="005B22CE"/>
    <w:rsid w:val="005B323E"/>
    <w:rsid w:val="005B32A9"/>
    <w:rsid w:val="005B366C"/>
    <w:rsid w:val="005B36FE"/>
    <w:rsid w:val="005B429E"/>
    <w:rsid w:val="005B4B5A"/>
    <w:rsid w:val="005B4D64"/>
    <w:rsid w:val="005B6087"/>
    <w:rsid w:val="005B60AF"/>
    <w:rsid w:val="005B64B0"/>
    <w:rsid w:val="005B66A5"/>
    <w:rsid w:val="005B6811"/>
    <w:rsid w:val="005B68A0"/>
    <w:rsid w:val="005B7B46"/>
    <w:rsid w:val="005C08A0"/>
    <w:rsid w:val="005C0C18"/>
    <w:rsid w:val="005C14D7"/>
    <w:rsid w:val="005C16B1"/>
    <w:rsid w:val="005C16DF"/>
    <w:rsid w:val="005C1A57"/>
    <w:rsid w:val="005C21A0"/>
    <w:rsid w:val="005C26BA"/>
    <w:rsid w:val="005C29A8"/>
    <w:rsid w:val="005C2B91"/>
    <w:rsid w:val="005C3006"/>
    <w:rsid w:val="005C42DE"/>
    <w:rsid w:val="005C4A16"/>
    <w:rsid w:val="005C4F07"/>
    <w:rsid w:val="005C58A3"/>
    <w:rsid w:val="005C5AEB"/>
    <w:rsid w:val="005C5C7B"/>
    <w:rsid w:val="005C5DC3"/>
    <w:rsid w:val="005C6493"/>
    <w:rsid w:val="005C688F"/>
    <w:rsid w:val="005C6A96"/>
    <w:rsid w:val="005C7152"/>
    <w:rsid w:val="005C7694"/>
    <w:rsid w:val="005C7C63"/>
    <w:rsid w:val="005D0223"/>
    <w:rsid w:val="005D0AF2"/>
    <w:rsid w:val="005D0CA4"/>
    <w:rsid w:val="005D0E6C"/>
    <w:rsid w:val="005D0FFA"/>
    <w:rsid w:val="005D1025"/>
    <w:rsid w:val="005D1D8B"/>
    <w:rsid w:val="005D2319"/>
    <w:rsid w:val="005D234B"/>
    <w:rsid w:val="005D28B8"/>
    <w:rsid w:val="005D320B"/>
    <w:rsid w:val="005D4A75"/>
    <w:rsid w:val="005D61DC"/>
    <w:rsid w:val="005D6467"/>
    <w:rsid w:val="005D64FD"/>
    <w:rsid w:val="005D79D3"/>
    <w:rsid w:val="005E0715"/>
    <w:rsid w:val="005E0E02"/>
    <w:rsid w:val="005E15B6"/>
    <w:rsid w:val="005E1646"/>
    <w:rsid w:val="005E1792"/>
    <w:rsid w:val="005E1821"/>
    <w:rsid w:val="005E1C28"/>
    <w:rsid w:val="005E244F"/>
    <w:rsid w:val="005E2E9C"/>
    <w:rsid w:val="005E32B2"/>
    <w:rsid w:val="005E4092"/>
    <w:rsid w:val="005E49CD"/>
    <w:rsid w:val="005E49EA"/>
    <w:rsid w:val="005E5CB7"/>
    <w:rsid w:val="005E707D"/>
    <w:rsid w:val="005E7932"/>
    <w:rsid w:val="005E7B23"/>
    <w:rsid w:val="005E7C84"/>
    <w:rsid w:val="005E7DD3"/>
    <w:rsid w:val="005F0078"/>
    <w:rsid w:val="005F009D"/>
    <w:rsid w:val="005F2EF2"/>
    <w:rsid w:val="005F5FD1"/>
    <w:rsid w:val="005F63FD"/>
    <w:rsid w:val="005F6BBB"/>
    <w:rsid w:val="005F7605"/>
    <w:rsid w:val="006027DD"/>
    <w:rsid w:val="00602EF3"/>
    <w:rsid w:val="006047F5"/>
    <w:rsid w:val="0060513A"/>
    <w:rsid w:val="006051F5"/>
    <w:rsid w:val="0060576C"/>
    <w:rsid w:val="00605B8D"/>
    <w:rsid w:val="00605F45"/>
    <w:rsid w:val="00607C09"/>
    <w:rsid w:val="00607F87"/>
    <w:rsid w:val="00610018"/>
    <w:rsid w:val="00610834"/>
    <w:rsid w:val="006115A4"/>
    <w:rsid w:val="00612263"/>
    <w:rsid w:val="006131CA"/>
    <w:rsid w:val="00613422"/>
    <w:rsid w:val="0061363E"/>
    <w:rsid w:val="00613FBC"/>
    <w:rsid w:val="0061400B"/>
    <w:rsid w:val="00614351"/>
    <w:rsid w:val="00614853"/>
    <w:rsid w:val="00614C19"/>
    <w:rsid w:val="006153C6"/>
    <w:rsid w:val="00615509"/>
    <w:rsid w:val="00615C32"/>
    <w:rsid w:val="00616511"/>
    <w:rsid w:val="00616B3A"/>
    <w:rsid w:val="006172DE"/>
    <w:rsid w:val="00617483"/>
    <w:rsid w:val="00617918"/>
    <w:rsid w:val="00617B5A"/>
    <w:rsid w:val="00620126"/>
    <w:rsid w:val="006216DA"/>
    <w:rsid w:val="006217EC"/>
    <w:rsid w:val="00621BDF"/>
    <w:rsid w:val="0062204E"/>
    <w:rsid w:val="00622330"/>
    <w:rsid w:val="006236DA"/>
    <w:rsid w:val="00623711"/>
    <w:rsid w:val="00623773"/>
    <w:rsid w:val="00623880"/>
    <w:rsid w:val="00624568"/>
    <w:rsid w:val="00624988"/>
    <w:rsid w:val="00625DFB"/>
    <w:rsid w:val="0062607F"/>
    <w:rsid w:val="00626960"/>
    <w:rsid w:val="0063153F"/>
    <w:rsid w:val="0063178B"/>
    <w:rsid w:val="00633019"/>
    <w:rsid w:val="00633037"/>
    <w:rsid w:val="00633C81"/>
    <w:rsid w:val="00633D4B"/>
    <w:rsid w:val="0063492D"/>
    <w:rsid w:val="00634DB9"/>
    <w:rsid w:val="006350D6"/>
    <w:rsid w:val="006352F7"/>
    <w:rsid w:val="00637043"/>
    <w:rsid w:val="006373B0"/>
    <w:rsid w:val="006400A9"/>
    <w:rsid w:val="00640195"/>
    <w:rsid w:val="00641503"/>
    <w:rsid w:val="006422A7"/>
    <w:rsid w:val="00642E3F"/>
    <w:rsid w:val="0064317D"/>
    <w:rsid w:val="006432E7"/>
    <w:rsid w:val="00643A8B"/>
    <w:rsid w:val="00644313"/>
    <w:rsid w:val="0064440A"/>
    <w:rsid w:val="00644430"/>
    <w:rsid w:val="0064497A"/>
    <w:rsid w:val="00644E73"/>
    <w:rsid w:val="00645054"/>
    <w:rsid w:val="0064516E"/>
    <w:rsid w:val="00645643"/>
    <w:rsid w:val="00646396"/>
    <w:rsid w:val="00646559"/>
    <w:rsid w:val="00646AF1"/>
    <w:rsid w:val="00646FEC"/>
    <w:rsid w:val="00647D52"/>
    <w:rsid w:val="0065051F"/>
    <w:rsid w:val="00650841"/>
    <w:rsid w:val="0065127B"/>
    <w:rsid w:val="006513C2"/>
    <w:rsid w:val="006515A6"/>
    <w:rsid w:val="00651659"/>
    <w:rsid w:val="00652551"/>
    <w:rsid w:val="00653BF4"/>
    <w:rsid w:val="00654D97"/>
    <w:rsid w:val="0065558E"/>
    <w:rsid w:val="00655B60"/>
    <w:rsid w:val="00655D5E"/>
    <w:rsid w:val="00655E7C"/>
    <w:rsid w:val="00656E6F"/>
    <w:rsid w:val="00657C51"/>
    <w:rsid w:val="0066019F"/>
    <w:rsid w:val="00660466"/>
    <w:rsid w:val="00660CBB"/>
    <w:rsid w:val="00661CB1"/>
    <w:rsid w:val="00661D45"/>
    <w:rsid w:val="00662750"/>
    <w:rsid w:val="00662FB8"/>
    <w:rsid w:val="006641E8"/>
    <w:rsid w:val="00664668"/>
    <w:rsid w:val="00665314"/>
    <w:rsid w:val="00665867"/>
    <w:rsid w:val="006659EE"/>
    <w:rsid w:val="00665EB8"/>
    <w:rsid w:val="00665F9B"/>
    <w:rsid w:val="00666964"/>
    <w:rsid w:val="006669CA"/>
    <w:rsid w:val="00666E69"/>
    <w:rsid w:val="00667EB4"/>
    <w:rsid w:val="006700C4"/>
    <w:rsid w:val="006707BC"/>
    <w:rsid w:val="006708CC"/>
    <w:rsid w:val="00670AA1"/>
    <w:rsid w:val="006715FA"/>
    <w:rsid w:val="006722B7"/>
    <w:rsid w:val="00673251"/>
    <w:rsid w:val="00673709"/>
    <w:rsid w:val="00673D46"/>
    <w:rsid w:val="00673E21"/>
    <w:rsid w:val="00673FF3"/>
    <w:rsid w:val="006743A7"/>
    <w:rsid w:val="00674DBE"/>
    <w:rsid w:val="0067515A"/>
    <w:rsid w:val="006755F1"/>
    <w:rsid w:val="00675BB0"/>
    <w:rsid w:val="00675FF8"/>
    <w:rsid w:val="00676A8E"/>
    <w:rsid w:val="00680691"/>
    <w:rsid w:val="00680E1A"/>
    <w:rsid w:val="0068125A"/>
    <w:rsid w:val="00681269"/>
    <w:rsid w:val="0068195A"/>
    <w:rsid w:val="00681F25"/>
    <w:rsid w:val="00681F38"/>
    <w:rsid w:val="006820ED"/>
    <w:rsid w:val="006827BF"/>
    <w:rsid w:val="00682894"/>
    <w:rsid w:val="00682A20"/>
    <w:rsid w:val="00682B2B"/>
    <w:rsid w:val="006835A7"/>
    <w:rsid w:val="00683A21"/>
    <w:rsid w:val="00684052"/>
    <w:rsid w:val="00684C93"/>
    <w:rsid w:val="00685654"/>
    <w:rsid w:val="006859C4"/>
    <w:rsid w:val="00685F4F"/>
    <w:rsid w:val="0068600C"/>
    <w:rsid w:val="00687178"/>
    <w:rsid w:val="006900B2"/>
    <w:rsid w:val="00690455"/>
    <w:rsid w:val="00690877"/>
    <w:rsid w:val="006918B0"/>
    <w:rsid w:val="006926BB"/>
    <w:rsid w:val="0069284D"/>
    <w:rsid w:val="0069300C"/>
    <w:rsid w:val="006933F3"/>
    <w:rsid w:val="00693708"/>
    <w:rsid w:val="00694207"/>
    <w:rsid w:val="00694A14"/>
    <w:rsid w:val="006955C9"/>
    <w:rsid w:val="006964E2"/>
    <w:rsid w:val="006969C5"/>
    <w:rsid w:val="00696D26"/>
    <w:rsid w:val="00696D43"/>
    <w:rsid w:val="00697249"/>
    <w:rsid w:val="00697319"/>
    <w:rsid w:val="006A1298"/>
    <w:rsid w:val="006A1471"/>
    <w:rsid w:val="006A1570"/>
    <w:rsid w:val="006A22E6"/>
    <w:rsid w:val="006A2392"/>
    <w:rsid w:val="006A4727"/>
    <w:rsid w:val="006A4B71"/>
    <w:rsid w:val="006A7383"/>
    <w:rsid w:val="006A73F3"/>
    <w:rsid w:val="006A7BB2"/>
    <w:rsid w:val="006A7EED"/>
    <w:rsid w:val="006B09DF"/>
    <w:rsid w:val="006B19EE"/>
    <w:rsid w:val="006B2045"/>
    <w:rsid w:val="006B2BEA"/>
    <w:rsid w:val="006B36C4"/>
    <w:rsid w:val="006B377A"/>
    <w:rsid w:val="006B3A9E"/>
    <w:rsid w:val="006B3DD3"/>
    <w:rsid w:val="006B403A"/>
    <w:rsid w:val="006B4EDA"/>
    <w:rsid w:val="006B4F3B"/>
    <w:rsid w:val="006B5652"/>
    <w:rsid w:val="006B60B3"/>
    <w:rsid w:val="006B6CFE"/>
    <w:rsid w:val="006B7489"/>
    <w:rsid w:val="006B7569"/>
    <w:rsid w:val="006B79F7"/>
    <w:rsid w:val="006C0D02"/>
    <w:rsid w:val="006C1791"/>
    <w:rsid w:val="006C22C8"/>
    <w:rsid w:val="006C2F47"/>
    <w:rsid w:val="006C3E40"/>
    <w:rsid w:val="006C3FB9"/>
    <w:rsid w:val="006C4353"/>
    <w:rsid w:val="006C4FDF"/>
    <w:rsid w:val="006C5002"/>
    <w:rsid w:val="006C56CE"/>
    <w:rsid w:val="006C5D94"/>
    <w:rsid w:val="006C697F"/>
    <w:rsid w:val="006C6D57"/>
    <w:rsid w:val="006C6F09"/>
    <w:rsid w:val="006C6FEC"/>
    <w:rsid w:val="006C7811"/>
    <w:rsid w:val="006C7D74"/>
    <w:rsid w:val="006D10FA"/>
    <w:rsid w:val="006D167D"/>
    <w:rsid w:val="006D215F"/>
    <w:rsid w:val="006D31EE"/>
    <w:rsid w:val="006D34BE"/>
    <w:rsid w:val="006D3AD7"/>
    <w:rsid w:val="006D3F13"/>
    <w:rsid w:val="006D461F"/>
    <w:rsid w:val="006D49B1"/>
    <w:rsid w:val="006D4DEC"/>
    <w:rsid w:val="006D5258"/>
    <w:rsid w:val="006D589B"/>
    <w:rsid w:val="006D5947"/>
    <w:rsid w:val="006D6FDF"/>
    <w:rsid w:val="006D7438"/>
    <w:rsid w:val="006D7A2E"/>
    <w:rsid w:val="006E009B"/>
    <w:rsid w:val="006E032A"/>
    <w:rsid w:val="006E0361"/>
    <w:rsid w:val="006E0436"/>
    <w:rsid w:val="006E07FD"/>
    <w:rsid w:val="006E1150"/>
    <w:rsid w:val="006E1BC2"/>
    <w:rsid w:val="006E1FFA"/>
    <w:rsid w:val="006E295A"/>
    <w:rsid w:val="006E2EAD"/>
    <w:rsid w:val="006E3925"/>
    <w:rsid w:val="006E3A55"/>
    <w:rsid w:val="006E3ABC"/>
    <w:rsid w:val="006E5122"/>
    <w:rsid w:val="006E541F"/>
    <w:rsid w:val="006E556A"/>
    <w:rsid w:val="006E5EB6"/>
    <w:rsid w:val="006E68EB"/>
    <w:rsid w:val="006E6AB2"/>
    <w:rsid w:val="006E6B61"/>
    <w:rsid w:val="006E7222"/>
    <w:rsid w:val="006E78A5"/>
    <w:rsid w:val="006E7BD9"/>
    <w:rsid w:val="006F01B7"/>
    <w:rsid w:val="006F08FD"/>
    <w:rsid w:val="006F0A5C"/>
    <w:rsid w:val="006F157E"/>
    <w:rsid w:val="006F203B"/>
    <w:rsid w:val="006F2ABA"/>
    <w:rsid w:val="006F2C68"/>
    <w:rsid w:val="006F2E03"/>
    <w:rsid w:val="006F30F9"/>
    <w:rsid w:val="006F3BC4"/>
    <w:rsid w:val="006F496F"/>
    <w:rsid w:val="006F4DFB"/>
    <w:rsid w:val="006F5A20"/>
    <w:rsid w:val="006F600A"/>
    <w:rsid w:val="006F64E8"/>
    <w:rsid w:val="006F6549"/>
    <w:rsid w:val="006F7F9A"/>
    <w:rsid w:val="006F7F9C"/>
    <w:rsid w:val="00700625"/>
    <w:rsid w:val="00700CB3"/>
    <w:rsid w:val="00700D9E"/>
    <w:rsid w:val="0070104C"/>
    <w:rsid w:val="0070170A"/>
    <w:rsid w:val="007019FF"/>
    <w:rsid w:val="007023CC"/>
    <w:rsid w:val="007025AC"/>
    <w:rsid w:val="007039AC"/>
    <w:rsid w:val="00704160"/>
    <w:rsid w:val="00704711"/>
    <w:rsid w:val="00704923"/>
    <w:rsid w:val="00706EDB"/>
    <w:rsid w:val="007070E9"/>
    <w:rsid w:val="007078DA"/>
    <w:rsid w:val="0071147F"/>
    <w:rsid w:val="00711838"/>
    <w:rsid w:val="00711896"/>
    <w:rsid w:val="0071210C"/>
    <w:rsid w:val="007130B6"/>
    <w:rsid w:val="00713565"/>
    <w:rsid w:val="00714937"/>
    <w:rsid w:val="00715173"/>
    <w:rsid w:val="0071573D"/>
    <w:rsid w:val="00716483"/>
    <w:rsid w:val="00716F8D"/>
    <w:rsid w:val="007200BB"/>
    <w:rsid w:val="00720881"/>
    <w:rsid w:val="0072157D"/>
    <w:rsid w:val="007218E8"/>
    <w:rsid w:val="00721B27"/>
    <w:rsid w:val="00721D05"/>
    <w:rsid w:val="00722030"/>
    <w:rsid w:val="00722302"/>
    <w:rsid w:val="007224EC"/>
    <w:rsid w:val="00722D86"/>
    <w:rsid w:val="00722DCE"/>
    <w:rsid w:val="0072423A"/>
    <w:rsid w:val="00724F3B"/>
    <w:rsid w:val="0072549E"/>
    <w:rsid w:val="00725975"/>
    <w:rsid w:val="00725A4E"/>
    <w:rsid w:val="00726299"/>
    <w:rsid w:val="007306DB"/>
    <w:rsid w:val="00730E34"/>
    <w:rsid w:val="00731806"/>
    <w:rsid w:val="00731CEA"/>
    <w:rsid w:val="00732EEE"/>
    <w:rsid w:val="00732F4C"/>
    <w:rsid w:val="00732FC8"/>
    <w:rsid w:val="0073337A"/>
    <w:rsid w:val="00733BFE"/>
    <w:rsid w:val="00734011"/>
    <w:rsid w:val="00734CCB"/>
    <w:rsid w:val="00734DFC"/>
    <w:rsid w:val="00735701"/>
    <w:rsid w:val="007362D6"/>
    <w:rsid w:val="0073671C"/>
    <w:rsid w:val="00737283"/>
    <w:rsid w:val="0073735C"/>
    <w:rsid w:val="007374DC"/>
    <w:rsid w:val="007374DD"/>
    <w:rsid w:val="00737682"/>
    <w:rsid w:val="00737A60"/>
    <w:rsid w:val="00737FBA"/>
    <w:rsid w:val="007402CB"/>
    <w:rsid w:val="00740699"/>
    <w:rsid w:val="00740B21"/>
    <w:rsid w:val="007411E5"/>
    <w:rsid w:val="00741704"/>
    <w:rsid w:val="007418DD"/>
    <w:rsid w:val="00742174"/>
    <w:rsid w:val="00742591"/>
    <w:rsid w:val="0074279F"/>
    <w:rsid w:val="007427A7"/>
    <w:rsid w:val="00742A8A"/>
    <w:rsid w:val="00742D04"/>
    <w:rsid w:val="00743558"/>
    <w:rsid w:val="007436AF"/>
    <w:rsid w:val="00744B90"/>
    <w:rsid w:val="00744CC9"/>
    <w:rsid w:val="0074513D"/>
    <w:rsid w:val="00745682"/>
    <w:rsid w:val="0074574D"/>
    <w:rsid w:val="00745AED"/>
    <w:rsid w:val="00745D52"/>
    <w:rsid w:val="00746121"/>
    <w:rsid w:val="007475EF"/>
    <w:rsid w:val="00747BA7"/>
    <w:rsid w:val="0075002D"/>
    <w:rsid w:val="00750DB0"/>
    <w:rsid w:val="00751196"/>
    <w:rsid w:val="00751322"/>
    <w:rsid w:val="00752369"/>
    <w:rsid w:val="00752482"/>
    <w:rsid w:val="0075264F"/>
    <w:rsid w:val="00752700"/>
    <w:rsid w:val="0075307E"/>
    <w:rsid w:val="007530B7"/>
    <w:rsid w:val="0075352E"/>
    <w:rsid w:val="00753544"/>
    <w:rsid w:val="00754FEC"/>
    <w:rsid w:val="007551DF"/>
    <w:rsid w:val="00755780"/>
    <w:rsid w:val="00756324"/>
    <w:rsid w:val="00756CE8"/>
    <w:rsid w:val="007573AB"/>
    <w:rsid w:val="00761867"/>
    <w:rsid w:val="007623D6"/>
    <w:rsid w:val="00762401"/>
    <w:rsid w:val="00762900"/>
    <w:rsid w:val="0076308D"/>
    <w:rsid w:val="00763473"/>
    <w:rsid w:val="00763A56"/>
    <w:rsid w:val="00763C4C"/>
    <w:rsid w:val="00763ECB"/>
    <w:rsid w:val="00764B88"/>
    <w:rsid w:val="00765397"/>
    <w:rsid w:val="0076562C"/>
    <w:rsid w:val="007657EB"/>
    <w:rsid w:val="00765D17"/>
    <w:rsid w:val="00766061"/>
    <w:rsid w:val="007660BC"/>
    <w:rsid w:val="00766385"/>
    <w:rsid w:val="00766497"/>
    <w:rsid w:val="00766F59"/>
    <w:rsid w:val="0076712A"/>
    <w:rsid w:val="00767F91"/>
    <w:rsid w:val="0077050F"/>
    <w:rsid w:val="007707AE"/>
    <w:rsid w:val="00770A9C"/>
    <w:rsid w:val="0077250F"/>
    <w:rsid w:val="00772CCC"/>
    <w:rsid w:val="00772EC6"/>
    <w:rsid w:val="0077364F"/>
    <w:rsid w:val="00773947"/>
    <w:rsid w:val="00773B48"/>
    <w:rsid w:val="007747A1"/>
    <w:rsid w:val="007749CE"/>
    <w:rsid w:val="0077566B"/>
    <w:rsid w:val="00775D59"/>
    <w:rsid w:val="00776302"/>
    <w:rsid w:val="0077686E"/>
    <w:rsid w:val="0077697D"/>
    <w:rsid w:val="007770B0"/>
    <w:rsid w:val="00777135"/>
    <w:rsid w:val="007779DD"/>
    <w:rsid w:val="007802E7"/>
    <w:rsid w:val="00780658"/>
    <w:rsid w:val="007819AB"/>
    <w:rsid w:val="00781AE2"/>
    <w:rsid w:val="00781D54"/>
    <w:rsid w:val="00783301"/>
    <w:rsid w:val="007841DC"/>
    <w:rsid w:val="00784338"/>
    <w:rsid w:val="007846F6"/>
    <w:rsid w:val="007849AD"/>
    <w:rsid w:val="00784DA1"/>
    <w:rsid w:val="00785289"/>
    <w:rsid w:val="0078532F"/>
    <w:rsid w:val="00785FCC"/>
    <w:rsid w:val="00786A83"/>
    <w:rsid w:val="00786B04"/>
    <w:rsid w:val="00786F1C"/>
    <w:rsid w:val="00787CA8"/>
    <w:rsid w:val="00787D92"/>
    <w:rsid w:val="00790805"/>
    <w:rsid w:val="007908B6"/>
    <w:rsid w:val="00791EF9"/>
    <w:rsid w:val="007924D7"/>
    <w:rsid w:val="00792CA2"/>
    <w:rsid w:val="00792E65"/>
    <w:rsid w:val="0079340C"/>
    <w:rsid w:val="00793748"/>
    <w:rsid w:val="00793C08"/>
    <w:rsid w:val="00793C8D"/>
    <w:rsid w:val="007944BD"/>
    <w:rsid w:val="0079450A"/>
    <w:rsid w:val="0079507E"/>
    <w:rsid w:val="007951F9"/>
    <w:rsid w:val="0079573F"/>
    <w:rsid w:val="00795816"/>
    <w:rsid w:val="007965BC"/>
    <w:rsid w:val="00796774"/>
    <w:rsid w:val="00797ACD"/>
    <w:rsid w:val="00797F97"/>
    <w:rsid w:val="007A0A18"/>
    <w:rsid w:val="007A0B00"/>
    <w:rsid w:val="007A0EB4"/>
    <w:rsid w:val="007A0EED"/>
    <w:rsid w:val="007A0F90"/>
    <w:rsid w:val="007A13D3"/>
    <w:rsid w:val="007A1965"/>
    <w:rsid w:val="007A19A4"/>
    <w:rsid w:val="007A231C"/>
    <w:rsid w:val="007A26CD"/>
    <w:rsid w:val="007A33EC"/>
    <w:rsid w:val="007A4593"/>
    <w:rsid w:val="007A50CA"/>
    <w:rsid w:val="007A54F8"/>
    <w:rsid w:val="007A58C8"/>
    <w:rsid w:val="007A5DBD"/>
    <w:rsid w:val="007A6933"/>
    <w:rsid w:val="007A6BD1"/>
    <w:rsid w:val="007A6D37"/>
    <w:rsid w:val="007A72C0"/>
    <w:rsid w:val="007A762D"/>
    <w:rsid w:val="007B0850"/>
    <w:rsid w:val="007B09FF"/>
    <w:rsid w:val="007B0C98"/>
    <w:rsid w:val="007B0E0A"/>
    <w:rsid w:val="007B0FE1"/>
    <w:rsid w:val="007B17EA"/>
    <w:rsid w:val="007B2A3E"/>
    <w:rsid w:val="007B3742"/>
    <w:rsid w:val="007B4508"/>
    <w:rsid w:val="007B48AC"/>
    <w:rsid w:val="007B4ADF"/>
    <w:rsid w:val="007B5002"/>
    <w:rsid w:val="007B58B1"/>
    <w:rsid w:val="007B5A16"/>
    <w:rsid w:val="007B5B8E"/>
    <w:rsid w:val="007B5BF6"/>
    <w:rsid w:val="007B64BB"/>
    <w:rsid w:val="007B6BF5"/>
    <w:rsid w:val="007B7609"/>
    <w:rsid w:val="007B78E6"/>
    <w:rsid w:val="007C1208"/>
    <w:rsid w:val="007C1734"/>
    <w:rsid w:val="007C1941"/>
    <w:rsid w:val="007C20D1"/>
    <w:rsid w:val="007C22EB"/>
    <w:rsid w:val="007C2CC1"/>
    <w:rsid w:val="007C3D08"/>
    <w:rsid w:val="007C3D41"/>
    <w:rsid w:val="007C3D70"/>
    <w:rsid w:val="007C48BB"/>
    <w:rsid w:val="007C5D4F"/>
    <w:rsid w:val="007C5DCA"/>
    <w:rsid w:val="007C5F16"/>
    <w:rsid w:val="007C6AE7"/>
    <w:rsid w:val="007C77D5"/>
    <w:rsid w:val="007C7A49"/>
    <w:rsid w:val="007D010D"/>
    <w:rsid w:val="007D06F7"/>
    <w:rsid w:val="007D0BB8"/>
    <w:rsid w:val="007D0D88"/>
    <w:rsid w:val="007D1A67"/>
    <w:rsid w:val="007D1DD2"/>
    <w:rsid w:val="007D244B"/>
    <w:rsid w:val="007D2581"/>
    <w:rsid w:val="007D25B8"/>
    <w:rsid w:val="007D2D58"/>
    <w:rsid w:val="007D316D"/>
    <w:rsid w:val="007D35C3"/>
    <w:rsid w:val="007D3639"/>
    <w:rsid w:val="007D3AEF"/>
    <w:rsid w:val="007D3C4E"/>
    <w:rsid w:val="007D471F"/>
    <w:rsid w:val="007D5094"/>
    <w:rsid w:val="007D5270"/>
    <w:rsid w:val="007D5710"/>
    <w:rsid w:val="007D59B0"/>
    <w:rsid w:val="007D5BE3"/>
    <w:rsid w:val="007D6484"/>
    <w:rsid w:val="007D742F"/>
    <w:rsid w:val="007E17EF"/>
    <w:rsid w:val="007E2303"/>
    <w:rsid w:val="007E287B"/>
    <w:rsid w:val="007E2D4E"/>
    <w:rsid w:val="007E4187"/>
    <w:rsid w:val="007E4189"/>
    <w:rsid w:val="007E4EFB"/>
    <w:rsid w:val="007E57FF"/>
    <w:rsid w:val="007E5816"/>
    <w:rsid w:val="007E5A4A"/>
    <w:rsid w:val="007E64E7"/>
    <w:rsid w:val="007E652C"/>
    <w:rsid w:val="007E65DA"/>
    <w:rsid w:val="007E75BE"/>
    <w:rsid w:val="007E773A"/>
    <w:rsid w:val="007F0519"/>
    <w:rsid w:val="007F05C8"/>
    <w:rsid w:val="007F0C21"/>
    <w:rsid w:val="007F211A"/>
    <w:rsid w:val="007F227D"/>
    <w:rsid w:val="007F2427"/>
    <w:rsid w:val="007F2BC1"/>
    <w:rsid w:val="007F3428"/>
    <w:rsid w:val="007F3C66"/>
    <w:rsid w:val="007F3CBA"/>
    <w:rsid w:val="007F3E1C"/>
    <w:rsid w:val="007F467F"/>
    <w:rsid w:val="007F4943"/>
    <w:rsid w:val="007F607D"/>
    <w:rsid w:val="007F6572"/>
    <w:rsid w:val="007F68DC"/>
    <w:rsid w:val="007F7001"/>
    <w:rsid w:val="007F7502"/>
    <w:rsid w:val="0080272E"/>
    <w:rsid w:val="00802B57"/>
    <w:rsid w:val="00802D3B"/>
    <w:rsid w:val="00803465"/>
    <w:rsid w:val="00803FFB"/>
    <w:rsid w:val="00804F0D"/>
    <w:rsid w:val="00804F42"/>
    <w:rsid w:val="008055D2"/>
    <w:rsid w:val="008057EB"/>
    <w:rsid w:val="00805CEB"/>
    <w:rsid w:val="0080668F"/>
    <w:rsid w:val="008069C9"/>
    <w:rsid w:val="008102FE"/>
    <w:rsid w:val="0081084E"/>
    <w:rsid w:val="00810D4D"/>
    <w:rsid w:val="00811D6C"/>
    <w:rsid w:val="00811E7B"/>
    <w:rsid w:val="00812312"/>
    <w:rsid w:val="00812660"/>
    <w:rsid w:val="00812BEA"/>
    <w:rsid w:val="00812DEE"/>
    <w:rsid w:val="008137CA"/>
    <w:rsid w:val="00813DEA"/>
    <w:rsid w:val="0081476B"/>
    <w:rsid w:val="008148BE"/>
    <w:rsid w:val="00814C4A"/>
    <w:rsid w:val="008159F3"/>
    <w:rsid w:val="00815E31"/>
    <w:rsid w:val="00815E87"/>
    <w:rsid w:val="008163C0"/>
    <w:rsid w:val="00816A7D"/>
    <w:rsid w:val="008203F3"/>
    <w:rsid w:val="0082065B"/>
    <w:rsid w:val="0082180A"/>
    <w:rsid w:val="00821887"/>
    <w:rsid w:val="00821BF6"/>
    <w:rsid w:val="0082271B"/>
    <w:rsid w:val="0082382B"/>
    <w:rsid w:val="00824B05"/>
    <w:rsid w:val="00824CC1"/>
    <w:rsid w:val="00825978"/>
    <w:rsid w:val="00826A51"/>
    <w:rsid w:val="00826BEE"/>
    <w:rsid w:val="0082737E"/>
    <w:rsid w:val="00827AE0"/>
    <w:rsid w:val="00830988"/>
    <w:rsid w:val="00830A44"/>
    <w:rsid w:val="00830AA7"/>
    <w:rsid w:val="00830F03"/>
    <w:rsid w:val="00831911"/>
    <w:rsid w:val="00831BB2"/>
    <w:rsid w:val="00831E1B"/>
    <w:rsid w:val="00831ED9"/>
    <w:rsid w:val="0083216C"/>
    <w:rsid w:val="00832AA4"/>
    <w:rsid w:val="00832B6D"/>
    <w:rsid w:val="00833451"/>
    <w:rsid w:val="00833E00"/>
    <w:rsid w:val="00833F80"/>
    <w:rsid w:val="00833FBE"/>
    <w:rsid w:val="0083435B"/>
    <w:rsid w:val="00834380"/>
    <w:rsid w:val="0083547B"/>
    <w:rsid w:val="0083589F"/>
    <w:rsid w:val="0083619A"/>
    <w:rsid w:val="008369E7"/>
    <w:rsid w:val="008372B1"/>
    <w:rsid w:val="008376FF"/>
    <w:rsid w:val="00837BA5"/>
    <w:rsid w:val="00840293"/>
    <w:rsid w:val="008404B4"/>
    <w:rsid w:val="008407C5"/>
    <w:rsid w:val="00842693"/>
    <w:rsid w:val="0084286E"/>
    <w:rsid w:val="00842A41"/>
    <w:rsid w:val="00842E10"/>
    <w:rsid w:val="00843711"/>
    <w:rsid w:val="00843B05"/>
    <w:rsid w:val="00844405"/>
    <w:rsid w:val="008446E3"/>
    <w:rsid w:val="00844935"/>
    <w:rsid w:val="00844C66"/>
    <w:rsid w:val="00845276"/>
    <w:rsid w:val="0084563C"/>
    <w:rsid w:val="00845F6B"/>
    <w:rsid w:val="0084602A"/>
    <w:rsid w:val="00846561"/>
    <w:rsid w:val="00846A74"/>
    <w:rsid w:val="00846C21"/>
    <w:rsid w:val="00846CA4"/>
    <w:rsid w:val="00847515"/>
    <w:rsid w:val="008476AC"/>
    <w:rsid w:val="00847941"/>
    <w:rsid w:val="008479B5"/>
    <w:rsid w:val="00847A6C"/>
    <w:rsid w:val="00850B7E"/>
    <w:rsid w:val="008514F3"/>
    <w:rsid w:val="0085155B"/>
    <w:rsid w:val="008515A9"/>
    <w:rsid w:val="008518E0"/>
    <w:rsid w:val="0085220C"/>
    <w:rsid w:val="00852563"/>
    <w:rsid w:val="0085312B"/>
    <w:rsid w:val="00853403"/>
    <w:rsid w:val="00854D37"/>
    <w:rsid w:val="00855391"/>
    <w:rsid w:val="00855472"/>
    <w:rsid w:val="0085558B"/>
    <w:rsid w:val="00855B42"/>
    <w:rsid w:val="00856446"/>
    <w:rsid w:val="00856A72"/>
    <w:rsid w:val="00857091"/>
    <w:rsid w:val="00860408"/>
    <w:rsid w:val="00860614"/>
    <w:rsid w:val="00860A8C"/>
    <w:rsid w:val="00860D37"/>
    <w:rsid w:val="00861032"/>
    <w:rsid w:val="00861AF7"/>
    <w:rsid w:val="00862426"/>
    <w:rsid w:val="00862D3E"/>
    <w:rsid w:val="00862EDD"/>
    <w:rsid w:val="00863742"/>
    <w:rsid w:val="00863795"/>
    <w:rsid w:val="00863B08"/>
    <w:rsid w:val="00863ED7"/>
    <w:rsid w:val="00864044"/>
    <w:rsid w:val="0086431B"/>
    <w:rsid w:val="00864D45"/>
    <w:rsid w:val="008651B5"/>
    <w:rsid w:val="0086537D"/>
    <w:rsid w:val="00865558"/>
    <w:rsid w:val="00865EEC"/>
    <w:rsid w:val="00865EEF"/>
    <w:rsid w:val="0086647E"/>
    <w:rsid w:val="00867214"/>
    <w:rsid w:val="00867D31"/>
    <w:rsid w:val="008702BE"/>
    <w:rsid w:val="0087036B"/>
    <w:rsid w:val="00871506"/>
    <w:rsid w:val="0087286F"/>
    <w:rsid w:val="00872C45"/>
    <w:rsid w:val="008734C6"/>
    <w:rsid w:val="00873E14"/>
    <w:rsid w:val="00876257"/>
    <w:rsid w:val="008764C3"/>
    <w:rsid w:val="00877037"/>
    <w:rsid w:val="008775DD"/>
    <w:rsid w:val="008800E4"/>
    <w:rsid w:val="00880119"/>
    <w:rsid w:val="00880C9C"/>
    <w:rsid w:val="00880D67"/>
    <w:rsid w:val="008810CF"/>
    <w:rsid w:val="00882410"/>
    <w:rsid w:val="00882916"/>
    <w:rsid w:val="00882AC5"/>
    <w:rsid w:val="00882DEB"/>
    <w:rsid w:val="00883413"/>
    <w:rsid w:val="00883425"/>
    <w:rsid w:val="008834D5"/>
    <w:rsid w:val="008835D2"/>
    <w:rsid w:val="00884746"/>
    <w:rsid w:val="00884BFB"/>
    <w:rsid w:val="00884FDA"/>
    <w:rsid w:val="00885355"/>
    <w:rsid w:val="008857A3"/>
    <w:rsid w:val="00886230"/>
    <w:rsid w:val="00886645"/>
    <w:rsid w:val="0088750A"/>
    <w:rsid w:val="00887AFB"/>
    <w:rsid w:val="00887BC8"/>
    <w:rsid w:val="00891893"/>
    <w:rsid w:val="008927E8"/>
    <w:rsid w:val="0089383B"/>
    <w:rsid w:val="008940B6"/>
    <w:rsid w:val="00894B9A"/>
    <w:rsid w:val="00894ECA"/>
    <w:rsid w:val="00895306"/>
    <w:rsid w:val="00895910"/>
    <w:rsid w:val="00897A39"/>
    <w:rsid w:val="008A0714"/>
    <w:rsid w:val="008A0F83"/>
    <w:rsid w:val="008A0FE8"/>
    <w:rsid w:val="008A1FCB"/>
    <w:rsid w:val="008A2009"/>
    <w:rsid w:val="008A2051"/>
    <w:rsid w:val="008A2078"/>
    <w:rsid w:val="008A23C8"/>
    <w:rsid w:val="008A2427"/>
    <w:rsid w:val="008A3156"/>
    <w:rsid w:val="008A3FA4"/>
    <w:rsid w:val="008A47A3"/>
    <w:rsid w:val="008A6626"/>
    <w:rsid w:val="008A6DAB"/>
    <w:rsid w:val="008A6F51"/>
    <w:rsid w:val="008A6FD2"/>
    <w:rsid w:val="008A7186"/>
    <w:rsid w:val="008A78B1"/>
    <w:rsid w:val="008B068C"/>
    <w:rsid w:val="008B1C00"/>
    <w:rsid w:val="008B2002"/>
    <w:rsid w:val="008B291C"/>
    <w:rsid w:val="008B2FDD"/>
    <w:rsid w:val="008B37AE"/>
    <w:rsid w:val="008B37C5"/>
    <w:rsid w:val="008B4075"/>
    <w:rsid w:val="008B4F83"/>
    <w:rsid w:val="008B5590"/>
    <w:rsid w:val="008B56C6"/>
    <w:rsid w:val="008B5FB7"/>
    <w:rsid w:val="008B6402"/>
    <w:rsid w:val="008B6529"/>
    <w:rsid w:val="008B66C5"/>
    <w:rsid w:val="008B78A9"/>
    <w:rsid w:val="008B7CC1"/>
    <w:rsid w:val="008B7CCA"/>
    <w:rsid w:val="008C099E"/>
    <w:rsid w:val="008C0CF2"/>
    <w:rsid w:val="008C0F2D"/>
    <w:rsid w:val="008C1FAD"/>
    <w:rsid w:val="008C1FD2"/>
    <w:rsid w:val="008C25D7"/>
    <w:rsid w:val="008C2734"/>
    <w:rsid w:val="008C28B9"/>
    <w:rsid w:val="008C2E16"/>
    <w:rsid w:val="008C3324"/>
    <w:rsid w:val="008C3963"/>
    <w:rsid w:val="008C430D"/>
    <w:rsid w:val="008C469B"/>
    <w:rsid w:val="008C4C59"/>
    <w:rsid w:val="008C513A"/>
    <w:rsid w:val="008C590C"/>
    <w:rsid w:val="008C5B8A"/>
    <w:rsid w:val="008C6063"/>
    <w:rsid w:val="008C6409"/>
    <w:rsid w:val="008C775C"/>
    <w:rsid w:val="008C7EDD"/>
    <w:rsid w:val="008D03C6"/>
    <w:rsid w:val="008D0599"/>
    <w:rsid w:val="008D0A72"/>
    <w:rsid w:val="008D2A79"/>
    <w:rsid w:val="008D3429"/>
    <w:rsid w:val="008D3E4B"/>
    <w:rsid w:val="008D3F5E"/>
    <w:rsid w:val="008D7465"/>
    <w:rsid w:val="008E0019"/>
    <w:rsid w:val="008E0487"/>
    <w:rsid w:val="008E05DD"/>
    <w:rsid w:val="008E069B"/>
    <w:rsid w:val="008E0C0A"/>
    <w:rsid w:val="008E0D4F"/>
    <w:rsid w:val="008E0FC5"/>
    <w:rsid w:val="008E12FA"/>
    <w:rsid w:val="008E1ABF"/>
    <w:rsid w:val="008E208B"/>
    <w:rsid w:val="008E2925"/>
    <w:rsid w:val="008E3482"/>
    <w:rsid w:val="008E3FCE"/>
    <w:rsid w:val="008E49A3"/>
    <w:rsid w:val="008E4C10"/>
    <w:rsid w:val="008E5E91"/>
    <w:rsid w:val="008E6B3E"/>
    <w:rsid w:val="008E6CD0"/>
    <w:rsid w:val="008E6DE1"/>
    <w:rsid w:val="008E7A0F"/>
    <w:rsid w:val="008E7DB7"/>
    <w:rsid w:val="008F0660"/>
    <w:rsid w:val="008F06AB"/>
    <w:rsid w:val="008F1EC3"/>
    <w:rsid w:val="008F24D7"/>
    <w:rsid w:val="008F4B7F"/>
    <w:rsid w:val="008F5856"/>
    <w:rsid w:val="008F5AF2"/>
    <w:rsid w:val="008F5C0F"/>
    <w:rsid w:val="008F6313"/>
    <w:rsid w:val="008F6D52"/>
    <w:rsid w:val="008F76A6"/>
    <w:rsid w:val="008F7E0D"/>
    <w:rsid w:val="0090021A"/>
    <w:rsid w:val="0090021F"/>
    <w:rsid w:val="00900978"/>
    <w:rsid w:val="00901936"/>
    <w:rsid w:val="00901DB1"/>
    <w:rsid w:val="00902072"/>
    <w:rsid w:val="0090217F"/>
    <w:rsid w:val="00902C08"/>
    <w:rsid w:val="00903642"/>
    <w:rsid w:val="00903B06"/>
    <w:rsid w:val="00904543"/>
    <w:rsid w:val="00904F67"/>
    <w:rsid w:val="0090668C"/>
    <w:rsid w:val="00906AFF"/>
    <w:rsid w:val="00906BB8"/>
    <w:rsid w:val="00907A00"/>
    <w:rsid w:val="009116EE"/>
    <w:rsid w:val="009117AB"/>
    <w:rsid w:val="00911D6F"/>
    <w:rsid w:val="00912008"/>
    <w:rsid w:val="009121DC"/>
    <w:rsid w:val="00912261"/>
    <w:rsid w:val="009129CE"/>
    <w:rsid w:val="00912A3B"/>
    <w:rsid w:val="00912C07"/>
    <w:rsid w:val="0091327C"/>
    <w:rsid w:val="0091368E"/>
    <w:rsid w:val="009136D2"/>
    <w:rsid w:val="00913E75"/>
    <w:rsid w:val="00914738"/>
    <w:rsid w:val="00914E01"/>
    <w:rsid w:val="00914E1C"/>
    <w:rsid w:val="00914FB0"/>
    <w:rsid w:val="0091507F"/>
    <w:rsid w:val="009150A3"/>
    <w:rsid w:val="00915397"/>
    <w:rsid w:val="009153DC"/>
    <w:rsid w:val="00915C4C"/>
    <w:rsid w:val="009162CF"/>
    <w:rsid w:val="009171E4"/>
    <w:rsid w:val="009176AC"/>
    <w:rsid w:val="009177DE"/>
    <w:rsid w:val="00917C2B"/>
    <w:rsid w:val="00920176"/>
    <w:rsid w:val="009208BA"/>
    <w:rsid w:val="009210DB"/>
    <w:rsid w:val="009211A0"/>
    <w:rsid w:val="00921FE2"/>
    <w:rsid w:val="00922280"/>
    <w:rsid w:val="009226AC"/>
    <w:rsid w:val="00923407"/>
    <w:rsid w:val="00923CE6"/>
    <w:rsid w:val="009241D5"/>
    <w:rsid w:val="0092426A"/>
    <w:rsid w:val="00925192"/>
    <w:rsid w:val="0092590B"/>
    <w:rsid w:val="00926EF0"/>
    <w:rsid w:val="00926F14"/>
    <w:rsid w:val="00927411"/>
    <w:rsid w:val="00927723"/>
    <w:rsid w:val="00930427"/>
    <w:rsid w:val="009305AB"/>
    <w:rsid w:val="00930665"/>
    <w:rsid w:val="009306FE"/>
    <w:rsid w:val="00930AFD"/>
    <w:rsid w:val="00932FA0"/>
    <w:rsid w:val="00933603"/>
    <w:rsid w:val="009348EE"/>
    <w:rsid w:val="00934918"/>
    <w:rsid w:val="00934EB9"/>
    <w:rsid w:val="0093500C"/>
    <w:rsid w:val="00935163"/>
    <w:rsid w:val="00935273"/>
    <w:rsid w:val="009360D8"/>
    <w:rsid w:val="00936D6C"/>
    <w:rsid w:val="009373EF"/>
    <w:rsid w:val="00937DD8"/>
    <w:rsid w:val="00937FD0"/>
    <w:rsid w:val="00940986"/>
    <w:rsid w:val="0094113C"/>
    <w:rsid w:val="0094237C"/>
    <w:rsid w:val="00943353"/>
    <w:rsid w:val="00944241"/>
    <w:rsid w:val="00944682"/>
    <w:rsid w:val="0094476C"/>
    <w:rsid w:val="00945224"/>
    <w:rsid w:val="009457A1"/>
    <w:rsid w:val="009458FD"/>
    <w:rsid w:val="0094596E"/>
    <w:rsid w:val="00945DF1"/>
    <w:rsid w:val="009469E0"/>
    <w:rsid w:val="00947693"/>
    <w:rsid w:val="00950857"/>
    <w:rsid w:val="00951328"/>
    <w:rsid w:val="00951E1A"/>
    <w:rsid w:val="009529DD"/>
    <w:rsid w:val="009533F4"/>
    <w:rsid w:val="0095368D"/>
    <w:rsid w:val="009536A5"/>
    <w:rsid w:val="009541C2"/>
    <w:rsid w:val="0095420D"/>
    <w:rsid w:val="00954335"/>
    <w:rsid w:val="0095508B"/>
    <w:rsid w:val="00955BFA"/>
    <w:rsid w:val="00955F4C"/>
    <w:rsid w:val="00956CCB"/>
    <w:rsid w:val="00956F12"/>
    <w:rsid w:val="00957021"/>
    <w:rsid w:val="00957065"/>
    <w:rsid w:val="0095747B"/>
    <w:rsid w:val="00957555"/>
    <w:rsid w:val="0095762F"/>
    <w:rsid w:val="00957EBF"/>
    <w:rsid w:val="009605C2"/>
    <w:rsid w:val="00960ACB"/>
    <w:rsid w:val="00961413"/>
    <w:rsid w:val="00961554"/>
    <w:rsid w:val="00961ADE"/>
    <w:rsid w:val="0096204A"/>
    <w:rsid w:val="00962349"/>
    <w:rsid w:val="009624E7"/>
    <w:rsid w:val="009629AC"/>
    <w:rsid w:val="00962F7A"/>
    <w:rsid w:val="009637EF"/>
    <w:rsid w:val="00963D95"/>
    <w:rsid w:val="00963DE1"/>
    <w:rsid w:val="00963E5B"/>
    <w:rsid w:val="009642F9"/>
    <w:rsid w:val="00964964"/>
    <w:rsid w:val="00965E9A"/>
    <w:rsid w:val="0096675A"/>
    <w:rsid w:val="00967EAF"/>
    <w:rsid w:val="0097033A"/>
    <w:rsid w:val="00970743"/>
    <w:rsid w:val="00970A9E"/>
    <w:rsid w:val="00970F92"/>
    <w:rsid w:val="00971119"/>
    <w:rsid w:val="00972A25"/>
    <w:rsid w:val="00972BB5"/>
    <w:rsid w:val="00972CE3"/>
    <w:rsid w:val="00972EAB"/>
    <w:rsid w:val="00973216"/>
    <w:rsid w:val="00973404"/>
    <w:rsid w:val="009737E3"/>
    <w:rsid w:val="00973AF3"/>
    <w:rsid w:val="009749DA"/>
    <w:rsid w:val="00974FEC"/>
    <w:rsid w:val="0097643A"/>
    <w:rsid w:val="009767E5"/>
    <w:rsid w:val="0097781C"/>
    <w:rsid w:val="00977AF7"/>
    <w:rsid w:val="00980DE9"/>
    <w:rsid w:val="00981314"/>
    <w:rsid w:val="00981326"/>
    <w:rsid w:val="009813A9"/>
    <w:rsid w:val="0098149B"/>
    <w:rsid w:val="00981ADA"/>
    <w:rsid w:val="00981E1F"/>
    <w:rsid w:val="009840B6"/>
    <w:rsid w:val="009840B8"/>
    <w:rsid w:val="0098456A"/>
    <w:rsid w:val="00984D96"/>
    <w:rsid w:val="00984E95"/>
    <w:rsid w:val="00984FE3"/>
    <w:rsid w:val="00985698"/>
    <w:rsid w:val="00985C2A"/>
    <w:rsid w:val="00985E0C"/>
    <w:rsid w:val="00985ECD"/>
    <w:rsid w:val="00986203"/>
    <w:rsid w:val="009866C4"/>
    <w:rsid w:val="009874DC"/>
    <w:rsid w:val="00987800"/>
    <w:rsid w:val="009901A9"/>
    <w:rsid w:val="0099036F"/>
    <w:rsid w:val="0099040E"/>
    <w:rsid w:val="00990C61"/>
    <w:rsid w:val="00990F2D"/>
    <w:rsid w:val="0099233D"/>
    <w:rsid w:val="00992803"/>
    <w:rsid w:val="009929D7"/>
    <w:rsid w:val="00993634"/>
    <w:rsid w:val="0099386F"/>
    <w:rsid w:val="00994194"/>
    <w:rsid w:val="0099442E"/>
    <w:rsid w:val="00994B96"/>
    <w:rsid w:val="00994EE9"/>
    <w:rsid w:val="00995380"/>
    <w:rsid w:val="00996209"/>
    <w:rsid w:val="0099687D"/>
    <w:rsid w:val="009969F1"/>
    <w:rsid w:val="00996C52"/>
    <w:rsid w:val="00996D95"/>
    <w:rsid w:val="00996E7E"/>
    <w:rsid w:val="00997737"/>
    <w:rsid w:val="00997F7F"/>
    <w:rsid w:val="009A0A5C"/>
    <w:rsid w:val="009A0CAA"/>
    <w:rsid w:val="009A12A9"/>
    <w:rsid w:val="009A1872"/>
    <w:rsid w:val="009A19B6"/>
    <w:rsid w:val="009A19E1"/>
    <w:rsid w:val="009A1C74"/>
    <w:rsid w:val="009A1C83"/>
    <w:rsid w:val="009A27A3"/>
    <w:rsid w:val="009A2A13"/>
    <w:rsid w:val="009A35A4"/>
    <w:rsid w:val="009A3C31"/>
    <w:rsid w:val="009A3DF4"/>
    <w:rsid w:val="009A4876"/>
    <w:rsid w:val="009A4DC2"/>
    <w:rsid w:val="009A501E"/>
    <w:rsid w:val="009A5628"/>
    <w:rsid w:val="009A5695"/>
    <w:rsid w:val="009A5A32"/>
    <w:rsid w:val="009A6751"/>
    <w:rsid w:val="009A682C"/>
    <w:rsid w:val="009A6990"/>
    <w:rsid w:val="009A69EB"/>
    <w:rsid w:val="009A6BDF"/>
    <w:rsid w:val="009A6D80"/>
    <w:rsid w:val="009A7099"/>
    <w:rsid w:val="009A7635"/>
    <w:rsid w:val="009A766E"/>
    <w:rsid w:val="009A76E9"/>
    <w:rsid w:val="009A79DC"/>
    <w:rsid w:val="009A7FF9"/>
    <w:rsid w:val="009B08E9"/>
    <w:rsid w:val="009B1298"/>
    <w:rsid w:val="009B2393"/>
    <w:rsid w:val="009B39BE"/>
    <w:rsid w:val="009B3FB1"/>
    <w:rsid w:val="009B40DE"/>
    <w:rsid w:val="009B4313"/>
    <w:rsid w:val="009B462E"/>
    <w:rsid w:val="009B4E61"/>
    <w:rsid w:val="009B557D"/>
    <w:rsid w:val="009B5CED"/>
    <w:rsid w:val="009B6B8E"/>
    <w:rsid w:val="009C080E"/>
    <w:rsid w:val="009C0F5F"/>
    <w:rsid w:val="009C1C53"/>
    <w:rsid w:val="009C1F05"/>
    <w:rsid w:val="009C2013"/>
    <w:rsid w:val="009C21FB"/>
    <w:rsid w:val="009C2723"/>
    <w:rsid w:val="009C2A09"/>
    <w:rsid w:val="009C2A7F"/>
    <w:rsid w:val="009C3E6D"/>
    <w:rsid w:val="009C4E57"/>
    <w:rsid w:val="009C5007"/>
    <w:rsid w:val="009C6D23"/>
    <w:rsid w:val="009D07E0"/>
    <w:rsid w:val="009D088B"/>
    <w:rsid w:val="009D1716"/>
    <w:rsid w:val="009D1727"/>
    <w:rsid w:val="009D2562"/>
    <w:rsid w:val="009D2DD3"/>
    <w:rsid w:val="009D4A75"/>
    <w:rsid w:val="009D53F3"/>
    <w:rsid w:val="009D5421"/>
    <w:rsid w:val="009D5503"/>
    <w:rsid w:val="009D5A7F"/>
    <w:rsid w:val="009D5FE1"/>
    <w:rsid w:val="009D66BA"/>
    <w:rsid w:val="009D6D67"/>
    <w:rsid w:val="009D6F63"/>
    <w:rsid w:val="009D73CD"/>
    <w:rsid w:val="009D759B"/>
    <w:rsid w:val="009D76DE"/>
    <w:rsid w:val="009E01C7"/>
    <w:rsid w:val="009E053F"/>
    <w:rsid w:val="009E16CC"/>
    <w:rsid w:val="009E2DD6"/>
    <w:rsid w:val="009E2F26"/>
    <w:rsid w:val="009E363A"/>
    <w:rsid w:val="009E3F18"/>
    <w:rsid w:val="009E462B"/>
    <w:rsid w:val="009E49E1"/>
    <w:rsid w:val="009E4E7E"/>
    <w:rsid w:val="009E532A"/>
    <w:rsid w:val="009E5350"/>
    <w:rsid w:val="009E5710"/>
    <w:rsid w:val="009E5ABE"/>
    <w:rsid w:val="009E5AEF"/>
    <w:rsid w:val="009E60E9"/>
    <w:rsid w:val="009E68E3"/>
    <w:rsid w:val="009E7E05"/>
    <w:rsid w:val="009F066E"/>
    <w:rsid w:val="009F0C38"/>
    <w:rsid w:val="009F0D47"/>
    <w:rsid w:val="009F1175"/>
    <w:rsid w:val="009F16F9"/>
    <w:rsid w:val="009F1F28"/>
    <w:rsid w:val="009F1FE1"/>
    <w:rsid w:val="009F210D"/>
    <w:rsid w:val="009F27DF"/>
    <w:rsid w:val="009F3074"/>
    <w:rsid w:val="009F3B64"/>
    <w:rsid w:val="009F4422"/>
    <w:rsid w:val="009F48C9"/>
    <w:rsid w:val="009F4EE0"/>
    <w:rsid w:val="009F5662"/>
    <w:rsid w:val="009F587C"/>
    <w:rsid w:val="009F5A8C"/>
    <w:rsid w:val="009F5DDA"/>
    <w:rsid w:val="009F63EF"/>
    <w:rsid w:val="009F6938"/>
    <w:rsid w:val="009F74F1"/>
    <w:rsid w:val="009F759E"/>
    <w:rsid w:val="00A001AC"/>
    <w:rsid w:val="00A001DB"/>
    <w:rsid w:val="00A005DA"/>
    <w:rsid w:val="00A00886"/>
    <w:rsid w:val="00A0180E"/>
    <w:rsid w:val="00A01988"/>
    <w:rsid w:val="00A02523"/>
    <w:rsid w:val="00A02782"/>
    <w:rsid w:val="00A038D2"/>
    <w:rsid w:val="00A03C9B"/>
    <w:rsid w:val="00A04364"/>
    <w:rsid w:val="00A0502B"/>
    <w:rsid w:val="00A06250"/>
    <w:rsid w:val="00A06B37"/>
    <w:rsid w:val="00A071F8"/>
    <w:rsid w:val="00A075E8"/>
    <w:rsid w:val="00A101C9"/>
    <w:rsid w:val="00A107D8"/>
    <w:rsid w:val="00A11E12"/>
    <w:rsid w:val="00A1263C"/>
    <w:rsid w:val="00A12669"/>
    <w:rsid w:val="00A12980"/>
    <w:rsid w:val="00A13309"/>
    <w:rsid w:val="00A13566"/>
    <w:rsid w:val="00A13A86"/>
    <w:rsid w:val="00A13E00"/>
    <w:rsid w:val="00A14537"/>
    <w:rsid w:val="00A1476A"/>
    <w:rsid w:val="00A15210"/>
    <w:rsid w:val="00A15B77"/>
    <w:rsid w:val="00A160D9"/>
    <w:rsid w:val="00A161B6"/>
    <w:rsid w:val="00A165CE"/>
    <w:rsid w:val="00A17117"/>
    <w:rsid w:val="00A17A22"/>
    <w:rsid w:val="00A20061"/>
    <w:rsid w:val="00A21058"/>
    <w:rsid w:val="00A224A6"/>
    <w:rsid w:val="00A22610"/>
    <w:rsid w:val="00A22651"/>
    <w:rsid w:val="00A228CC"/>
    <w:rsid w:val="00A22A2F"/>
    <w:rsid w:val="00A22C99"/>
    <w:rsid w:val="00A22D85"/>
    <w:rsid w:val="00A23417"/>
    <w:rsid w:val="00A23437"/>
    <w:rsid w:val="00A234CB"/>
    <w:rsid w:val="00A238D0"/>
    <w:rsid w:val="00A23B48"/>
    <w:rsid w:val="00A24561"/>
    <w:rsid w:val="00A24891"/>
    <w:rsid w:val="00A24DBA"/>
    <w:rsid w:val="00A2569D"/>
    <w:rsid w:val="00A2593B"/>
    <w:rsid w:val="00A25BCA"/>
    <w:rsid w:val="00A262CB"/>
    <w:rsid w:val="00A26366"/>
    <w:rsid w:val="00A2646A"/>
    <w:rsid w:val="00A2647C"/>
    <w:rsid w:val="00A2672E"/>
    <w:rsid w:val="00A26979"/>
    <w:rsid w:val="00A26A68"/>
    <w:rsid w:val="00A277EB"/>
    <w:rsid w:val="00A27EF1"/>
    <w:rsid w:val="00A27F94"/>
    <w:rsid w:val="00A309F1"/>
    <w:rsid w:val="00A30BE7"/>
    <w:rsid w:val="00A320E5"/>
    <w:rsid w:val="00A321AD"/>
    <w:rsid w:val="00A3287C"/>
    <w:rsid w:val="00A32D04"/>
    <w:rsid w:val="00A3301B"/>
    <w:rsid w:val="00A33232"/>
    <w:rsid w:val="00A33889"/>
    <w:rsid w:val="00A33AF4"/>
    <w:rsid w:val="00A33B6B"/>
    <w:rsid w:val="00A34F1B"/>
    <w:rsid w:val="00A35927"/>
    <w:rsid w:val="00A36B42"/>
    <w:rsid w:val="00A36E3F"/>
    <w:rsid w:val="00A37186"/>
    <w:rsid w:val="00A37E30"/>
    <w:rsid w:val="00A402EA"/>
    <w:rsid w:val="00A40E10"/>
    <w:rsid w:val="00A420C0"/>
    <w:rsid w:val="00A4224A"/>
    <w:rsid w:val="00A424B6"/>
    <w:rsid w:val="00A43A20"/>
    <w:rsid w:val="00A43C2D"/>
    <w:rsid w:val="00A444FB"/>
    <w:rsid w:val="00A4483E"/>
    <w:rsid w:val="00A44D97"/>
    <w:rsid w:val="00A45BA4"/>
    <w:rsid w:val="00A45BCD"/>
    <w:rsid w:val="00A45F28"/>
    <w:rsid w:val="00A460B8"/>
    <w:rsid w:val="00A46640"/>
    <w:rsid w:val="00A46661"/>
    <w:rsid w:val="00A466B0"/>
    <w:rsid w:val="00A46E7D"/>
    <w:rsid w:val="00A4753D"/>
    <w:rsid w:val="00A5030A"/>
    <w:rsid w:val="00A5052F"/>
    <w:rsid w:val="00A50721"/>
    <w:rsid w:val="00A50B15"/>
    <w:rsid w:val="00A50B5C"/>
    <w:rsid w:val="00A50FCB"/>
    <w:rsid w:val="00A512DA"/>
    <w:rsid w:val="00A51B62"/>
    <w:rsid w:val="00A51C81"/>
    <w:rsid w:val="00A53B8E"/>
    <w:rsid w:val="00A53DDF"/>
    <w:rsid w:val="00A53F3E"/>
    <w:rsid w:val="00A5411D"/>
    <w:rsid w:val="00A557A7"/>
    <w:rsid w:val="00A55E9D"/>
    <w:rsid w:val="00A55F1F"/>
    <w:rsid w:val="00A562CB"/>
    <w:rsid w:val="00A565E4"/>
    <w:rsid w:val="00A57291"/>
    <w:rsid w:val="00A5793C"/>
    <w:rsid w:val="00A6024C"/>
    <w:rsid w:val="00A604CA"/>
    <w:rsid w:val="00A607DB"/>
    <w:rsid w:val="00A614CE"/>
    <w:rsid w:val="00A62536"/>
    <w:rsid w:val="00A62E17"/>
    <w:rsid w:val="00A63AB9"/>
    <w:rsid w:val="00A64401"/>
    <w:rsid w:val="00A648B8"/>
    <w:rsid w:val="00A64E62"/>
    <w:rsid w:val="00A65144"/>
    <w:rsid w:val="00A65568"/>
    <w:rsid w:val="00A66AA3"/>
    <w:rsid w:val="00A66DA7"/>
    <w:rsid w:val="00A673B1"/>
    <w:rsid w:val="00A703AA"/>
    <w:rsid w:val="00A7099B"/>
    <w:rsid w:val="00A711CB"/>
    <w:rsid w:val="00A713C6"/>
    <w:rsid w:val="00A716C7"/>
    <w:rsid w:val="00A72207"/>
    <w:rsid w:val="00A74189"/>
    <w:rsid w:val="00A74488"/>
    <w:rsid w:val="00A75BF7"/>
    <w:rsid w:val="00A7691A"/>
    <w:rsid w:val="00A76AE1"/>
    <w:rsid w:val="00A76B75"/>
    <w:rsid w:val="00A76CD6"/>
    <w:rsid w:val="00A7782E"/>
    <w:rsid w:val="00A77D4A"/>
    <w:rsid w:val="00A77ED2"/>
    <w:rsid w:val="00A801CB"/>
    <w:rsid w:val="00A8161C"/>
    <w:rsid w:val="00A81637"/>
    <w:rsid w:val="00A8166E"/>
    <w:rsid w:val="00A8200F"/>
    <w:rsid w:val="00A823C4"/>
    <w:rsid w:val="00A83FAF"/>
    <w:rsid w:val="00A855B9"/>
    <w:rsid w:val="00A8618B"/>
    <w:rsid w:val="00A86443"/>
    <w:rsid w:val="00A867E2"/>
    <w:rsid w:val="00A86B83"/>
    <w:rsid w:val="00A87936"/>
    <w:rsid w:val="00A87982"/>
    <w:rsid w:val="00A87A14"/>
    <w:rsid w:val="00A9023A"/>
    <w:rsid w:val="00A906EA"/>
    <w:rsid w:val="00A90744"/>
    <w:rsid w:val="00A909E4"/>
    <w:rsid w:val="00A90AA8"/>
    <w:rsid w:val="00A90AB9"/>
    <w:rsid w:val="00A90ABC"/>
    <w:rsid w:val="00A90EA0"/>
    <w:rsid w:val="00A9127A"/>
    <w:rsid w:val="00A92B8B"/>
    <w:rsid w:val="00A932B2"/>
    <w:rsid w:val="00A936B2"/>
    <w:rsid w:val="00A938CA"/>
    <w:rsid w:val="00A94A36"/>
    <w:rsid w:val="00A95F04"/>
    <w:rsid w:val="00A96389"/>
    <w:rsid w:val="00A9690C"/>
    <w:rsid w:val="00A97122"/>
    <w:rsid w:val="00A977C0"/>
    <w:rsid w:val="00AA026E"/>
    <w:rsid w:val="00AA06C3"/>
    <w:rsid w:val="00AA0B66"/>
    <w:rsid w:val="00AA0FD1"/>
    <w:rsid w:val="00AA1BF0"/>
    <w:rsid w:val="00AA25E0"/>
    <w:rsid w:val="00AA35E4"/>
    <w:rsid w:val="00AA420E"/>
    <w:rsid w:val="00AA42BE"/>
    <w:rsid w:val="00AA4491"/>
    <w:rsid w:val="00AA4708"/>
    <w:rsid w:val="00AA48BE"/>
    <w:rsid w:val="00AA4A67"/>
    <w:rsid w:val="00AA5E88"/>
    <w:rsid w:val="00AA6046"/>
    <w:rsid w:val="00AA7DC2"/>
    <w:rsid w:val="00AA7E77"/>
    <w:rsid w:val="00AB0389"/>
    <w:rsid w:val="00AB0748"/>
    <w:rsid w:val="00AB11A1"/>
    <w:rsid w:val="00AB1406"/>
    <w:rsid w:val="00AB1690"/>
    <w:rsid w:val="00AB18B7"/>
    <w:rsid w:val="00AB25F1"/>
    <w:rsid w:val="00AB3E86"/>
    <w:rsid w:val="00AB3F10"/>
    <w:rsid w:val="00AB43AA"/>
    <w:rsid w:val="00AB4B0B"/>
    <w:rsid w:val="00AB517D"/>
    <w:rsid w:val="00AB5DA8"/>
    <w:rsid w:val="00AB640F"/>
    <w:rsid w:val="00AB648B"/>
    <w:rsid w:val="00AB6BA0"/>
    <w:rsid w:val="00AB6E40"/>
    <w:rsid w:val="00AB6FB3"/>
    <w:rsid w:val="00AB706D"/>
    <w:rsid w:val="00AB7180"/>
    <w:rsid w:val="00AB73E2"/>
    <w:rsid w:val="00AB7699"/>
    <w:rsid w:val="00AB7D68"/>
    <w:rsid w:val="00AB7E1A"/>
    <w:rsid w:val="00AC024A"/>
    <w:rsid w:val="00AC033D"/>
    <w:rsid w:val="00AC0FE6"/>
    <w:rsid w:val="00AC1027"/>
    <w:rsid w:val="00AC1508"/>
    <w:rsid w:val="00AC1610"/>
    <w:rsid w:val="00AC1AF2"/>
    <w:rsid w:val="00AC35B0"/>
    <w:rsid w:val="00AC361D"/>
    <w:rsid w:val="00AC3EF1"/>
    <w:rsid w:val="00AC3FBB"/>
    <w:rsid w:val="00AC41FF"/>
    <w:rsid w:val="00AC42CD"/>
    <w:rsid w:val="00AC443F"/>
    <w:rsid w:val="00AC450B"/>
    <w:rsid w:val="00AC52F5"/>
    <w:rsid w:val="00AC5408"/>
    <w:rsid w:val="00AC5F15"/>
    <w:rsid w:val="00AC6192"/>
    <w:rsid w:val="00AC7051"/>
    <w:rsid w:val="00AC7104"/>
    <w:rsid w:val="00AC75B7"/>
    <w:rsid w:val="00AC7D95"/>
    <w:rsid w:val="00AD0244"/>
    <w:rsid w:val="00AD0EA1"/>
    <w:rsid w:val="00AD14C8"/>
    <w:rsid w:val="00AD1566"/>
    <w:rsid w:val="00AD1FC4"/>
    <w:rsid w:val="00AD35FA"/>
    <w:rsid w:val="00AD39CF"/>
    <w:rsid w:val="00AD4269"/>
    <w:rsid w:val="00AD446C"/>
    <w:rsid w:val="00AD47CA"/>
    <w:rsid w:val="00AD4926"/>
    <w:rsid w:val="00AD5E56"/>
    <w:rsid w:val="00AD712B"/>
    <w:rsid w:val="00AD7BE0"/>
    <w:rsid w:val="00AE028B"/>
    <w:rsid w:val="00AE02AA"/>
    <w:rsid w:val="00AE0308"/>
    <w:rsid w:val="00AE046E"/>
    <w:rsid w:val="00AE0A38"/>
    <w:rsid w:val="00AE0BE0"/>
    <w:rsid w:val="00AE1473"/>
    <w:rsid w:val="00AE16A0"/>
    <w:rsid w:val="00AE2203"/>
    <w:rsid w:val="00AE2D29"/>
    <w:rsid w:val="00AE31A0"/>
    <w:rsid w:val="00AE3382"/>
    <w:rsid w:val="00AE338D"/>
    <w:rsid w:val="00AE465B"/>
    <w:rsid w:val="00AE571D"/>
    <w:rsid w:val="00AE6236"/>
    <w:rsid w:val="00AE64D4"/>
    <w:rsid w:val="00AE6633"/>
    <w:rsid w:val="00AE6DAB"/>
    <w:rsid w:val="00AE72D8"/>
    <w:rsid w:val="00AE73B6"/>
    <w:rsid w:val="00AE7A8E"/>
    <w:rsid w:val="00AE7ADF"/>
    <w:rsid w:val="00AE7D06"/>
    <w:rsid w:val="00AF07DF"/>
    <w:rsid w:val="00AF0A0B"/>
    <w:rsid w:val="00AF0A9A"/>
    <w:rsid w:val="00AF1569"/>
    <w:rsid w:val="00AF1BBF"/>
    <w:rsid w:val="00AF1FAF"/>
    <w:rsid w:val="00AF2382"/>
    <w:rsid w:val="00AF2963"/>
    <w:rsid w:val="00AF2C2C"/>
    <w:rsid w:val="00AF388F"/>
    <w:rsid w:val="00AF3C16"/>
    <w:rsid w:val="00AF3DB2"/>
    <w:rsid w:val="00AF4E3A"/>
    <w:rsid w:val="00AF55A5"/>
    <w:rsid w:val="00AF56CB"/>
    <w:rsid w:val="00B0017C"/>
    <w:rsid w:val="00B00C97"/>
    <w:rsid w:val="00B00F9B"/>
    <w:rsid w:val="00B0139F"/>
    <w:rsid w:val="00B01408"/>
    <w:rsid w:val="00B01805"/>
    <w:rsid w:val="00B01F14"/>
    <w:rsid w:val="00B02146"/>
    <w:rsid w:val="00B02848"/>
    <w:rsid w:val="00B02A4B"/>
    <w:rsid w:val="00B02AEB"/>
    <w:rsid w:val="00B02CE5"/>
    <w:rsid w:val="00B03424"/>
    <w:rsid w:val="00B037A9"/>
    <w:rsid w:val="00B03E95"/>
    <w:rsid w:val="00B042D0"/>
    <w:rsid w:val="00B05B6C"/>
    <w:rsid w:val="00B05C97"/>
    <w:rsid w:val="00B05EE6"/>
    <w:rsid w:val="00B0636F"/>
    <w:rsid w:val="00B07078"/>
    <w:rsid w:val="00B104E2"/>
    <w:rsid w:val="00B10C74"/>
    <w:rsid w:val="00B10EA9"/>
    <w:rsid w:val="00B11337"/>
    <w:rsid w:val="00B1244B"/>
    <w:rsid w:val="00B12E3A"/>
    <w:rsid w:val="00B140FA"/>
    <w:rsid w:val="00B15191"/>
    <w:rsid w:val="00B15453"/>
    <w:rsid w:val="00B154B2"/>
    <w:rsid w:val="00B15855"/>
    <w:rsid w:val="00B15B4C"/>
    <w:rsid w:val="00B15BCA"/>
    <w:rsid w:val="00B17875"/>
    <w:rsid w:val="00B17973"/>
    <w:rsid w:val="00B17FAD"/>
    <w:rsid w:val="00B20597"/>
    <w:rsid w:val="00B206DB"/>
    <w:rsid w:val="00B2087C"/>
    <w:rsid w:val="00B219B9"/>
    <w:rsid w:val="00B21FEE"/>
    <w:rsid w:val="00B225AE"/>
    <w:rsid w:val="00B22B82"/>
    <w:rsid w:val="00B23629"/>
    <w:rsid w:val="00B242B1"/>
    <w:rsid w:val="00B25033"/>
    <w:rsid w:val="00B2581A"/>
    <w:rsid w:val="00B25B8D"/>
    <w:rsid w:val="00B25BC2"/>
    <w:rsid w:val="00B25F63"/>
    <w:rsid w:val="00B26112"/>
    <w:rsid w:val="00B26A11"/>
    <w:rsid w:val="00B26C83"/>
    <w:rsid w:val="00B26D5A"/>
    <w:rsid w:val="00B2707C"/>
    <w:rsid w:val="00B307B0"/>
    <w:rsid w:val="00B31370"/>
    <w:rsid w:val="00B314BA"/>
    <w:rsid w:val="00B31B63"/>
    <w:rsid w:val="00B32B02"/>
    <w:rsid w:val="00B331C4"/>
    <w:rsid w:val="00B33A1E"/>
    <w:rsid w:val="00B34858"/>
    <w:rsid w:val="00B3486B"/>
    <w:rsid w:val="00B34A19"/>
    <w:rsid w:val="00B34D28"/>
    <w:rsid w:val="00B34F54"/>
    <w:rsid w:val="00B35012"/>
    <w:rsid w:val="00B35D5C"/>
    <w:rsid w:val="00B35E3B"/>
    <w:rsid w:val="00B364FA"/>
    <w:rsid w:val="00B372F9"/>
    <w:rsid w:val="00B3787F"/>
    <w:rsid w:val="00B37DC5"/>
    <w:rsid w:val="00B401E3"/>
    <w:rsid w:val="00B40373"/>
    <w:rsid w:val="00B40B27"/>
    <w:rsid w:val="00B412C5"/>
    <w:rsid w:val="00B415F3"/>
    <w:rsid w:val="00B420D0"/>
    <w:rsid w:val="00B4255A"/>
    <w:rsid w:val="00B429D1"/>
    <w:rsid w:val="00B42CF3"/>
    <w:rsid w:val="00B43297"/>
    <w:rsid w:val="00B43ED4"/>
    <w:rsid w:val="00B45045"/>
    <w:rsid w:val="00B45528"/>
    <w:rsid w:val="00B4587F"/>
    <w:rsid w:val="00B45FFE"/>
    <w:rsid w:val="00B465C6"/>
    <w:rsid w:val="00B5073B"/>
    <w:rsid w:val="00B50795"/>
    <w:rsid w:val="00B507FB"/>
    <w:rsid w:val="00B50D66"/>
    <w:rsid w:val="00B5109E"/>
    <w:rsid w:val="00B5192F"/>
    <w:rsid w:val="00B52225"/>
    <w:rsid w:val="00B543E0"/>
    <w:rsid w:val="00B54D2C"/>
    <w:rsid w:val="00B561FD"/>
    <w:rsid w:val="00B56BCB"/>
    <w:rsid w:val="00B56D69"/>
    <w:rsid w:val="00B5791C"/>
    <w:rsid w:val="00B60012"/>
    <w:rsid w:val="00B6039F"/>
    <w:rsid w:val="00B6055E"/>
    <w:rsid w:val="00B609CD"/>
    <w:rsid w:val="00B61879"/>
    <w:rsid w:val="00B62DA2"/>
    <w:rsid w:val="00B6336D"/>
    <w:rsid w:val="00B63B11"/>
    <w:rsid w:val="00B640EF"/>
    <w:rsid w:val="00B641BA"/>
    <w:rsid w:val="00B64211"/>
    <w:rsid w:val="00B64A65"/>
    <w:rsid w:val="00B64E6E"/>
    <w:rsid w:val="00B6590D"/>
    <w:rsid w:val="00B65AF1"/>
    <w:rsid w:val="00B65E27"/>
    <w:rsid w:val="00B70016"/>
    <w:rsid w:val="00B707E7"/>
    <w:rsid w:val="00B708B7"/>
    <w:rsid w:val="00B70FE7"/>
    <w:rsid w:val="00B717FC"/>
    <w:rsid w:val="00B71BB8"/>
    <w:rsid w:val="00B724A8"/>
    <w:rsid w:val="00B724AB"/>
    <w:rsid w:val="00B7262C"/>
    <w:rsid w:val="00B72721"/>
    <w:rsid w:val="00B72E17"/>
    <w:rsid w:val="00B72F66"/>
    <w:rsid w:val="00B730C2"/>
    <w:rsid w:val="00B73AF9"/>
    <w:rsid w:val="00B73B03"/>
    <w:rsid w:val="00B73CEB"/>
    <w:rsid w:val="00B746AB"/>
    <w:rsid w:val="00B74C6F"/>
    <w:rsid w:val="00B75133"/>
    <w:rsid w:val="00B76649"/>
    <w:rsid w:val="00B76E2A"/>
    <w:rsid w:val="00B76E91"/>
    <w:rsid w:val="00B771F7"/>
    <w:rsid w:val="00B77F9F"/>
    <w:rsid w:val="00B77FD3"/>
    <w:rsid w:val="00B80331"/>
    <w:rsid w:val="00B80E4C"/>
    <w:rsid w:val="00B8141E"/>
    <w:rsid w:val="00B814BA"/>
    <w:rsid w:val="00B81E79"/>
    <w:rsid w:val="00B821FD"/>
    <w:rsid w:val="00B822E3"/>
    <w:rsid w:val="00B82487"/>
    <w:rsid w:val="00B82819"/>
    <w:rsid w:val="00B83327"/>
    <w:rsid w:val="00B8359F"/>
    <w:rsid w:val="00B835F4"/>
    <w:rsid w:val="00B83B06"/>
    <w:rsid w:val="00B83C10"/>
    <w:rsid w:val="00B83D0D"/>
    <w:rsid w:val="00B843F0"/>
    <w:rsid w:val="00B84F6C"/>
    <w:rsid w:val="00B851E4"/>
    <w:rsid w:val="00B866A7"/>
    <w:rsid w:val="00B869D2"/>
    <w:rsid w:val="00B86BC6"/>
    <w:rsid w:val="00B873DB"/>
    <w:rsid w:val="00B8745D"/>
    <w:rsid w:val="00B876D6"/>
    <w:rsid w:val="00B87814"/>
    <w:rsid w:val="00B87AB1"/>
    <w:rsid w:val="00B902F0"/>
    <w:rsid w:val="00B9145B"/>
    <w:rsid w:val="00B916A2"/>
    <w:rsid w:val="00B919C2"/>
    <w:rsid w:val="00B91E64"/>
    <w:rsid w:val="00B91F7A"/>
    <w:rsid w:val="00B9327A"/>
    <w:rsid w:val="00B9496B"/>
    <w:rsid w:val="00B94FE3"/>
    <w:rsid w:val="00B950AF"/>
    <w:rsid w:val="00B95340"/>
    <w:rsid w:val="00B95465"/>
    <w:rsid w:val="00B96403"/>
    <w:rsid w:val="00B96469"/>
    <w:rsid w:val="00B966E2"/>
    <w:rsid w:val="00B97695"/>
    <w:rsid w:val="00BA0DF5"/>
    <w:rsid w:val="00BA10D5"/>
    <w:rsid w:val="00BA1128"/>
    <w:rsid w:val="00BA16D4"/>
    <w:rsid w:val="00BA18C2"/>
    <w:rsid w:val="00BA2797"/>
    <w:rsid w:val="00BA325B"/>
    <w:rsid w:val="00BA3E28"/>
    <w:rsid w:val="00BA4669"/>
    <w:rsid w:val="00BA4F7F"/>
    <w:rsid w:val="00BA5147"/>
    <w:rsid w:val="00BA54E0"/>
    <w:rsid w:val="00BA56F6"/>
    <w:rsid w:val="00BA5775"/>
    <w:rsid w:val="00BA5A7A"/>
    <w:rsid w:val="00BA5B73"/>
    <w:rsid w:val="00BA6487"/>
    <w:rsid w:val="00BA68B7"/>
    <w:rsid w:val="00BA6B2E"/>
    <w:rsid w:val="00BA7056"/>
    <w:rsid w:val="00BA7A79"/>
    <w:rsid w:val="00BB0A8E"/>
    <w:rsid w:val="00BB1131"/>
    <w:rsid w:val="00BB1166"/>
    <w:rsid w:val="00BB17BB"/>
    <w:rsid w:val="00BB181C"/>
    <w:rsid w:val="00BB1AB4"/>
    <w:rsid w:val="00BB1BC7"/>
    <w:rsid w:val="00BB2BA7"/>
    <w:rsid w:val="00BB2C96"/>
    <w:rsid w:val="00BB2D2E"/>
    <w:rsid w:val="00BB406F"/>
    <w:rsid w:val="00BB4D8F"/>
    <w:rsid w:val="00BB5169"/>
    <w:rsid w:val="00BB5A99"/>
    <w:rsid w:val="00BB5E1A"/>
    <w:rsid w:val="00BB6020"/>
    <w:rsid w:val="00BB63C7"/>
    <w:rsid w:val="00BB6409"/>
    <w:rsid w:val="00BB647D"/>
    <w:rsid w:val="00BB74D5"/>
    <w:rsid w:val="00BC068A"/>
    <w:rsid w:val="00BC0A2A"/>
    <w:rsid w:val="00BC0F0B"/>
    <w:rsid w:val="00BC1B40"/>
    <w:rsid w:val="00BC23A3"/>
    <w:rsid w:val="00BC3B22"/>
    <w:rsid w:val="00BC3E92"/>
    <w:rsid w:val="00BC4318"/>
    <w:rsid w:val="00BC44D6"/>
    <w:rsid w:val="00BC4CB1"/>
    <w:rsid w:val="00BC5100"/>
    <w:rsid w:val="00BC5133"/>
    <w:rsid w:val="00BC5900"/>
    <w:rsid w:val="00BC5E81"/>
    <w:rsid w:val="00BC5F5E"/>
    <w:rsid w:val="00BC6252"/>
    <w:rsid w:val="00BC67C9"/>
    <w:rsid w:val="00BD004D"/>
    <w:rsid w:val="00BD05CF"/>
    <w:rsid w:val="00BD08F6"/>
    <w:rsid w:val="00BD0A81"/>
    <w:rsid w:val="00BD0FCE"/>
    <w:rsid w:val="00BD1206"/>
    <w:rsid w:val="00BD13F9"/>
    <w:rsid w:val="00BD2205"/>
    <w:rsid w:val="00BD287D"/>
    <w:rsid w:val="00BD2A44"/>
    <w:rsid w:val="00BD3ACA"/>
    <w:rsid w:val="00BD3B5F"/>
    <w:rsid w:val="00BD49FD"/>
    <w:rsid w:val="00BD60FC"/>
    <w:rsid w:val="00BD681F"/>
    <w:rsid w:val="00BD6A74"/>
    <w:rsid w:val="00BD6EC9"/>
    <w:rsid w:val="00BD7607"/>
    <w:rsid w:val="00BE0438"/>
    <w:rsid w:val="00BE06F2"/>
    <w:rsid w:val="00BE1421"/>
    <w:rsid w:val="00BE204C"/>
    <w:rsid w:val="00BE2823"/>
    <w:rsid w:val="00BE29D6"/>
    <w:rsid w:val="00BE2E59"/>
    <w:rsid w:val="00BE2F48"/>
    <w:rsid w:val="00BE3FD5"/>
    <w:rsid w:val="00BE458A"/>
    <w:rsid w:val="00BE47E7"/>
    <w:rsid w:val="00BE4BAE"/>
    <w:rsid w:val="00BE5332"/>
    <w:rsid w:val="00BE542B"/>
    <w:rsid w:val="00BE5CAF"/>
    <w:rsid w:val="00BE5F44"/>
    <w:rsid w:val="00BE641A"/>
    <w:rsid w:val="00BE682E"/>
    <w:rsid w:val="00BE7087"/>
    <w:rsid w:val="00BE75FC"/>
    <w:rsid w:val="00BE78F4"/>
    <w:rsid w:val="00BE7DE4"/>
    <w:rsid w:val="00BF057E"/>
    <w:rsid w:val="00BF1152"/>
    <w:rsid w:val="00BF126E"/>
    <w:rsid w:val="00BF1895"/>
    <w:rsid w:val="00BF1932"/>
    <w:rsid w:val="00BF204A"/>
    <w:rsid w:val="00BF2433"/>
    <w:rsid w:val="00BF388A"/>
    <w:rsid w:val="00BF3950"/>
    <w:rsid w:val="00BF3E05"/>
    <w:rsid w:val="00BF447B"/>
    <w:rsid w:val="00BF5352"/>
    <w:rsid w:val="00BF5432"/>
    <w:rsid w:val="00BF5A59"/>
    <w:rsid w:val="00BF5C2A"/>
    <w:rsid w:val="00BF6C39"/>
    <w:rsid w:val="00BF77A2"/>
    <w:rsid w:val="00BF7A5C"/>
    <w:rsid w:val="00BF7E4A"/>
    <w:rsid w:val="00C00091"/>
    <w:rsid w:val="00C00153"/>
    <w:rsid w:val="00C003E5"/>
    <w:rsid w:val="00C01076"/>
    <w:rsid w:val="00C01E7D"/>
    <w:rsid w:val="00C025C7"/>
    <w:rsid w:val="00C029C4"/>
    <w:rsid w:val="00C03353"/>
    <w:rsid w:val="00C045EB"/>
    <w:rsid w:val="00C047F9"/>
    <w:rsid w:val="00C048A4"/>
    <w:rsid w:val="00C0493E"/>
    <w:rsid w:val="00C05828"/>
    <w:rsid w:val="00C0691C"/>
    <w:rsid w:val="00C06AA4"/>
    <w:rsid w:val="00C07136"/>
    <w:rsid w:val="00C07302"/>
    <w:rsid w:val="00C100A0"/>
    <w:rsid w:val="00C1159A"/>
    <w:rsid w:val="00C11F9D"/>
    <w:rsid w:val="00C123EA"/>
    <w:rsid w:val="00C12C23"/>
    <w:rsid w:val="00C13149"/>
    <w:rsid w:val="00C14CCA"/>
    <w:rsid w:val="00C15714"/>
    <w:rsid w:val="00C15723"/>
    <w:rsid w:val="00C15C12"/>
    <w:rsid w:val="00C15E21"/>
    <w:rsid w:val="00C16E1B"/>
    <w:rsid w:val="00C20E5C"/>
    <w:rsid w:val="00C21210"/>
    <w:rsid w:val="00C21A23"/>
    <w:rsid w:val="00C21D31"/>
    <w:rsid w:val="00C2262C"/>
    <w:rsid w:val="00C22643"/>
    <w:rsid w:val="00C22961"/>
    <w:rsid w:val="00C22E79"/>
    <w:rsid w:val="00C2351F"/>
    <w:rsid w:val="00C24334"/>
    <w:rsid w:val="00C24959"/>
    <w:rsid w:val="00C26581"/>
    <w:rsid w:val="00C26655"/>
    <w:rsid w:val="00C26BB2"/>
    <w:rsid w:val="00C27415"/>
    <w:rsid w:val="00C275FF"/>
    <w:rsid w:val="00C27669"/>
    <w:rsid w:val="00C276BC"/>
    <w:rsid w:val="00C27874"/>
    <w:rsid w:val="00C310D4"/>
    <w:rsid w:val="00C31553"/>
    <w:rsid w:val="00C31B6B"/>
    <w:rsid w:val="00C31E57"/>
    <w:rsid w:val="00C321AC"/>
    <w:rsid w:val="00C34187"/>
    <w:rsid w:val="00C3465E"/>
    <w:rsid w:val="00C34AB4"/>
    <w:rsid w:val="00C34FDF"/>
    <w:rsid w:val="00C35D0C"/>
    <w:rsid w:val="00C3630B"/>
    <w:rsid w:val="00C36489"/>
    <w:rsid w:val="00C36C43"/>
    <w:rsid w:val="00C37C8D"/>
    <w:rsid w:val="00C37FB0"/>
    <w:rsid w:val="00C4028B"/>
    <w:rsid w:val="00C40539"/>
    <w:rsid w:val="00C41704"/>
    <w:rsid w:val="00C41C78"/>
    <w:rsid w:val="00C42023"/>
    <w:rsid w:val="00C42D0E"/>
    <w:rsid w:val="00C43828"/>
    <w:rsid w:val="00C45201"/>
    <w:rsid w:val="00C453A8"/>
    <w:rsid w:val="00C467C2"/>
    <w:rsid w:val="00C46810"/>
    <w:rsid w:val="00C476E6"/>
    <w:rsid w:val="00C47A3D"/>
    <w:rsid w:val="00C47F1B"/>
    <w:rsid w:val="00C50177"/>
    <w:rsid w:val="00C503B1"/>
    <w:rsid w:val="00C505FF"/>
    <w:rsid w:val="00C50FD8"/>
    <w:rsid w:val="00C52214"/>
    <w:rsid w:val="00C52D78"/>
    <w:rsid w:val="00C53334"/>
    <w:rsid w:val="00C536AA"/>
    <w:rsid w:val="00C53794"/>
    <w:rsid w:val="00C53B66"/>
    <w:rsid w:val="00C53B85"/>
    <w:rsid w:val="00C53FEA"/>
    <w:rsid w:val="00C54A01"/>
    <w:rsid w:val="00C5565B"/>
    <w:rsid w:val="00C558F0"/>
    <w:rsid w:val="00C55A59"/>
    <w:rsid w:val="00C563D4"/>
    <w:rsid w:val="00C5678C"/>
    <w:rsid w:val="00C56BED"/>
    <w:rsid w:val="00C57133"/>
    <w:rsid w:val="00C57757"/>
    <w:rsid w:val="00C57F60"/>
    <w:rsid w:val="00C6016A"/>
    <w:rsid w:val="00C602AD"/>
    <w:rsid w:val="00C60402"/>
    <w:rsid w:val="00C609E6"/>
    <w:rsid w:val="00C61845"/>
    <w:rsid w:val="00C619CE"/>
    <w:rsid w:val="00C61B9F"/>
    <w:rsid w:val="00C62E91"/>
    <w:rsid w:val="00C630F5"/>
    <w:rsid w:val="00C6318F"/>
    <w:rsid w:val="00C636CA"/>
    <w:rsid w:val="00C63F03"/>
    <w:rsid w:val="00C641EC"/>
    <w:rsid w:val="00C6429E"/>
    <w:rsid w:val="00C64F33"/>
    <w:rsid w:val="00C6532D"/>
    <w:rsid w:val="00C65FBE"/>
    <w:rsid w:val="00C66501"/>
    <w:rsid w:val="00C66832"/>
    <w:rsid w:val="00C66BE4"/>
    <w:rsid w:val="00C66F49"/>
    <w:rsid w:val="00C677C3"/>
    <w:rsid w:val="00C67A2D"/>
    <w:rsid w:val="00C706C3"/>
    <w:rsid w:val="00C70877"/>
    <w:rsid w:val="00C70B7E"/>
    <w:rsid w:val="00C7195A"/>
    <w:rsid w:val="00C72C25"/>
    <w:rsid w:val="00C732FA"/>
    <w:rsid w:val="00C733FD"/>
    <w:rsid w:val="00C738DA"/>
    <w:rsid w:val="00C74C6C"/>
    <w:rsid w:val="00C74D6A"/>
    <w:rsid w:val="00C750E8"/>
    <w:rsid w:val="00C7535F"/>
    <w:rsid w:val="00C7569B"/>
    <w:rsid w:val="00C76160"/>
    <w:rsid w:val="00C76292"/>
    <w:rsid w:val="00C76CAC"/>
    <w:rsid w:val="00C77361"/>
    <w:rsid w:val="00C77ECB"/>
    <w:rsid w:val="00C8095E"/>
    <w:rsid w:val="00C80CCC"/>
    <w:rsid w:val="00C81085"/>
    <w:rsid w:val="00C81243"/>
    <w:rsid w:val="00C8148F"/>
    <w:rsid w:val="00C8176D"/>
    <w:rsid w:val="00C829F6"/>
    <w:rsid w:val="00C82B6E"/>
    <w:rsid w:val="00C8344F"/>
    <w:rsid w:val="00C83A35"/>
    <w:rsid w:val="00C84359"/>
    <w:rsid w:val="00C84C6C"/>
    <w:rsid w:val="00C84E6B"/>
    <w:rsid w:val="00C858EF"/>
    <w:rsid w:val="00C85A2F"/>
    <w:rsid w:val="00C86809"/>
    <w:rsid w:val="00C8735B"/>
    <w:rsid w:val="00C87C71"/>
    <w:rsid w:val="00C87FBD"/>
    <w:rsid w:val="00C903A4"/>
    <w:rsid w:val="00C90643"/>
    <w:rsid w:val="00C909DB"/>
    <w:rsid w:val="00C91156"/>
    <w:rsid w:val="00C911B0"/>
    <w:rsid w:val="00C9163D"/>
    <w:rsid w:val="00C91905"/>
    <w:rsid w:val="00C919DE"/>
    <w:rsid w:val="00C91A4D"/>
    <w:rsid w:val="00C9211D"/>
    <w:rsid w:val="00C92C59"/>
    <w:rsid w:val="00C9345D"/>
    <w:rsid w:val="00C93CB6"/>
    <w:rsid w:val="00C94126"/>
    <w:rsid w:val="00C94756"/>
    <w:rsid w:val="00C9481F"/>
    <w:rsid w:val="00C948A2"/>
    <w:rsid w:val="00C953D0"/>
    <w:rsid w:val="00C9571F"/>
    <w:rsid w:val="00C95725"/>
    <w:rsid w:val="00C95C17"/>
    <w:rsid w:val="00C9751E"/>
    <w:rsid w:val="00CA0D7E"/>
    <w:rsid w:val="00CA14BD"/>
    <w:rsid w:val="00CA18AB"/>
    <w:rsid w:val="00CA258F"/>
    <w:rsid w:val="00CA28E6"/>
    <w:rsid w:val="00CA2A9E"/>
    <w:rsid w:val="00CA34D1"/>
    <w:rsid w:val="00CA3BFA"/>
    <w:rsid w:val="00CA499A"/>
    <w:rsid w:val="00CA4CB2"/>
    <w:rsid w:val="00CA53D7"/>
    <w:rsid w:val="00CA56B9"/>
    <w:rsid w:val="00CA5756"/>
    <w:rsid w:val="00CA5AEA"/>
    <w:rsid w:val="00CA6EBA"/>
    <w:rsid w:val="00CA6FB4"/>
    <w:rsid w:val="00CA7632"/>
    <w:rsid w:val="00CA7A4F"/>
    <w:rsid w:val="00CA7B53"/>
    <w:rsid w:val="00CB0A6D"/>
    <w:rsid w:val="00CB115F"/>
    <w:rsid w:val="00CB1329"/>
    <w:rsid w:val="00CB18B7"/>
    <w:rsid w:val="00CB2DBA"/>
    <w:rsid w:val="00CB3878"/>
    <w:rsid w:val="00CB4A90"/>
    <w:rsid w:val="00CB4B25"/>
    <w:rsid w:val="00CB4B90"/>
    <w:rsid w:val="00CB4D38"/>
    <w:rsid w:val="00CB566B"/>
    <w:rsid w:val="00CB59EB"/>
    <w:rsid w:val="00CB5AB4"/>
    <w:rsid w:val="00CB5F33"/>
    <w:rsid w:val="00CB6896"/>
    <w:rsid w:val="00CB6FD3"/>
    <w:rsid w:val="00CB74CC"/>
    <w:rsid w:val="00CB7584"/>
    <w:rsid w:val="00CC09CF"/>
    <w:rsid w:val="00CC0E95"/>
    <w:rsid w:val="00CC118F"/>
    <w:rsid w:val="00CC17A9"/>
    <w:rsid w:val="00CC1E00"/>
    <w:rsid w:val="00CC301C"/>
    <w:rsid w:val="00CC39BF"/>
    <w:rsid w:val="00CC3E0E"/>
    <w:rsid w:val="00CC4696"/>
    <w:rsid w:val="00CC4B80"/>
    <w:rsid w:val="00CC5BD7"/>
    <w:rsid w:val="00CC5D47"/>
    <w:rsid w:val="00CC6A99"/>
    <w:rsid w:val="00CC7223"/>
    <w:rsid w:val="00CD11AF"/>
    <w:rsid w:val="00CD1A21"/>
    <w:rsid w:val="00CD2A13"/>
    <w:rsid w:val="00CD30C6"/>
    <w:rsid w:val="00CD3CD3"/>
    <w:rsid w:val="00CD48D7"/>
    <w:rsid w:val="00CD4AE5"/>
    <w:rsid w:val="00CD51D5"/>
    <w:rsid w:val="00CD52AD"/>
    <w:rsid w:val="00CD56D6"/>
    <w:rsid w:val="00CD5750"/>
    <w:rsid w:val="00CD57F0"/>
    <w:rsid w:val="00CD5F2E"/>
    <w:rsid w:val="00CD685D"/>
    <w:rsid w:val="00CD703A"/>
    <w:rsid w:val="00CD70B9"/>
    <w:rsid w:val="00CD74C8"/>
    <w:rsid w:val="00CD7502"/>
    <w:rsid w:val="00CE0056"/>
    <w:rsid w:val="00CE00D1"/>
    <w:rsid w:val="00CE0BD5"/>
    <w:rsid w:val="00CE0FF2"/>
    <w:rsid w:val="00CE1154"/>
    <w:rsid w:val="00CE1C65"/>
    <w:rsid w:val="00CE3425"/>
    <w:rsid w:val="00CE3697"/>
    <w:rsid w:val="00CE36C7"/>
    <w:rsid w:val="00CE445A"/>
    <w:rsid w:val="00CE4D9B"/>
    <w:rsid w:val="00CE5B70"/>
    <w:rsid w:val="00CE7A79"/>
    <w:rsid w:val="00CF0419"/>
    <w:rsid w:val="00CF0F04"/>
    <w:rsid w:val="00CF1223"/>
    <w:rsid w:val="00CF13CF"/>
    <w:rsid w:val="00CF1D54"/>
    <w:rsid w:val="00CF1DBF"/>
    <w:rsid w:val="00CF22CF"/>
    <w:rsid w:val="00CF2D47"/>
    <w:rsid w:val="00CF395E"/>
    <w:rsid w:val="00CF3C62"/>
    <w:rsid w:val="00CF4DED"/>
    <w:rsid w:val="00CF4F79"/>
    <w:rsid w:val="00CF5524"/>
    <w:rsid w:val="00CF60B3"/>
    <w:rsid w:val="00CF6343"/>
    <w:rsid w:val="00CF63C5"/>
    <w:rsid w:val="00CF685A"/>
    <w:rsid w:val="00CF6DF9"/>
    <w:rsid w:val="00CF7012"/>
    <w:rsid w:val="00CF74E0"/>
    <w:rsid w:val="00CF77F2"/>
    <w:rsid w:val="00D0032A"/>
    <w:rsid w:val="00D01499"/>
    <w:rsid w:val="00D01C02"/>
    <w:rsid w:val="00D01C82"/>
    <w:rsid w:val="00D024D7"/>
    <w:rsid w:val="00D034DA"/>
    <w:rsid w:val="00D038D3"/>
    <w:rsid w:val="00D03D3C"/>
    <w:rsid w:val="00D04D2C"/>
    <w:rsid w:val="00D0541E"/>
    <w:rsid w:val="00D05DFA"/>
    <w:rsid w:val="00D063B0"/>
    <w:rsid w:val="00D065D3"/>
    <w:rsid w:val="00D0691E"/>
    <w:rsid w:val="00D06C0A"/>
    <w:rsid w:val="00D06E99"/>
    <w:rsid w:val="00D075CE"/>
    <w:rsid w:val="00D076CF"/>
    <w:rsid w:val="00D07D2B"/>
    <w:rsid w:val="00D07FF0"/>
    <w:rsid w:val="00D104EA"/>
    <w:rsid w:val="00D10996"/>
    <w:rsid w:val="00D11516"/>
    <w:rsid w:val="00D1162C"/>
    <w:rsid w:val="00D117AA"/>
    <w:rsid w:val="00D12656"/>
    <w:rsid w:val="00D12AC4"/>
    <w:rsid w:val="00D12C5A"/>
    <w:rsid w:val="00D1318A"/>
    <w:rsid w:val="00D13232"/>
    <w:rsid w:val="00D13DF2"/>
    <w:rsid w:val="00D155A8"/>
    <w:rsid w:val="00D15683"/>
    <w:rsid w:val="00D158AC"/>
    <w:rsid w:val="00D15EB3"/>
    <w:rsid w:val="00D16291"/>
    <w:rsid w:val="00D16657"/>
    <w:rsid w:val="00D16737"/>
    <w:rsid w:val="00D169DC"/>
    <w:rsid w:val="00D16A3D"/>
    <w:rsid w:val="00D16CDA"/>
    <w:rsid w:val="00D16DDC"/>
    <w:rsid w:val="00D17360"/>
    <w:rsid w:val="00D17C7A"/>
    <w:rsid w:val="00D2004A"/>
    <w:rsid w:val="00D21517"/>
    <w:rsid w:val="00D21B80"/>
    <w:rsid w:val="00D21BE3"/>
    <w:rsid w:val="00D22A45"/>
    <w:rsid w:val="00D22AD8"/>
    <w:rsid w:val="00D23063"/>
    <w:rsid w:val="00D23426"/>
    <w:rsid w:val="00D23603"/>
    <w:rsid w:val="00D239AC"/>
    <w:rsid w:val="00D2457E"/>
    <w:rsid w:val="00D24738"/>
    <w:rsid w:val="00D257D8"/>
    <w:rsid w:val="00D259A8"/>
    <w:rsid w:val="00D27578"/>
    <w:rsid w:val="00D300B7"/>
    <w:rsid w:val="00D30F36"/>
    <w:rsid w:val="00D31086"/>
    <w:rsid w:val="00D3145F"/>
    <w:rsid w:val="00D31462"/>
    <w:rsid w:val="00D3153C"/>
    <w:rsid w:val="00D31FFA"/>
    <w:rsid w:val="00D32148"/>
    <w:rsid w:val="00D331FF"/>
    <w:rsid w:val="00D339A8"/>
    <w:rsid w:val="00D33FB8"/>
    <w:rsid w:val="00D341A5"/>
    <w:rsid w:val="00D35D71"/>
    <w:rsid w:val="00D361BB"/>
    <w:rsid w:val="00D36D78"/>
    <w:rsid w:val="00D37346"/>
    <w:rsid w:val="00D376D6"/>
    <w:rsid w:val="00D401E4"/>
    <w:rsid w:val="00D41429"/>
    <w:rsid w:val="00D41439"/>
    <w:rsid w:val="00D41856"/>
    <w:rsid w:val="00D41F0B"/>
    <w:rsid w:val="00D42203"/>
    <w:rsid w:val="00D4237D"/>
    <w:rsid w:val="00D42CEC"/>
    <w:rsid w:val="00D4360D"/>
    <w:rsid w:val="00D43EE0"/>
    <w:rsid w:val="00D445FD"/>
    <w:rsid w:val="00D44791"/>
    <w:rsid w:val="00D44FB7"/>
    <w:rsid w:val="00D458FE"/>
    <w:rsid w:val="00D461C2"/>
    <w:rsid w:val="00D461E3"/>
    <w:rsid w:val="00D465F4"/>
    <w:rsid w:val="00D47756"/>
    <w:rsid w:val="00D479CB"/>
    <w:rsid w:val="00D50205"/>
    <w:rsid w:val="00D5045D"/>
    <w:rsid w:val="00D5097E"/>
    <w:rsid w:val="00D5104F"/>
    <w:rsid w:val="00D5129B"/>
    <w:rsid w:val="00D52A71"/>
    <w:rsid w:val="00D52DDC"/>
    <w:rsid w:val="00D5323B"/>
    <w:rsid w:val="00D538B7"/>
    <w:rsid w:val="00D53A9C"/>
    <w:rsid w:val="00D54FAF"/>
    <w:rsid w:val="00D55507"/>
    <w:rsid w:val="00D55D86"/>
    <w:rsid w:val="00D56A67"/>
    <w:rsid w:val="00D56D7D"/>
    <w:rsid w:val="00D572A9"/>
    <w:rsid w:val="00D57DDD"/>
    <w:rsid w:val="00D603E6"/>
    <w:rsid w:val="00D6057A"/>
    <w:rsid w:val="00D608C5"/>
    <w:rsid w:val="00D60A57"/>
    <w:rsid w:val="00D60CDE"/>
    <w:rsid w:val="00D60DD5"/>
    <w:rsid w:val="00D61EC1"/>
    <w:rsid w:val="00D6225D"/>
    <w:rsid w:val="00D62F99"/>
    <w:rsid w:val="00D636B0"/>
    <w:rsid w:val="00D6370B"/>
    <w:rsid w:val="00D63B1C"/>
    <w:rsid w:val="00D642FA"/>
    <w:rsid w:val="00D647B2"/>
    <w:rsid w:val="00D64AEC"/>
    <w:rsid w:val="00D650F2"/>
    <w:rsid w:val="00D65850"/>
    <w:rsid w:val="00D65BD6"/>
    <w:rsid w:val="00D660EF"/>
    <w:rsid w:val="00D66209"/>
    <w:rsid w:val="00D66FD6"/>
    <w:rsid w:val="00D674D0"/>
    <w:rsid w:val="00D70EB7"/>
    <w:rsid w:val="00D7258B"/>
    <w:rsid w:val="00D7261A"/>
    <w:rsid w:val="00D727D8"/>
    <w:rsid w:val="00D72EB3"/>
    <w:rsid w:val="00D73305"/>
    <w:rsid w:val="00D734A4"/>
    <w:rsid w:val="00D738FE"/>
    <w:rsid w:val="00D73F79"/>
    <w:rsid w:val="00D74182"/>
    <w:rsid w:val="00D741DB"/>
    <w:rsid w:val="00D75059"/>
    <w:rsid w:val="00D7517D"/>
    <w:rsid w:val="00D76102"/>
    <w:rsid w:val="00D76104"/>
    <w:rsid w:val="00D7628F"/>
    <w:rsid w:val="00D770AD"/>
    <w:rsid w:val="00D77385"/>
    <w:rsid w:val="00D777F2"/>
    <w:rsid w:val="00D779ED"/>
    <w:rsid w:val="00D77E2A"/>
    <w:rsid w:val="00D77F5A"/>
    <w:rsid w:val="00D77F77"/>
    <w:rsid w:val="00D804CD"/>
    <w:rsid w:val="00D8051E"/>
    <w:rsid w:val="00D811F0"/>
    <w:rsid w:val="00D81BFE"/>
    <w:rsid w:val="00D82533"/>
    <w:rsid w:val="00D82781"/>
    <w:rsid w:val="00D828DE"/>
    <w:rsid w:val="00D82EE8"/>
    <w:rsid w:val="00D8383B"/>
    <w:rsid w:val="00D83B40"/>
    <w:rsid w:val="00D8552F"/>
    <w:rsid w:val="00D85671"/>
    <w:rsid w:val="00D85785"/>
    <w:rsid w:val="00D85C71"/>
    <w:rsid w:val="00D85FEE"/>
    <w:rsid w:val="00D8665E"/>
    <w:rsid w:val="00D86A89"/>
    <w:rsid w:val="00D87638"/>
    <w:rsid w:val="00D87772"/>
    <w:rsid w:val="00D87AE1"/>
    <w:rsid w:val="00D90170"/>
    <w:rsid w:val="00D9073C"/>
    <w:rsid w:val="00D90ABC"/>
    <w:rsid w:val="00D90DC5"/>
    <w:rsid w:val="00D90EFB"/>
    <w:rsid w:val="00D913AE"/>
    <w:rsid w:val="00D9155B"/>
    <w:rsid w:val="00D9239B"/>
    <w:rsid w:val="00D92523"/>
    <w:rsid w:val="00D927A8"/>
    <w:rsid w:val="00D928DA"/>
    <w:rsid w:val="00D92C89"/>
    <w:rsid w:val="00D92F8B"/>
    <w:rsid w:val="00D93A05"/>
    <w:rsid w:val="00D93A22"/>
    <w:rsid w:val="00D94560"/>
    <w:rsid w:val="00D9478B"/>
    <w:rsid w:val="00D94838"/>
    <w:rsid w:val="00D94BC4"/>
    <w:rsid w:val="00D95203"/>
    <w:rsid w:val="00D9571D"/>
    <w:rsid w:val="00D9572F"/>
    <w:rsid w:val="00D966E0"/>
    <w:rsid w:val="00D966F3"/>
    <w:rsid w:val="00D96CA0"/>
    <w:rsid w:val="00D970D2"/>
    <w:rsid w:val="00D978E7"/>
    <w:rsid w:val="00DA0097"/>
    <w:rsid w:val="00DA0CC0"/>
    <w:rsid w:val="00DA0DF9"/>
    <w:rsid w:val="00DA13EB"/>
    <w:rsid w:val="00DA143B"/>
    <w:rsid w:val="00DA1D04"/>
    <w:rsid w:val="00DA2F28"/>
    <w:rsid w:val="00DA3FA2"/>
    <w:rsid w:val="00DA400D"/>
    <w:rsid w:val="00DA4465"/>
    <w:rsid w:val="00DA477E"/>
    <w:rsid w:val="00DA4868"/>
    <w:rsid w:val="00DA4E9F"/>
    <w:rsid w:val="00DA5667"/>
    <w:rsid w:val="00DA5B12"/>
    <w:rsid w:val="00DA6301"/>
    <w:rsid w:val="00DA6F7C"/>
    <w:rsid w:val="00DA719E"/>
    <w:rsid w:val="00DA72F8"/>
    <w:rsid w:val="00DA7512"/>
    <w:rsid w:val="00DA7754"/>
    <w:rsid w:val="00DA7A1D"/>
    <w:rsid w:val="00DA7D8E"/>
    <w:rsid w:val="00DB039D"/>
    <w:rsid w:val="00DB0472"/>
    <w:rsid w:val="00DB0B54"/>
    <w:rsid w:val="00DB1CDB"/>
    <w:rsid w:val="00DB2A6A"/>
    <w:rsid w:val="00DB3930"/>
    <w:rsid w:val="00DB3EF6"/>
    <w:rsid w:val="00DB4A47"/>
    <w:rsid w:val="00DB5A89"/>
    <w:rsid w:val="00DB5CC5"/>
    <w:rsid w:val="00DB62AE"/>
    <w:rsid w:val="00DB6F38"/>
    <w:rsid w:val="00DB75AA"/>
    <w:rsid w:val="00DB7F50"/>
    <w:rsid w:val="00DB7F62"/>
    <w:rsid w:val="00DC0B7F"/>
    <w:rsid w:val="00DC167E"/>
    <w:rsid w:val="00DC1C14"/>
    <w:rsid w:val="00DC1E19"/>
    <w:rsid w:val="00DC26CC"/>
    <w:rsid w:val="00DC328C"/>
    <w:rsid w:val="00DC32CD"/>
    <w:rsid w:val="00DC3536"/>
    <w:rsid w:val="00DC365A"/>
    <w:rsid w:val="00DC3D19"/>
    <w:rsid w:val="00DC4798"/>
    <w:rsid w:val="00DC4C9A"/>
    <w:rsid w:val="00DC4F2F"/>
    <w:rsid w:val="00DC53C5"/>
    <w:rsid w:val="00DC5677"/>
    <w:rsid w:val="00DC57A4"/>
    <w:rsid w:val="00DC691C"/>
    <w:rsid w:val="00DC6B79"/>
    <w:rsid w:val="00DC72C5"/>
    <w:rsid w:val="00DC787F"/>
    <w:rsid w:val="00DC7BAB"/>
    <w:rsid w:val="00DD0413"/>
    <w:rsid w:val="00DD0755"/>
    <w:rsid w:val="00DD0C55"/>
    <w:rsid w:val="00DD0F96"/>
    <w:rsid w:val="00DD1F2A"/>
    <w:rsid w:val="00DD232F"/>
    <w:rsid w:val="00DD2608"/>
    <w:rsid w:val="00DD3CD2"/>
    <w:rsid w:val="00DD455E"/>
    <w:rsid w:val="00DD4B55"/>
    <w:rsid w:val="00DD5E1A"/>
    <w:rsid w:val="00DD62CC"/>
    <w:rsid w:val="00DD7080"/>
    <w:rsid w:val="00DD73C0"/>
    <w:rsid w:val="00DD73DD"/>
    <w:rsid w:val="00DD7A6F"/>
    <w:rsid w:val="00DD7B22"/>
    <w:rsid w:val="00DD7F07"/>
    <w:rsid w:val="00DE0091"/>
    <w:rsid w:val="00DE0321"/>
    <w:rsid w:val="00DE06CA"/>
    <w:rsid w:val="00DE0901"/>
    <w:rsid w:val="00DE0C06"/>
    <w:rsid w:val="00DE208C"/>
    <w:rsid w:val="00DE212C"/>
    <w:rsid w:val="00DE24B4"/>
    <w:rsid w:val="00DE27FE"/>
    <w:rsid w:val="00DE2898"/>
    <w:rsid w:val="00DE2990"/>
    <w:rsid w:val="00DE2A3F"/>
    <w:rsid w:val="00DE2F3C"/>
    <w:rsid w:val="00DE34B0"/>
    <w:rsid w:val="00DE4E3D"/>
    <w:rsid w:val="00DE56D0"/>
    <w:rsid w:val="00DE773E"/>
    <w:rsid w:val="00DF2C63"/>
    <w:rsid w:val="00DF3ED4"/>
    <w:rsid w:val="00DF426E"/>
    <w:rsid w:val="00DF458B"/>
    <w:rsid w:val="00DF4808"/>
    <w:rsid w:val="00DF4CC8"/>
    <w:rsid w:val="00DF4DE6"/>
    <w:rsid w:val="00DF4F85"/>
    <w:rsid w:val="00DF520C"/>
    <w:rsid w:val="00DF52B2"/>
    <w:rsid w:val="00DF56B1"/>
    <w:rsid w:val="00DF5F4D"/>
    <w:rsid w:val="00DF62BF"/>
    <w:rsid w:val="00DF6496"/>
    <w:rsid w:val="00DF697C"/>
    <w:rsid w:val="00DF70A9"/>
    <w:rsid w:val="00DF73BD"/>
    <w:rsid w:val="00DF7799"/>
    <w:rsid w:val="00DF7A95"/>
    <w:rsid w:val="00DF7B95"/>
    <w:rsid w:val="00E00371"/>
    <w:rsid w:val="00E003C0"/>
    <w:rsid w:val="00E00CC3"/>
    <w:rsid w:val="00E016AD"/>
    <w:rsid w:val="00E030A6"/>
    <w:rsid w:val="00E03B35"/>
    <w:rsid w:val="00E04FD2"/>
    <w:rsid w:val="00E052CD"/>
    <w:rsid w:val="00E059BF"/>
    <w:rsid w:val="00E06446"/>
    <w:rsid w:val="00E0653A"/>
    <w:rsid w:val="00E06A1D"/>
    <w:rsid w:val="00E06A8D"/>
    <w:rsid w:val="00E06E4D"/>
    <w:rsid w:val="00E07AAA"/>
    <w:rsid w:val="00E1062C"/>
    <w:rsid w:val="00E11222"/>
    <w:rsid w:val="00E11A50"/>
    <w:rsid w:val="00E125D5"/>
    <w:rsid w:val="00E12EBE"/>
    <w:rsid w:val="00E12F32"/>
    <w:rsid w:val="00E13011"/>
    <w:rsid w:val="00E1316E"/>
    <w:rsid w:val="00E13A28"/>
    <w:rsid w:val="00E142FE"/>
    <w:rsid w:val="00E14795"/>
    <w:rsid w:val="00E1516F"/>
    <w:rsid w:val="00E16012"/>
    <w:rsid w:val="00E1661E"/>
    <w:rsid w:val="00E209CC"/>
    <w:rsid w:val="00E21390"/>
    <w:rsid w:val="00E21406"/>
    <w:rsid w:val="00E214B0"/>
    <w:rsid w:val="00E21879"/>
    <w:rsid w:val="00E222E9"/>
    <w:rsid w:val="00E2253A"/>
    <w:rsid w:val="00E2287D"/>
    <w:rsid w:val="00E25716"/>
    <w:rsid w:val="00E25747"/>
    <w:rsid w:val="00E25ACA"/>
    <w:rsid w:val="00E260A3"/>
    <w:rsid w:val="00E2760B"/>
    <w:rsid w:val="00E30DF9"/>
    <w:rsid w:val="00E32C8F"/>
    <w:rsid w:val="00E3381F"/>
    <w:rsid w:val="00E33C1C"/>
    <w:rsid w:val="00E33CFC"/>
    <w:rsid w:val="00E33D4B"/>
    <w:rsid w:val="00E349C3"/>
    <w:rsid w:val="00E34AC2"/>
    <w:rsid w:val="00E36718"/>
    <w:rsid w:val="00E3675F"/>
    <w:rsid w:val="00E368BB"/>
    <w:rsid w:val="00E37CA8"/>
    <w:rsid w:val="00E40390"/>
    <w:rsid w:val="00E417C2"/>
    <w:rsid w:val="00E422CB"/>
    <w:rsid w:val="00E4286F"/>
    <w:rsid w:val="00E42E7D"/>
    <w:rsid w:val="00E42F8D"/>
    <w:rsid w:val="00E446F9"/>
    <w:rsid w:val="00E44A2F"/>
    <w:rsid w:val="00E44C33"/>
    <w:rsid w:val="00E4539F"/>
    <w:rsid w:val="00E4588E"/>
    <w:rsid w:val="00E46A75"/>
    <w:rsid w:val="00E47F01"/>
    <w:rsid w:val="00E50159"/>
    <w:rsid w:val="00E5027E"/>
    <w:rsid w:val="00E50AEC"/>
    <w:rsid w:val="00E5107C"/>
    <w:rsid w:val="00E5120D"/>
    <w:rsid w:val="00E518B0"/>
    <w:rsid w:val="00E51ED2"/>
    <w:rsid w:val="00E532A5"/>
    <w:rsid w:val="00E53BEE"/>
    <w:rsid w:val="00E54518"/>
    <w:rsid w:val="00E54C87"/>
    <w:rsid w:val="00E564AF"/>
    <w:rsid w:val="00E5660D"/>
    <w:rsid w:val="00E5685E"/>
    <w:rsid w:val="00E57466"/>
    <w:rsid w:val="00E57A8E"/>
    <w:rsid w:val="00E57C90"/>
    <w:rsid w:val="00E60122"/>
    <w:rsid w:val="00E604D0"/>
    <w:rsid w:val="00E61441"/>
    <w:rsid w:val="00E6152E"/>
    <w:rsid w:val="00E61BA9"/>
    <w:rsid w:val="00E61D7F"/>
    <w:rsid w:val="00E622AB"/>
    <w:rsid w:val="00E62B19"/>
    <w:rsid w:val="00E637B8"/>
    <w:rsid w:val="00E6416E"/>
    <w:rsid w:val="00E643B7"/>
    <w:rsid w:val="00E65401"/>
    <w:rsid w:val="00E65E62"/>
    <w:rsid w:val="00E663F7"/>
    <w:rsid w:val="00E664E6"/>
    <w:rsid w:val="00E6678D"/>
    <w:rsid w:val="00E70630"/>
    <w:rsid w:val="00E714A9"/>
    <w:rsid w:val="00E72795"/>
    <w:rsid w:val="00E7359C"/>
    <w:rsid w:val="00E73802"/>
    <w:rsid w:val="00E74577"/>
    <w:rsid w:val="00E746BC"/>
    <w:rsid w:val="00E74ACF"/>
    <w:rsid w:val="00E74D73"/>
    <w:rsid w:val="00E7515D"/>
    <w:rsid w:val="00E754E8"/>
    <w:rsid w:val="00E7572B"/>
    <w:rsid w:val="00E75CE4"/>
    <w:rsid w:val="00E7601F"/>
    <w:rsid w:val="00E762EB"/>
    <w:rsid w:val="00E76AD0"/>
    <w:rsid w:val="00E77071"/>
    <w:rsid w:val="00E770E3"/>
    <w:rsid w:val="00E77A08"/>
    <w:rsid w:val="00E77B84"/>
    <w:rsid w:val="00E80351"/>
    <w:rsid w:val="00E804DB"/>
    <w:rsid w:val="00E80580"/>
    <w:rsid w:val="00E82851"/>
    <w:rsid w:val="00E837A9"/>
    <w:rsid w:val="00E83DB5"/>
    <w:rsid w:val="00E83FD8"/>
    <w:rsid w:val="00E844CB"/>
    <w:rsid w:val="00E84E93"/>
    <w:rsid w:val="00E850EA"/>
    <w:rsid w:val="00E85225"/>
    <w:rsid w:val="00E85609"/>
    <w:rsid w:val="00E85624"/>
    <w:rsid w:val="00E85EA8"/>
    <w:rsid w:val="00E8652C"/>
    <w:rsid w:val="00E86D04"/>
    <w:rsid w:val="00E874A8"/>
    <w:rsid w:val="00E87AC5"/>
    <w:rsid w:val="00E87C00"/>
    <w:rsid w:val="00E90109"/>
    <w:rsid w:val="00E90E18"/>
    <w:rsid w:val="00E90F75"/>
    <w:rsid w:val="00E91259"/>
    <w:rsid w:val="00E9237B"/>
    <w:rsid w:val="00E93C04"/>
    <w:rsid w:val="00E94145"/>
    <w:rsid w:val="00E942E5"/>
    <w:rsid w:val="00E942FD"/>
    <w:rsid w:val="00E94B3A"/>
    <w:rsid w:val="00E94E75"/>
    <w:rsid w:val="00E94FC5"/>
    <w:rsid w:val="00E952CC"/>
    <w:rsid w:val="00E956B1"/>
    <w:rsid w:val="00E95A0C"/>
    <w:rsid w:val="00E963F1"/>
    <w:rsid w:val="00E96A4D"/>
    <w:rsid w:val="00E96BA7"/>
    <w:rsid w:val="00E96C1C"/>
    <w:rsid w:val="00E96E93"/>
    <w:rsid w:val="00E97CF8"/>
    <w:rsid w:val="00EA0AB8"/>
    <w:rsid w:val="00EA0C31"/>
    <w:rsid w:val="00EA1119"/>
    <w:rsid w:val="00EA3352"/>
    <w:rsid w:val="00EA3D5D"/>
    <w:rsid w:val="00EA3EE7"/>
    <w:rsid w:val="00EA4F52"/>
    <w:rsid w:val="00EA4F61"/>
    <w:rsid w:val="00EA5B54"/>
    <w:rsid w:val="00EA67AB"/>
    <w:rsid w:val="00EA6A58"/>
    <w:rsid w:val="00EA6CC4"/>
    <w:rsid w:val="00EA7758"/>
    <w:rsid w:val="00EA79F2"/>
    <w:rsid w:val="00EB0197"/>
    <w:rsid w:val="00EB0755"/>
    <w:rsid w:val="00EB0C28"/>
    <w:rsid w:val="00EB106D"/>
    <w:rsid w:val="00EB1ED8"/>
    <w:rsid w:val="00EB205C"/>
    <w:rsid w:val="00EB2098"/>
    <w:rsid w:val="00EB2947"/>
    <w:rsid w:val="00EB2A2D"/>
    <w:rsid w:val="00EB2F74"/>
    <w:rsid w:val="00EB306F"/>
    <w:rsid w:val="00EB3C94"/>
    <w:rsid w:val="00EB4635"/>
    <w:rsid w:val="00EB4687"/>
    <w:rsid w:val="00EB4A8C"/>
    <w:rsid w:val="00EB5776"/>
    <w:rsid w:val="00EB5B79"/>
    <w:rsid w:val="00EB5DCA"/>
    <w:rsid w:val="00EB623D"/>
    <w:rsid w:val="00EB6781"/>
    <w:rsid w:val="00EB6D29"/>
    <w:rsid w:val="00EB6E21"/>
    <w:rsid w:val="00EB74F6"/>
    <w:rsid w:val="00EB7656"/>
    <w:rsid w:val="00EB7868"/>
    <w:rsid w:val="00EB7918"/>
    <w:rsid w:val="00EB7D78"/>
    <w:rsid w:val="00EC0D7A"/>
    <w:rsid w:val="00EC25D1"/>
    <w:rsid w:val="00EC3726"/>
    <w:rsid w:val="00EC3B33"/>
    <w:rsid w:val="00EC3E8C"/>
    <w:rsid w:val="00EC423A"/>
    <w:rsid w:val="00EC449B"/>
    <w:rsid w:val="00EC5822"/>
    <w:rsid w:val="00EC658D"/>
    <w:rsid w:val="00EC6896"/>
    <w:rsid w:val="00EC6ED5"/>
    <w:rsid w:val="00EC7135"/>
    <w:rsid w:val="00EC7406"/>
    <w:rsid w:val="00EC7A19"/>
    <w:rsid w:val="00EC7E1C"/>
    <w:rsid w:val="00EC7F3E"/>
    <w:rsid w:val="00ED04A9"/>
    <w:rsid w:val="00ED0590"/>
    <w:rsid w:val="00ED0880"/>
    <w:rsid w:val="00ED097E"/>
    <w:rsid w:val="00ED0EBA"/>
    <w:rsid w:val="00ED195A"/>
    <w:rsid w:val="00ED2657"/>
    <w:rsid w:val="00ED2BE1"/>
    <w:rsid w:val="00ED2E9A"/>
    <w:rsid w:val="00ED3935"/>
    <w:rsid w:val="00ED3EA6"/>
    <w:rsid w:val="00ED4960"/>
    <w:rsid w:val="00ED49B5"/>
    <w:rsid w:val="00ED4CB6"/>
    <w:rsid w:val="00ED52E1"/>
    <w:rsid w:val="00ED5F80"/>
    <w:rsid w:val="00ED7901"/>
    <w:rsid w:val="00EE00B8"/>
    <w:rsid w:val="00EE05EA"/>
    <w:rsid w:val="00EE07B0"/>
    <w:rsid w:val="00EE1896"/>
    <w:rsid w:val="00EE24AF"/>
    <w:rsid w:val="00EE27EA"/>
    <w:rsid w:val="00EE27FD"/>
    <w:rsid w:val="00EE393B"/>
    <w:rsid w:val="00EE4353"/>
    <w:rsid w:val="00EE476C"/>
    <w:rsid w:val="00EE485B"/>
    <w:rsid w:val="00EE5650"/>
    <w:rsid w:val="00EE6B0F"/>
    <w:rsid w:val="00EE76B1"/>
    <w:rsid w:val="00EE78D9"/>
    <w:rsid w:val="00EE7A9B"/>
    <w:rsid w:val="00EE7D4D"/>
    <w:rsid w:val="00EE7E55"/>
    <w:rsid w:val="00EE7FD7"/>
    <w:rsid w:val="00EF003F"/>
    <w:rsid w:val="00EF03D9"/>
    <w:rsid w:val="00EF062A"/>
    <w:rsid w:val="00EF0AC9"/>
    <w:rsid w:val="00EF0D36"/>
    <w:rsid w:val="00EF108E"/>
    <w:rsid w:val="00EF151F"/>
    <w:rsid w:val="00EF2145"/>
    <w:rsid w:val="00EF2C1E"/>
    <w:rsid w:val="00EF33C4"/>
    <w:rsid w:val="00EF435E"/>
    <w:rsid w:val="00EF472E"/>
    <w:rsid w:val="00EF4FDC"/>
    <w:rsid w:val="00EF63DC"/>
    <w:rsid w:val="00EF67E3"/>
    <w:rsid w:val="00EF6BF0"/>
    <w:rsid w:val="00EF750E"/>
    <w:rsid w:val="00F00227"/>
    <w:rsid w:val="00F00877"/>
    <w:rsid w:val="00F00A48"/>
    <w:rsid w:val="00F00CF5"/>
    <w:rsid w:val="00F01236"/>
    <w:rsid w:val="00F01979"/>
    <w:rsid w:val="00F01ED1"/>
    <w:rsid w:val="00F02201"/>
    <w:rsid w:val="00F02496"/>
    <w:rsid w:val="00F02A5D"/>
    <w:rsid w:val="00F02C5C"/>
    <w:rsid w:val="00F02E59"/>
    <w:rsid w:val="00F03B5A"/>
    <w:rsid w:val="00F04298"/>
    <w:rsid w:val="00F04410"/>
    <w:rsid w:val="00F046A1"/>
    <w:rsid w:val="00F046C5"/>
    <w:rsid w:val="00F057EA"/>
    <w:rsid w:val="00F05C0F"/>
    <w:rsid w:val="00F065A0"/>
    <w:rsid w:val="00F06749"/>
    <w:rsid w:val="00F069C3"/>
    <w:rsid w:val="00F0786B"/>
    <w:rsid w:val="00F07A39"/>
    <w:rsid w:val="00F07BCA"/>
    <w:rsid w:val="00F10294"/>
    <w:rsid w:val="00F104B3"/>
    <w:rsid w:val="00F104F4"/>
    <w:rsid w:val="00F10B86"/>
    <w:rsid w:val="00F10C49"/>
    <w:rsid w:val="00F10CB2"/>
    <w:rsid w:val="00F11177"/>
    <w:rsid w:val="00F1138A"/>
    <w:rsid w:val="00F116DD"/>
    <w:rsid w:val="00F1231B"/>
    <w:rsid w:val="00F1274F"/>
    <w:rsid w:val="00F12EE9"/>
    <w:rsid w:val="00F13997"/>
    <w:rsid w:val="00F13D3A"/>
    <w:rsid w:val="00F1439A"/>
    <w:rsid w:val="00F143AB"/>
    <w:rsid w:val="00F15B56"/>
    <w:rsid w:val="00F166F7"/>
    <w:rsid w:val="00F16762"/>
    <w:rsid w:val="00F16D4E"/>
    <w:rsid w:val="00F16DB2"/>
    <w:rsid w:val="00F170C1"/>
    <w:rsid w:val="00F17BF1"/>
    <w:rsid w:val="00F204FC"/>
    <w:rsid w:val="00F2095E"/>
    <w:rsid w:val="00F21400"/>
    <w:rsid w:val="00F2160C"/>
    <w:rsid w:val="00F216A4"/>
    <w:rsid w:val="00F21811"/>
    <w:rsid w:val="00F221F5"/>
    <w:rsid w:val="00F2233B"/>
    <w:rsid w:val="00F22846"/>
    <w:rsid w:val="00F233CA"/>
    <w:rsid w:val="00F23529"/>
    <w:rsid w:val="00F23A34"/>
    <w:rsid w:val="00F23C6A"/>
    <w:rsid w:val="00F24960"/>
    <w:rsid w:val="00F24BEB"/>
    <w:rsid w:val="00F24F3F"/>
    <w:rsid w:val="00F2673D"/>
    <w:rsid w:val="00F268ED"/>
    <w:rsid w:val="00F26B46"/>
    <w:rsid w:val="00F26F8A"/>
    <w:rsid w:val="00F27D84"/>
    <w:rsid w:val="00F3046E"/>
    <w:rsid w:val="00F306D1"/>
    <w:rsid w:val="00F30EFE"/>
    <w:rsid w:val="00F3159D"/>
    <w:rsid w:val="00F31B01"/>
    <w:rsid w:val="00F31E80"/>
    <w:rsid w:val="00F33C6A"/>
    <w:rsid w:val="00F33C7F"/>
    <w:rsid w:val="00F357CA"/>
    <w:rsid w:val="00F35A3E"/>
    <w:rsid w:val="00F37324"/>
    <w:rsid w:val="00F376AF"/>
    <w:rsid w:val="00F37ADD"/>
    <w:rsid w:val="00F4075A"/>
    <w:rsid w:val="00F408A5"/>
    <w:rsid w:val="00F4237B"/>
    <w:rsid w:val="00F42C3F"/>
    <w:rsid w:val="00F42C6B"/>
    <w:rsid w:val="00F42D8A"/>
    <w:rsid w:val="00F430D5"/>
    <w:rsid w:val="00F43D0B"/>
    <w:rsid w:val="00F44027"/>
    <w:rsid w:val="00F441F0"/>
    <w:rsid w:val="00F442B2"/>
    <w:rsid w:val="00F44E68"/>
    <w:rsid w:val="00F44EE4"/>
    <w:rsid w:val="00F46A18"/>
    <w:rsid w:val="00F46D4D"/>
    <w:rsid w:val="00F47A80"/>
    <w:rsid w:val="00F47C68"/>
    <w:rsid w:val="00F503F1"/>
    <w:rsid w:val="00F5099B"/>
    <w:rsid w:val="00F51260"/>
    <w:rsid w:val="00F5152E"/>
    <w:rsid w:val="00F51C33"/>
    <w:rsid w:val="00F51D1C"/>
    <w:rsid w:val="00F52462"/>
    <w:rsid w:val="00F52525"/>
    <w:rsid w:val="00F528AF"/>
    <w:rsid w:val="00F52D31"/>
    <w:rsid w:val="00F53337"/>
    <w:rsid w:val="00F538BA"/>
    <w:rsid w:val="00F53AB2"/>
    <w:rsid w:val="00F5425E"/>
    <w:rsid w:val="00F553EB"/>
    <w:rsid w:val="00F55C5B"/>
    <w:rsid w:val="00F55FC2"/>
    <w:rsid w:val="00F563F6"/>
    <w:rsid w:val="00F61F91"/>
    <w:rsid w:val="00F6216D"/>
    <w:rsid w:val="00F6246B"/>
    <w:rsid w:val="00F636C8"/>
    <w:rsid w:val="00F63F1F"/>
    <w:rsid w:val="00F63F9A"/>
    <w:rsid w:val="00F640B0"/>
    <w:rsid w:val="00F64DCB"/>
    <w:rsid w:val="00F6537D"/>
    <w:rsid w:val="00F664F5"/>
    <w:rsid w:val="00F6698E"/>
    <w:rsid w:val="00F66C04"/>
    <w:rsid w:val="00F66CF8"/>
    <w:rsid w:val="00F67176"/>
    <w:rsid w:val="00F678D8"/>
    <w:rsid w:val="00F67DAE"/>
    <w:rsid w:val="00F70019"/>
    <w:rsid w:val="00F701DB"/>
    <w:rsid w:val="00F71F6A"/>
    <w:rsid w:val="00F71FC4"/>
    <w:rsid w:val="00F71FF3"/>
    <w:rsid w:val="00F72A6B"/>
    <w:rsid w:val="00F73E5B"/>
    <w:rsid w:val="00F750FF"/>
    <w:rsid w:val="00F75836"/>
    <w:rsid w:val="00F75AE9"/>
    <w:rsid w:val="00F75AFE"/>
    <w:rsid w:val="00F75CF9"/>
    <w:rsid w:val="00F767BB"/>
    <w:rsid w:val="00F76AEA"/>
    <w:rsid w:val="00F773F0"/>
    <w:rsid w:val="00F77401"/>
    <w:rsid w:val="00F77A28"/>
    <w:rsid w:val="00F77CA8"/>
    <w:rsid w:val="00F80221"/>
    <w:rsid w:val="00F80F34"/>
    <w:rsid w:val="00F81272"/>
    <w:rsid w:val="00F8160C"/>
    <w:rsid w:val="00F8164C"/>
    <w:rsid w:val="00F8206C"/>
    <w:rsid w:val="00F8262F"/>
    <w:rsid w:val="00F82715"/>
    <w:rsid w:val="00F82CF6"/>
    <w:rsid w:val="00F83600"/>
    <w:rsid w:val="00F837D9"/>
    <w:rsid w:val="00F844BB"/>
    <w:rsid w:val="00F84A52"/>
    <w:rsid w:val="00F84B3D"/>
    <w:rsid w:val="00F8518A"/>
    <w:rsid w:val="00F8518E"/>
    <w:rsid w:val="00F87416"/>
    <w:rsid w:val="00F905FE"/>
    <w:rsid w:val="00F909C7"/>
    <w:rsid w:val="00F90C14"/>
    <w:rsid w:val="00F90CC5"/>
    <w:rsid w:val="00F90CDF"/>
    <w:rsid w:val="00F91779"/>
    <w:rsid w:val="00F91E20"/>
    <w:rsid w:val="00F924CD"/>
    <w:rsid w:val="00F928FA"/>
    <w:rsid w:val="00F936C0"/>
    <w:rsid w:val="00F93F35"/>
    <w:rsid w:val="00F9432E"/>
    <w:rsid w:val="00F94B98"/>
    <w:rsid w:val="00F94C1A"/>
    <w:rsid w:val="00F952F0"/>
    <w:rsid w:val="00F95410"/>
    <w:rsid w:val="00F9554A"/>
    <w:rsid w:val="00F95662"/>
    <w:rsid w:val="00F96511"/>
    <w:rsid w:val="00F96657"/>
    <w:rsid w:val="00F96CD7"/>
    <w:rsid w:val="00F975E8"/>
    <w:rsid w:val="00F9779F"/>
    <w:rsid w:val="00FA146A"/>
    <w:rsid w:val="00FA17E1"/>
    <w:rsid w:val="00FA1B79"/>
    <w:rsid w:val="00FA2DB5"/>
    <w:rsid w:val="00FA2DB6"/>
    <w:rsid w:val="00FA340C"/>
    <w:rsid w:val="00FA37C9"/>
    <w:rsid w:val="00FA3D16"/>
    <w:rsid w:val="00FA3FCC"/>
    <w:rsid w:val="00FA40BA"/>
    <w:rsid w:val="00FA44E6"/>
    <w:rsid w:val="00FA4D15"/>
    <w:rsid w:val="00FA4EB2"/>
    <w:rsid w:val="00FA5178"/>
    <w:rsid w:val="00FA5AB5"/>
    <w:rsid w:val="00FA5B74"/>
    <w:rsid w:val="00FA64F5"/>
    <w:rsid w:val="00FA661B"/>
    <w:rsid w:val="00FA6969"/>
    <w:rsid w:val="00FA7169"/>
    <w:rsid w:val="00FA73E4"/>
    <w:rsid w:val="00FA7EE2"/>
    <w:rsid w:val="00FB07D4"/>
    <w:rsid w:val="00FB097B"/>
    <w:rsid w:val="00FB111A"/>
    <w:rsid w:val="00FB225A"/>
    <w:rsid w:val="00FB2374"/>
    <w:rsid w:val="00FB3122"/>
    <w:rsid w:val="00FB34BC"/>
    <w:rsid w:val="00FB3A28"/>
    <w:rsid w:val="00FB4DA5"/>
    <w:rsid w:val="00FB51F0"/>
    <w:rsid w:val="00FB5263"/>
    <w:rsid w:val="00FB573D"/>
    <w:rsid w:val="00FB6607"/>
    <w:rsid w:val="00FB6AA2"/>
    <w:rsid w:val="00FB706E"/>
    <w:rsid w:val="00FB76A3"/>
    <w:rsid w:val="00FC0FAF"/>
    <w:rsid w:val="00FC1064"/>
    <w:rsid w:val="00FC11B8"/>
    <w:rsid w:val="00FC144C"/>
    <w:rsid w:val="00FC2975"/>
    <w:rsid w:val="00FC2A0F"/>
    <w:rsid w:val="00FC3879"/>
    <w:rsid w:val="00FC3973"/>
    <w:rsid w:val="00FC3E96"/>
    <w:rsid w:val="00FC443B"/>
    <w:rsid w:val="00FC463A"/>
    <w:rsid w:val="00FC5657"/>
    <w:rsid w:val="00FC5917"/>
    <w:rsid w:val="00FC5A0E"/>
    <w:rsid w:val="00FC5B86"/>
    <w:rsid w:val="00FC5C25"/>
    <w:rsid w:val="00FC602C"/>
    <w:rsid w:val="00FC7663"/>
    <w:rsid w:val="00FC7895"/>
    <w:rsid w:val="00FD032C"/>
    <w:rsid w:val="00FD07A9"/>
    <w:rsid w:val="00FD0974"/>
    <w:rsid w:val="00FD1C40"/>
    <w:rsid w:val="00FD336B"/>
    <w:rsid w:val="00FD3616"/>
    <w:rsid w:val="00FD4169"/>
    <w:rsid w:val="00FD46C5"/>
    <w:rsid w:val="00FD5720"/>
    <w:rsid w:val="00FD5A6A"/>
    <w:rsid w:val="00FD7C12"/>
    <w:rsid w:val="00FE0120"/>
    <w:rsid w:val="00FE03C0"/>
    <w:rsid w:val="00FE11DC"/>
    <w:rsid w:val="00FE1530"/>
    <w:rsid w:val="00FE17B7"/>
    <w:rsid w:val="00FE1929"/>
    <w:rsid w:val="00FE2897"/>
    <w:rsid w:val="00FE2DA5"/>
    <w:rsid w:val="00FE2F8B"/>
    <w:rsid w:val="00FE3A77"/>
    <w:rsid w:val="00FE48C4"/>
    <w:rsid w:val="00FE4A58"/>
    <w:rsid w:val="00FE5CC5"/>
    <w:rsid w:val="00FE632F"/>
    <w:rsid w:val="00FE6EF4"/>
    <w:rsid w:val="00FE7B19"/>
    <w:rsid w:val="00FE7FAF"/>
    <w:rsid w:val="00FF0030"/>
    <w:rsid w:val="00FF0803"/>
    <w:rsid w:val="00FF08F9"/>
    <w:rsid w:val="00FF0DD1"/>
    <w:rsid w:val="00FF0F52"/>
    <w:rsid w:val="00FF120E"/>
    <w:rsid w:val="00FF13BB"/>
    <w:rsid w:val="00FF14D9"/>
    <w:rsid w:val="00FF2091"/>
    <w:rsid w:val="00FF2496"/>
    <w:rsid w:val="00FF27C0"/>
    <w:rsid w:val="00FF470C"/>
    <w:rsid w:val="00FF4859"/>
    <w:rsid w:val="00FF5561"/>
    <w:rsid w:val="00FF5A0A"/>
    <w:rsid w:val="00FF5DA8"/>
    <w:rsid w:val="00FF6179"/>
    <w:rsid w:val="00FF631D"/>
    <w:rsid w:val="00FF7554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30"/>
    <o:shapelayout v:ext="edit">
      <o:idmap v:ext="edit" data="1"/>
    </o:shapelayout>
  </w:shapeDefaults>
  <w:decimalSymbol w:val=","/>
  <w:listSeparator w:val=";"/>
  <w15:docId w15:val="{C51AF532-B7C2-4C5F-9BE7-F459207A7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C3EF1"/>
    <w:rPr>
      <w:sz w:val="24"/>
      <w:szCs w:val="24"/>
    </w:rPr>
  </w:style>
  <w:style w:type="paragraph" w:styleId="1">
    <w:name w:val="heading 1"/>
    <w:aliases w:val="Глава"/>
    <w:basedOn w:val="a1"/>
    <w:next w:val="a1"/>
    <w:link w:val="10"/>
    <w:uiPriority w:val="9"/>
    <w:qFormat/>
    <w:rsid w:val="00AC3E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Заголовок 2 Знак Знак,Заголовок 2 Знак,Heading 2 Char Знак"/>
    <w:basedOn w:val="a1"/>
    <w:next w:val="a1"/>
    <w:link w:val="21"/>
    <w:uiPriority w:val="9"/>
    <w:unhideWhenUsed/>
    <w:qFormat/>
    <w:rsid w:val="00AC3EF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aliases w:val="3Заголовок 3"/>
    <w:basedOn w:val="a1"/>
    <w:next w:val="a1"/>
    <w:link w:val="31"/>
    <w:uiPriority w:val="9"/>
    <w:unhideWhenUsed/>
    <w:qFormat/>
    <w:rsid w:val="00AC3EF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!Параграфы/Статьи документа"/>
    <w:basedOn w:val="a1"/>
    <w:next w:val="a1"/>
    <w:link w:val="40"/>
    <w:uiPriority w:val="9"/>
    <w:unhideWhenUsed/>
    <w:qFormat/>
    <w:rsid w:val="00AC3EF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"/>
    <w:unhideWhenUsed/>
    <w:qFormat/>
    <w:rsid w:val="00AC3E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unhideWhenUsed/>
    <w:qFormat/>
    <w:rsid w:val="00AC3EF1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"/>
    <w:unhideWhenUsed/>
    <w:qFormat/>
    <w:rsid w:val="00AC3EF1"/>
    <w:pPr>
      <w:spacing w:before="240" w:after="60"/>
      <w:outlineLvl w:val="6"/>
    </w:pPr>
  </w:style>
  <w:style w:type="paragraph" w:styleId="8">
    <w:name w:val="heading 8"/>
    <w:basedOn w:val="a1"/>
    <w:next w:val="a1"/>
    <w:link w:val="80"/>
    <w:uiPriority w:val="9"/>
    <w:unhideWhenUsed/>
    <w:qFormat/>
    <w:rsid w:val="00AC3EF1"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uiPriority w:val="9"/>
    <w:unhideWhenUsed/>
    <w:qFormat/>
    <w:rsid w:val="00AC3EF1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aliases w:val="Глава Знак"/>
    <w:uiPriority w:val="9"/>
    <w:locked/>
    <w:rsid w:val="00B866A7"/>
    <w:rPr>
      <w:rFonts w:ascii="Arial" w:hAnsi="Arial" w:cs="Arial"/>
      <w:b/>
      <w:bCs/>
      <w:color w:val="000080"/>
      <w:lang w:val="ru-RU" w:eastAsia="ru-RU" w:bidi="ar-SA"/>
    </w:rPr>
  </w:style>
  <w:style w:type="character" w:customStyle="1" w:styleId="21">
    <w:name w:val="Заголовок 2 Знак1"/>
    <w:aliases w:val="Заголовок 2 Знак Знак Знак1,Заголовок 2 Знак Знак1,Heading 2 Char Знак Знак"/>
    <w:link w:val="2"/>
    <w:uiPriority w:val="9"/>
    <w:rsid w:val="00FC3879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1">
    <w:name w:val="Заголовок 3 Знак"/>
    <w:aliases w:val="3Заголовок 3 Знак"/>
    <w:link w:val="30"/>
    <w:uiPriority w:val="9"/>
    <w:locked/>
    <w:rsid w:val="00AC3EF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uiPriority w:val="9"/>
    <w:rsid w:val="00AC3EF1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AC3EF1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AC3EF1"/>
    <w:rPr>
      <w:b/>
      <w:bCs/>
    </w:rPr>
  </w:style>
  <w:style w:type="character" w:customStyle="1" w:styleId="70">
    <w:name w:val="Заголовок 7 Знак"/>
    <w:link w:val="7"/>
    <w:uiPriority w:val="9"/>
    <w:rsid w:val="00AC3EF1"/>
    <w:rPr>
      <w:sz w:val="24"/>
      <w:szCs w:val="24"/>
    </w:rPr>
  </w:style>
  <w:style w:type="character" w:customStyle="1" w:styleId="80">
    <w:name w:val="Заголовок 8 Знак"/>
    <w:link w:val="8"/>
    <w:uiPriority w:val="9"/>
    <w:rsid w:val="00AC3EF1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locked/>
    <w:rsid w:val="00AC3EF1"/>
    <w:rPr>
      <w:rFonts w:ascii="Cambria" w:eastAsia="Times New Roman" w:hAnsi="Cambria"/>
    </w:rPr>
  </w:style>
  <w:style w:type="paragraph" w:styleId="a5">
    <w:name w:val="header"/>
    <w:basedOn w:val="a1"/>
    <w:link w:val="a6"/>
    <w:uiPriority w:val="99"/>
    <w:qFormat/>
    <w:rsid w:val="0054275D"/>
    <w:pPr>
      <w:tabs>
        <w:tab w:val="center" w:pos="4677"/>
        <w:tab w:val="right" w:pos="9355"/>
      </w:tabs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uiPriority w:val="99"/>
    <w:qFormat/>
    <w:rsid w:val="00EE485B"/>
    <w:rPr>
      <w:rFonts w:ascii="Arial" w:hAnsi="Arial" w:cs="Arial"/>
    </w:rPr>
  </w:style>
  <w:style w:type="character" w:styleId="a7">
    <w:name w:val="page number"/>
    <w:basedOn w:val="a2"/>
    <w:rsid w:val="0054275D"/>
  </w:style>
  <w:style w:type="paragraph" w:styleId="a8">
    <w:name w:val="footer"/>
    <w:basedOn w:val="a1"/>
    <w:link w:val="a9"/>
    <w:uiPriority w:val="99"/>
    <w:qFormat/>
    <w:rsid w:val="0054275D"/>
    <w:pPr>
      <w:tabs>
        <w:tab w:val="center" w:pos="4677"/>
        <w:tab w:val="right" w:pos="9355"/>
      </w:tabs>
    </w:pPr>
    <w:rPr>
      <w:rFonts w:ascii="Arial" w:hAnsi="Arial"/>
      <w:sz w:val="20"/>
      <w:szCs w:val="20"/>
    </w:rPr>
  </w:style>
  <w:style w:type="character" w:customStyle="1" w:styleId="a9">
    <w:name w:val="Нижний колонтитул Знак"/>
    <w:link w:val="a8"/>
    <w:uiPriority w:val="99"/>
    <w:qFormat/>
    <w:rsid w:val="00EE485B"/>
    <w:rPr>
      <w:rFonts w:ascii="Arial" w:hAnsi="Arial" w:cs="Arial"/>
    </w:rPr>
  </w:style>
  <w:style w:type="character" w:customStyle="1" w:styleId="aa">
    <w:name w:val="Цветовое выделение"/>
    <w:rsid w:val="00670AA1"/>
    <w:rPr>
      <w:b/>
      <w:bCs/>
      <w:color w:val="000080"/>
      <w:sz w:val="20"/>
      <w:szCs w:val="20"/>
    </w:rPr>
  </w:style>
  <w:style w:type="character" w:customStyle="1" w:styleId="ab">
    <w:name w:val="Гипертекстовая ссылка"/>
    <w:rsid w:val="00670AA1"/>
    <w:rPr>
      <w:b/>
      <w:bCs/>
      <w:color w:val="008000"/>
      <w:sz w:val="20"/>
      <w:szCs w:val="20"/>
      <w:u w:val="single"/>
    </w:rPr>
  </w:style>
  <w:style w:type="table" w:styleId="ac">
    <w:name w:val="Table Grid"/>
    <w:basedOn w:val="a3"/>
    <w:uiPriority w:val="39"/>
    <w:qFormat/>
    <w:rsid w:val="00670AA1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uiPriority w:val="99"/>
    <w:rsid w:val="00670AA1"/>
    <w:pPr>
      <w:widowControl w:val="0"/>
      <w:jc w:val="both"/>
    </w:pPr>
    <w:rPr>
      <w:rFonts w:ascii="Arial" w:hAnsi="Arial" w:cs="Arial"/>
      <w:b/>
      <w:bCs/>
      <w:sz w:val="16"/>
      <w:szCs w:val="16"/>
    </w:rPr>
  </w:style>
  <w:style w:type="paragraph" w:styleId="ad">
    <w:name w:val="Title"/>
    <w:basedOn w:val="a1"/>
    <w:next w:val="a1"/>
    <w:link w:val="ae"/>
    <w:uiPriority w:val="10"/>
    <w:qFormat/>
    <w:rsid w:val="00AC3EF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Название Знак1"/>
    <w:locked/>
    <w:rsid w:val="00B866A7"/>
    <w:rPr>
      <w:rFonts w:ascii="Arial" w:hAnsi="Arial" w:cs="Arial"/>
      <w:b/>
      <w:bCs/>
      <w:sz w:val="32"/>
      <w:szCs w:val="32"/>
      <w:lang w:val="ru-RU" w:eastAsia="ru-RU" w:bidi="ar-SA"/>
    </w:rPr>
  </w:style>
  <w:style w:type="paragraph" w:styleId="af">
    <w:name w:val="Balloon Text"/>
    <w:basedOn w:val="a1"/>
    <w:link w:val="af0"/>
    <w:uiPriority w:val="99"/>
    <w:qFormat/>
    <w:rsid w:val="00BD220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qFormat/>
    <w:locked/>
    <w:rsid w:val="00B866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f1">
    <w:name w:val="Прижатый влево"/>
    <w:basedOn w:val="a1"/>
    <w:next w:val="a1"/>
    <w:uiPriority w:val="99"/>
    <w:rsid w:val="00F55C5B"/>
    <w:rPr>
      <w:sz w:val="22"/>
      <w:szCs w:val="22"/>
    </w:rPr>
  </w:style>
  <w:style w:type="paragraph" w:customStyle="1" w:styleId="ConsPlusNormal">
    <w:name w:val="ConsPlusNormal"/>
    <w:link w:val="ConsPlusNormal0"/>
    <w:qFormat/>
    <w:rsid w:val="00F55C5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20">
    <w:name w:val="Body Text 2"/>
    <w:basedOn w:val="a1"/>
    <w:link w:val="22"/>
    <w:uiPriority w:val="99"/>
    <w:rsid w:val="00BB1BC7"/>
    <w:rPr>
      <w:color w:val="000000"/>
      <w:sz w:val="28"/>
      <w:szCs w:val="26"/>
    </w:rPr>
  </w:style>
  <w:style w:type="character" w:customStyle="1" w:styleId="22">
    <w:name w:val="Основной текст 2 Знак"/>
    <w:link w:val="20"/>
    <w:locked/>
    <w:rsid w:val="004A679C"/>
    <w:rPr>
      <w:color w:val="000000"/>
      <w:sz w:val="28"/>
      <w:szCs w:val="26"/>
      <w:lang w:val="ru-RU" w:eastAsia="ru-RU" w:bidi="ar-SA"/>
    </w:rPr>
  </w:style>
  <w:style w:type="character" w:styleId="af2">
    <w:name w:val="Hyperlink"/>
    <w:uiPriority w:val="99"/>
    <w:rsid w:val="00320749"/>
    <w:rPr>
      <w:color w:val="0000FF"/>
      <w:u w:val="single"/>
    </w:rPr>
  </w:style>
  <w:style w:type="paragraph" w:styleId="af3">
    <w:name w:val="Body Text Indent"/>
    <w:aliases w:val="Основной текст с отступом Знак Знак Знак Знак Знак Знак Знак,Основной текст с отступом1 Знак"/>
    <w:basedOn w:val="a1"/>
    <w:link w:val="af4"/>
    <w:qFormat/>
    <w:rsid w:val="00655B60"/>
    <w:pPr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af4">
    <w:name w:val="Основной текст с отступом Знак"/>
    <w:aliases w:val="Основной текст с отступом Знак Знак Знак Знак Знак Знак Знак Знак,Основной текст с отступом1 Знак Знак1"/>
    <w:link w:val="af3"/>
    <w:qFormat/>
    <w:rsid w:val="00FC3879"/>
    <w:rPr>
      <w:rFonts w:ascii="Arial" w:hAnsi="Arial" w:cs="Arial"/>
      <w:lang w:val="ru-RU" w:eastAsia="ru-RU" w:bidi="ar-SA"/>
    </w:rPr>
  </w:style>
  <w:style w:type="paragraph" w:customStyle="1" w:styleId="font7">
    <w:name w:val="font7"/>
    <w:basedOn w:val="a1"/>
    <w:rsid w:val="004F7D94"/>
    <w:pPr>
      <w:spacing w:before="100" w:beforeAutospacing="1" w:after="100" w:afterAutospacing="1"/>
    </w:pPr>
    <w:rPr>
      <w:rFonts w:ascii="Bookman Old Style" w:hAnsi="Bookman Old Style"/>
      <w:b/>
      <w:bCs/>
      <w:i/>
      <w:iCs/>
    </w:rPr>
  </w:style>
  <w:style w:type="character" w:styleId="af5">
    <w:name w:val="FollowedHyperlink"/>
    <w:uiPriority w:val="99"/>
    <w:rsid w:val="004F7D94"/>
    <w:rPr>
      <w:color w:val="800080"/>
      <w:u w:val="single"/>
    </w:rPr>
  </w:style>
  <w:style w:type="paragraph" w:customStyle="1" w:styleId="font5">
    <w:name w:val="font5"/>
    <w:basedOn w:val="a1"/>
    <w:rsid w:val="004F7D94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</w:rPr>
  </w:style>
  <w:style w:type="paragraph" w:customStyle="1" w:styleId="font6">
    <w:name w:val="font6"/>
    <w:basedOn w:val="a1"/>
    <w:rsid w:val="004F7D94"/>
    <w:pPr>
      <w:spacing w:before="100" w:beforeAutospacing="1" w:after="100" w:afterAutospacing="1"/>
    </w:pPr>
    <w:rPr>
      <w:rFonts w:ascii="Times New Roman" w:hAnsi="Times New Roman"/>
      <w:b/>
      <w:bCs/>
      <w:i/>
      <w:iCs/>
    </w:rPr>
  </w:style>
  <w:style w:type="paragraph" w:customStyle="1" w:styleId="xl26">
    <w:name w:val="xl26"/>
    <w:basedOn w:val="a1"/>
    <w:rsid w:val="001A44A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27">
    <w:name w:val="xl27"/>
    <w:basedOn w:val="a1"/>
    <w:rsid w:val="001A44A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28">
    <w:name w:val="xl28"/>
    <w:basedOn w:val="a1"/>
    <w:rsid w:val="001A4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29">
    <w:name w:val="xl29"/>
    <w:basedOn w:val="a1"/>
    <w:rsid w:val="001A44A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30">
    <w:name w:val="xl30"/>
    <w:basedOn w:val="a1"/>
    <w:rsid w:val="001A44A8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31">
    <w:name w:val="xl31"/>
    <w:basedOn w:val="a1"/>
    <w:rsid w:val="001A44A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32">
    <w:name w:val="xl32"/>
    <w:basedOn w:val="a1"/>
    <w:rsid w:val="001A44A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33">
    <w:name w:val="xl33"/>
    <w:basedOn w:val="a1"/>
    <w:rsid w:val="001A4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34">
    <w:name w:val="xl34"/>
    <w:basedOn w:val="a1"/>
    <w:rsid w:val="001A44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</w:rPr>
  </w:style>
  <w:style w:type="paragraph" w:customStyle="1" w:styleId="xl35">
    <w:name w:val="xl35"/>
    <w:basedOn w:val="a1"/>
    <w:rsid w:val="001A4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36">
    <w:name w:val="xl36"/>
    <w:basedOn w:val="a1"/>
    <w:rsid w:val="001A4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37">
    <w:name w:val="xl37"/>
    <w:basedOn w:val="a1"/>
    <w:rsid w:val="001A44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</w:rPr>
  </w:style>
  <w:style w:type="paragraph" w:customStyle="1" w:styleId="xl38">
    <w:name w:val="xl38"/>
    <w:basedOn w:val="a1"/>
    <w:rsid w:val="001A4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39">
    <w:name w:val="xl39"/>
    <w:basedOn w:val="a1"/>
    <w:rsid w:val="001A4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</w:rPr>
  </w:style>
  <w:style w:type="paragraph" w:customStyle="1" w:styleId="xl40">
    <w:name w:val="xl40"/>
    <w:basedOn w:val="a1"/>
    <w:rsid w:val="001A44A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41">
    <w:name w:val="xl41"/>
    <w:basedOn w:val="a1"/>
    <w:rsid w:val="001A44A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43">
    <w:name w:val="xl43"/>
    <w:basedOn w:val="a1"/>
    <w:rsid w:val="001A44A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44">
    <w:name w:val="xl44"/>
    <w:basedOn w:val="a1"/>
    <w:rsid w:val="001A44A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</w:rPr>
  </w:style>
  <w:style w:type="paragraph" w:customStyle="1" w:styleId="xl45">
    <w:name w:val="xl45"/>
    <w:basedOn w:val="a1"/>
    <w:rsid w:val="001A4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</w:rPr>
  </w:style>
  <w:style w:type="paragraph" w:customStyle="1" w:styleId="xl46">
    <w:name w:val="xl46"/>
    <w:basedOn w:val="a1"/>
    <w:rsid w:val="001A4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</w:rPr>
  </w:style>
  <w:style w:type="paragraph" w:customStyle="1" w:styleId="xl47">
    <w:name w:val="xl47"/>
    <w:basedOn w:val="a1"/>
    <w:rsid w:val="001A4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18"/>
      <w:szCs w:val="18"/>
    </w:rPr>
  </w:style>
  <w:style w:type="paragraph" w:customStyle="1" w:styleId="xl48">
    <w:name w:val="xl48"/>
    <w:basedOn w:val="a1"/>
    <w:rsid w:val="001A4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49">
    <w:name w:val="xl49"/>
    <w:basedOn w:val="a1"/>
    <w:rsid w:val="001A44A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4"/>
      <w:szCs w:val="14"/>
    </w:rPr>
  </w:style>
  <w:style w:type="paragraph" w:customStyle="1" w:styleId="xl50">
    <w:name w:val="xl50"/>
    <w:basedOn w:val="a1"/>
    <w:rsid w:val="001A44A8"/>
    <w:pPr>
      <w:spacing w:before="100" w:beforeAutospacing="1" w:after="100" w:afterAutospacing="1"/>
      <w:jc w:val="center"/>
    </w:pPr>
    <w:rPr>
      <w:rFonts w:ascii="Bookman Old Style" w:hAnsi="Bookman Old Style"/>
      <w:b/>
      <w:bCs/>
      <w:i/>
      <w:iCs/>
    </w:rPr>
  </w:style>
  <w:style w:type="paragraph" w:customStyle="1" w:styleId="xl51">
    <w:name w:val="xl51"/>
    <w:basedOn w:val="a1"/>
    <w:rsid w:val="001A44A8"/>
    <w:pPr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</w:rPr>
  </w:style>
  <w:style w:type="character" w:customStyle="1" w:styleId="af6">
    <w:name w:val="Основной текст Знак"/>
    <w:aliases w:val="Знак Знак Знак2,Знак1 Знак Знак Знак2,Основной текст1 Знак1 Знак1,Основной текст1 Знак Знак Знак2,Знак1 Знак Знак2,Основной текст1 Знак3,Основной текст1 Знак Знак1, Знак1 Знак Знак, Знак Знак"/>
    <w:link w:val="af7"/>
    <w:uiPriority w:val="99"/>
    <w:rsid w:val="00A33232"/>
    <w:rPr>
      <w:sz w:val="24"/>
      <w:szCs w:val="24"/>
      <w:lang w:eastAsia="ar-SA"/>
    </w:rPr>
  </w:style>
  <w:style w:type="paragraph" w:styleId="af7">
    <w:name w:val="Body Text"/>
    <w:aliases w:val="Знак Знак,Знак1 Знак Знак,Основной текст1 Знак1,Основной текст1 Знак Знак,Знак1 Знак,Основной текст1,Основной текст1 Знак, Знак1 Знак, Знак"/>
    <w:basedOn w:val="a1"/>
    <w:link w:val="af6"/>
    <w:uiPriority w:val="99"/>
    <w:qFormat/>
    <w:rsid w:val="00A33232"/>
    <w:pPr>
      <w:suppressAutoHyphens/>
      <w:spacing w:after="120"/>
    </w:pPr>
    <w:rPr>
      <w:lang w:eastAsia="ar-SA"/>
    </w:rPr>
  </w:style>
  <w:style w:type="paragraph" w:styleId="23">
    <w:name w:val="Body Text Indent 2"/>
    <w:basedOn w:val="a1"/>
    <w:link w:val="24"/>
    <w:rsid w:val="0091507F"/>
    <w:pPr>
      <w:ind w:firstLine="567"/>
    </w:pPr>
    <w:rPr>
      <w:rFonts w:ascii="Times New Roman" w:hAnsi="Times New Roman"/>
    </w:rPr>
  </w:style>
  <w:style w:type="character" w:customStyle="1" w:styleId="24">
    <w:name w:val="Основной текст с отступом 2 Знак"/>
    <w:basedOn w:val="a2"/>
    <w:link w:val="23"/>
    <w:rsid w:val="0091507F"/>
  </w:style>
  <w:style w:type="paragraph" w:styleId="af8">
    <w:name w:val="Normal (Web)"/>
    <w:aliases w:val="Обычный (Web),Обычный (Web)1,Обычный (веб) Знак,Обычный (Web)1 Знак,Обычный (веб)1,Обычный (веб) Знак1,Обычный (веб) Знак2 Знак,Обычный (веб) Знак Знак1 Знак,Обычный (веб) Знак1 Знак Знак1,Обычный (веб) Знак Знак Знак Знак"/>
    <w:basedOn w:val="a1"/>
    <w:link w:val="25"/>
    <w:uiPriority w:val="99"/>
    <w:qFormat/>
    <w:rsid w:val="004F6024"/>
    <w:pPr>
      <w:spacing w:before="100" w:beforeAutospacing="1" w:after="100" w:afterAutospacing="1"/>
    </w:pPr>
  </w:style>
  <w:style w:type="character" w:customStyle="1" w:styleId="25">
    <w:name w:val="Обычный (веб) Знак2"/>
    <w:aliases w:val="Обычный (Web) Знак,Обычный (Web)1 Знак1,Обычный (веб) Знак Знак,Обычный (Web)1 Знак Знак,Обычный (веб)1 Знак,Обычный (веб) Знак1 Знак,Обычный (веб) Знак2 Знак Знак,Обычный (веб) Знак Знак1 Знак Знак"/>
    <w:link w:val="af8"/>
    <w:rsid w:val="00A45BA4"/>
    <w:rPr>
      <w:sz w:val="24"/>
      <w:szCs w:val="24"/>
      <w:lang w:val="ru-RU" w:eastAsia="ru-RU" w:bidi="ar-SA"/>
    </w:rPr>
  </w:style>
  <w:style w:type="paragraph" w:styleId="af9">
    <w:name w:val="caption"/>
    <w:aliases w:val="Название объекта Знак Знак Знак Знак Знак,Название объекта Знак Знак Знак"/>
    <w:basedOn w:val="a1"/>
    <w:next w:val="a1"/>
    <w:uiPriority w:val="35"/>
    <w:unhideWhenUsed/>
    <w:qFormat/>
    <w:rsid w:val="00AC3EF1"/>
    <w:rPr>
      <w:b/>
      <w:bCs/>
      <w:color w:val="5B9BD5"/>
      <w:sz w:val="18"/>
      <w:szCs w:val="18"/>
    </w:rPr>
  </w:style>
  <w:style w:type="paragraph" w:styleId="32">
    <w:name w:val="Body Text Indent 3"/>
    <w:basedOn w:val="a1"/>
    <w:link w:val="33"/>
    <w:uiPriority w:val="99"/>
    <w:rsid w:val="004F6024"/>
    <w:pPr>
      <w:spacing w:before="100" w:beforeAutospacing="1" w:after="100" w:afterAutospacing="1"/>
    </w:pPr>
  </w:style>
  <w:style w:type="character" w:customStyle="1" w:styleId="33">
    <w:name w:val="Основной текст с отступом 3 Знак"/>
    <w:link w:val="32"/>
    <w:uiPriority w:val="99"/>
    <w:rsid w:val="004F6024"/>
    <w:rPr>
      <w:sz w:val="24"/>
      <w:szCs w:val="24"/>
    </w:rPr>
  </w:style>
  <w:style w:type="paragraph" w:styleId="afa">
    <w:name w:val="Plain Text"/>
    <w:basedOn w:val="a1"/>
    <w:link w:val="afb"/>
    <w:rsid w:val="004F6024"/>
    <w:pPr>
      <w:spacing w:before="100" w:beforeAutospacing="1" w:after="100" w:afterAutospacing="1"/>
    </w:pPr>
  </w:style>
  <w:style w:type="character" w:customStyle="1" w:styleId="afb">
    <w:name w:val="Текст Знак"/>
    <w:link w:val="afa"/>
    <w:rsid w:val="004F6024"/>
    <w:rPr>
      <w:sz w:val="24"/>
      <w:szCs w:val="24"/>
    </w:rPr>
  </w:style>
  <w:style w:type="paragraph" w:customStyle="1" w:styleId="13">
    <w:name w:val="1"/>
    <w:basedOn w:val="a1"/>
    <w:rsid w:val="004F602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consnormal">
    <w:name w:val="consnormal"/>
    <w:basedOn w:val="a1"/>
    <w:rsid w:val="004F602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14">
    <w:name w:val="Обычный1"/>
    <w:basedOn w:val="a1"/>
    <w:rsid w:val="004F602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110">
    <w:name w:val="11"/>
    <w:basedOn w:val="a1"/>
    <w:rsid w:val="004F602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26">
    <w:name w:val="2"/>
    <w:basedOn w:val="a1"/>
    <w:rsid w:val="004F602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afc">
    <w:name w:val="a"/>
    <w:basedOn w:val="a1"/>
    <w:rsid w:val="004F602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web">
    <w:name w:val="web"/>
    <w:basedOn w:val="a1"/>
    <w:rsid w:val="004F6024"/>
    <w:pPr>
      <w:spacing w:before="100" w:beforeAutospacing="1" w:after="100" w:afterAutospacing="1"/>
    </w:pPr>
    <w:rPr>
      <w:rFonts w:ascii="Times New Roman" w:hAnsi="Times New Roman"/>
    </w:rPr>
  </w:style>
  <w:style w:type="character" w:styleId="afd">
    <w:name w:val="Strong"/>
    <w:qFormat/>
    <w:rsid w:val="00AC3EF1"/>
    <w:rPr>
      <w:b/>
      <w:bCs/>
    </w:rPr>
  </w:style>
  <w:style w:type="paragraph" w:styleId="34">
    <w:name w:val="Body Text 3"/>
    <w:basedOn w:val="a1"/>
    <w:link w:val="35"/>
    <w:rsid w:val="004F6024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4F6024"/>
    <w:rPr>
      <w:sz w:val="16"/>
      <w:szCs w:val="16"/>
    </w:rPr>
  </w:style>
  <w:style w:type="paragraph" w:customStyle="1" w:styleId="FR1">
    <w:name w:val="FR1"/>
    <w:rsid w:val="004F6024"/>
    <w:pPr>
      <w:widowControl w:val="0"/>
      <w:snapToGrid w:val="0"/>
      <w:spacing w:line="300" w:lineRule="auto"/>
      <w:ind w:firstLine="560"/>
      <w:jc w:val="both"/>
    </w:pPr>
    <w:rPr>
      <w:sz w:val="24"/>
      <w:szCs w:val="22"/>
    </w:rPr>
  </w:style>
  <w:style w:type="character" w:styleId="afe">
    <w:name w:val="Emphasis"/>
    <w:qFormat/>
    <w:rsid w:val="00AC3EF1"/>
    <w:rPr>
      <w:rFonts w:ascii="Calibri" w:hAnsi="Calibri"/>
      <w:b/>
      <w:i/>
      <w:iCs/>
    </w:rPr>
  </w:style>
  <w:style w:type="character" w:customStyle="1" w:styleId="aff">
    <w:name w:val="МОН основной Знак"/>
    <w:link w:val="aff0"/>
    <w:locked/>
    <w:rsid w:val="000B5ECD"/>
    <w:rPr>
      <w:sz w:val="28"/>
      <w:szCs w:val="24"/>
      <w:lang w:bidi="ar-SA"/>
    </w:rPr>
  </w:style>
  <w:style w:type="paragraph" w:customStyle="1" w:styleId="aff0">
    <w:name w:val="МОН основной"/>
    <w:basedOn w:val="a1"/>
    <w:link w:val="aff"/>
    <w:rsid w:val="000B5ECD"/>
    <w:pPr>
      <w:spacing w:line="360" w:lineRule="auto"/>
      <w:ind w:firstLine="709"/>
    </w:pPr>
    <w:rPr>
      <w:sz w:val="28"/>
    </w:rPr>
  </w:style>
  <w:style w:type="paragraph" w:styleId="aff1">
    <w:name w:val="List Paragraph"/>
    <w:basedOn w:val="a1"/>
    <w:link w:val="aff2"/>
    <w:uiPriority w:val="34"/>
    <w:qFormat/>
    <w:rsid w:val="00AC3EF1"/>
    <w:pPr>
      <w:ind w:left="720"/>
      <w:contextualSpacing/>
    </w:pPr>
  </w:style>
  <w:style w:type="paragraph" w:customStyle="1" w:styleId="xl42">
    <w:name w:val="xl42"/>
    <w:basedOn w:val="a1"/>
    <w:rsid w:val="00F669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52">
    <w:name w:val="xl52"/>
    <w:basedOn w:val="a1"/>
    <w:rsid w:val="00F6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FF"/>
    </w:rPr>
  </w:style>
  <w:style w:type="paragraph" w:customStyle="1" w:styleId="xl53">
    <w:name w:val="xl53"/>
    <w:basedOn w:val="a1"/>
    <w:rsid w:val="00F6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FF"/>
    </w:rPr>
  </w:style>
  <w:style w:type="paragraph" w:customStyle="1" w:styleId="xl54">
    <w:name w:val="xl54"/>
    <w:basedOn w:val="a1"/>
    <w:rsid w:val="00F6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0000FF"/>
    </w:rPr>
  </w:style>
  <w:style w:type="paragraph" w:customStyle="1" w:styleId="xl55">
    <w:name w:val="xl55"/>
    <w:basedOn w:val="a1"/>
    <w:rsid w:val="00F66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0000FF"/>
    </w:rPr>
  </w:style>
  <w:style w:type="paragraph" w:customStyle="1" w:styleId="aff3">
    <w:name w:val="Знак"/>
    <w:basedOn w:val="a1"/>
    <w:rsid w:val="00F82CF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postbody">
    <w:name w:val="postbody"/>
    <w:basedOn w:val="a2"/>
    <w:rsid w:val="00F82CF6"/>
  </w:style>
  <w:style w:type="paragraph" w:customStyle="1" w:styleId="41">
    <w:name w:val="Заголовок 41"/>
    <w:basedOn w:val="a1"/>
    <w:next w:val="a1"/>
    <w:qFormat/>
    <w:rsid w:val="00F82CF6"/>
    <w:pPr>
      <w:keepNext/>
      <w:suppressAutoHyphens/>
      <w:ind w:left="360" w:right="154"/>
      <w:outlineLvl w:val="3"/>
    </w:pPr>
    <w:rPr>
      <w:rFonts w:ascii="Times New Roman" w:hAnsi="Times New Roman"/>
      <w:b/>
      <w:bCs/>
      <w:sz w:val="22"/>
      <w:szCs w:val="22"/>
    </w:rPr>
  </w:style>
  <w:style w:type="paragraph" w:styleId="aff4">
    <w:name w:val="Document Map"/>
    <w:basedOn w:val="a1"/>
    <w:link w:val="aff5"/>
    <w:rsid w:val="00DC691C"/>
    <w:rPr>
      <w:rFonts w:ascii="Tahoma" w:hAnsi="Tahoma"/>
      <w:sz w:val="16"/>
      <w:szCs w:val="16"/>
    </w:rPr>
  </w:style>
  <w:style w:type="character" w:customStyle="1" w:styleId="aff5">
    <w:name w:val="Схема документа Знак"/>
    <w:link w:val="aff4"/>
    <w:rsid w:val="00DC691C"/>
    <w:rPr>
      <w:rFonts w:ascii="Tahoma" w:hAnsi="Tahoma" w:cs="Tahoma"/>
      <w:sz w:val="16"/>
      <w:szCs w:val="16"/>
    </w:rPr>
  </w:style>
  <w:style w:type="paragraph" w:customStyle="1" w:styleId="xl69">
    <w:name w:val="xl69"/>
    <w:basedOn w:val="a1"/>
    <w:rsid w:val="00726299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70">
    <w:name w:val="xl70"/>
    <w:basedOn w:val="a1"/>
    <w:rsid w:val="00726299"/>
    <w:pPr>
      <w:spacing w:before="100" w:beforeAutospacing="1" w:after="100" w:afterAutospacing="1"/>
    </w:pPr>
    <w:rPr>
      <w:rFonts w:ascii="Times New Roman" w:hAnsi="Times New Roman"/>
      <w:sz w:val="16"/>
      <w:szCs w:val="16"/>
    </w:rPr>
  </w:style>
  <w:style w:type="paragraph" w:customStyle="1" w:styleId="xl71">
    <w:name w:val="xl71"/>
    <w:basedOn w:val="a1"/>
    <w:rsid w:val="00726299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72">
    <w:name w:val="xl72"/>
    <w:basedOn w:val="a1"/>
    <w:rsid w:val="0072629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73">
    <w:name w:val="xl73"/>
    <w:basedOn w:val="a1"/>
    <w:rsid w:val="00726299"/>
    <w:pP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74">
    <w:name w:val="xl74"/>
    <w:basedOn w:val="a1"/>
    <w:rsid w:val="00726299"/>
    <w:pPr>
      <w:spacing w:before="100" w:beforeAutospacing="1" w:after="100" w:afterAutospacing="1"/>
    </w:pPr>
    <w:rPr>
      <w:rFonts w:ascii="Times New Roman" w:hAnsi="Times New Roman"/>
      <w:b/>
      <w:bCs/>
      <w:sz w:val="16"/>
      <w:szCs w:val="16"/>
    </w:rPr>
  </w:style>
  <w:style w:type="paragraph" w:customStyle="1" w:styleId="xl75">
    <w:name w:val="xl75"/>
    <w:basedOn w:val="a1"/>
    <w:rsid w:val="007262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76">
    <w:name w:val="xl76"/>
    <w:basedOn w:val="a1"/>
    <w:rsid w:val="007262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77">
    <w:name w:val="xl77"/>
    <w:basedOn w:val="a1"/>
    <w:rsid w:val="00726299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</w:rPr>
  </w:style>
  <w:style w:type="paragraph" w:customStyle="1" w:styleId="xl78">
    <w:name w:val="xl78"/>
    <w:basedOn w:val="a1"/>
    <w:rsid w:val="007262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79">
    <w:name w:val="xl79"/>
    <w:basedOn w:val="a1"/>
    <w:rsid w:val="007262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0">
    <w:name w:val="xl80"/>
    <w:basedOn w:val="a1"/>
    <w:rsid w:val="0072629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81">
    <w:name w:val="xl81"/>
    <w:basedOn w:val="a1"/>
    <w:rsid w:val="0072629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82">
    <w:name w:val="xl82"/>
    <w:basedOn w:val="a1"/>
    <w:rsid w:val="007262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83">
    <w:name w:val="xl83"/>
    <w:basedOn w:val="a1"/>
    <w:rsid w:val="007262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84">
    <w:name w:val="xl84"/>
    <w:basedOn w:val="a1"/>
    <w:rsid w:val="007262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85">
    <w:name w:val="xl85"/>
    <w:basedOn w:val="a1"/>
    <w:rsid w:val="0072629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86">
    <w:name w:val="xl86"/>
    <w:basedOn w:val="a1"/>
    <w:rsid w:val="00726299"/>
    <w:pP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87">
    <w:name w:val="xl87"/>
    <w:basedOn w:val="a1"/>
    <w:rsid w:val="0072629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14"/>
      <w:szCs w:val="14"/>
    </w:rPr>
  </w:style>
  <w:style w:type="paragraph" w:customStyle="1" w:styleId="xl88">
    <w:name w:val="xl88"/>
    <w:basedOn w:val="a1"/>
    <w:rsid w:val="0072629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14"/>
      <w:szCs w:val="14"/>
    </w:rPr>
  </w:style>
  <w:style w:type="paragraph" w:customStyle="1" w:styleId="xl89">
    <w:name w:val="xl89"/>
    <w:basedOn w:val="a1"/>
    <w:rsid w:val="0072629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4"/>
      <w:szCs w:val="14"/>
    </w:rPr>
  </w:style>
  <w:style w:type="paragraph" w:customStyle="1" w:styleId="xl90">
    <w:name w:val="xl90"/>
    <w:basedOn w:val="a1"/>
    <w:rsid w:val="00726299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91">
    <w:name w:val="xl91"/>
    <w:basedOn w:val="a1"/>
    <w:rsid w:val="0072629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2">
    <w:name w:val="xl92"/>
    <w:basedOn w:val="a1"/>
    <w:rsid w:val="0072629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14"/>
      <w:szCs w:val="14"/>
    </w:rPr>
  </w:style>
  <w:style w:type="paragraph" w:customStyle="1" w:styleId="xl93">
    <w:name w:val="xl93"/>
    <w:basedOn w:val="a1"/>
    <w:rsid w:val="00726299"/>
    <w:pPr>
      <w:spacing w:before="100" w:beforeAutospacing="1" w:after="100" w:afterAutospacing="1"/>
    </w:pPr>
    <w:rPr>
      <w:rFonts w:ascii="Times New Roman" w:hAnsi="Times New Roman"/>
      <w:i/>
      <w:iCs/>
    </w:rPr>
  </w:style>
  <w:style w:type="paragraph" w:customStyle="1" w:styleId="xl94">
    <w:name w:val="xl94"/>
    <w:basedOn w:val="a1"/>
    <w:rsid w:val="007262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95">
    <w:name w:val="xl95"/>
    <w:basedOn w:val="a1"/>
    <w:rsid w:val="0072629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96">
    <w:name w:val="xl96"/>
    <w:basedOn w:val="a1"/>
    <w:rsid w:val="007262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1"/>
    <w:rsid w:val="007262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98">
    <w:name w:val="xl98"/>
    <w:basedOn w:val="a1"/>
    <w:rsid w:val="0072629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99">
    <w:name w:val="xl99"/>
    <w:basedOn w:val="a1"/>
    <w:rsid w:val="007262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18"/>
      <w:szCs w:val="18"/>
    </w:rPr>
  </w:style>
  <w:style w:type="paragraph" w:customStyle="1" w:styleId="xl100">
    <w:name w:val="xl100"/>
    <w:basedOn w:val="a1"/>
    <w:rsid w:val="0072629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i/>
      <w:iCs/>
    </w:rPr>
  </w:style>
  <w:style w:type="paragraph" w:customStyle="1" w:styleId="xl101">
    <w:name w:val="xl101"/>
    <w:basedOn w:val="a1"/>
    <w:rsid w:val="007262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i/>
      <w:iCs/>
    </w:rPr>
  </w:style>
  <w:style w:type="paragraph" w:customStyle="1" w:styleId="xl102">
    <w:name w:val="xl102"/>
    <w:basedOn w:val="a1"/>
    <w:rsid w:val="007262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103">
    <w:name w:val="xl103"/>
    <w:basedOn w:val="a1"/>
    <w:rsid w:val="0072629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1"/>
    <w:rsid w:val="007262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1"/>
    <w:rsid w:val="0072629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1"/>
    <w:rsid w:val="007262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107">
    <w:name w:val="xl107"/>
    <w:basedOn w:val="a1"/>
    <w:rsid w:val="0072629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108">
    <w:name w:val="xl108"/>
    <w:basedOn w:val="a1"/>
    <w:rsid w:val="0072629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109">
    <w:name w:val="xl109"/>
    <w:basedOn w:val="a1"/>
    <w:rsid w:val="0072629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18"/>
      <w:szCs w:val="18"/>
    </w:rPr>
  </w:style>
  <w:style w:type="paragraph" w:customStyle="1" w:styleId="xl110">
    <w:name w:val="xl110"/>
    <w:basedOn w:val="a1"/>
    <w:rsid w:val="00726299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i/>
      <w:iCs/>
    </w:rPr>
  </w:style>
  <w:style w:type="paragraph" w:customStyle="1" w:styleId="xl111">
    <w:name w:val="xl111"/>
    <w:basedOn w:val="a1"/>
    <w:rsid w:val="007262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112">
    <w:name w:val="xl112"/>
    <w:basedOn w:val="a1"/>
    <w:rsid w:val="00726299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113">
    <w:name w:val="xl113"/>
    <w:basedOn w:val="a1"/>
    <w:rsid w:val="00726299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114">
    <w:name w:val="xl114"/>
    <w:basedOn w:val="a1"/>
    <w:rsid w:val="007262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i/>
      <w:iCs/>
      <w:sz w:val="18"/>
      <w:szCs w:val="18"/>
    </w:rPr>
  </w:style>
  <w:style w:type="paragraph" w:customStyle="1" w:styleId="xl115">
    <w:name w:val="xl115"/>
    <w:basedOn w:val="a1"/>
    <w:rsid w:val="007262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116">
    <w:name w:val="xl116"/>
    <w:basedOn w:val="a1"/>
    <w:rsid w:val="0072629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117">
    <w:name w:val="xl117"/>
    <w:basedOn w:val="a1"/>
    <w:rsid w:val="0072629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118">
    <w:name w:val="xl118"/>
    <w:basedOn w:val="a1"/>
    <w:rsid w:val="0072629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ConsPlusTitle">
    <w:name w:val="ConsPlusTitle"/>
    <w:qFormat/>
    <w:rsid w:val="006B748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ff6">
    <w:name w:val="список с точками"/>
    <w:basedOn w:val="a1"/>
    <w:rsid w:val="004B5EE8"/>
    <w:pPr>
      <w:tabs>
        <w:tab w:val="num" w:pos="964"/>
      </w:tabs>
      <w:spacing w:line="360" w:lineRule="auto"/>
      <w:ind w:left="964" w:hanging="255"/>
    </w:pPr>
    <w:rPr>
      <w:rFonts w:ascii="Times New Roman" w:hAnsi="Times New Roman"/>
      <w:sz w:val="28"/>
    </w:rPr>
  </w:style>
  <w:style w:type="paragraph" w:styleId="aff7">
    <w:name w:val="footnote text"/>
    <w:aliases w:val="Текст сноски-FN,Footnote Text Char Знак Знак,Footnote Text Char Знак,Текст сноски Знак"/>
    <w:basedOn w:val="a1"/>
    <w:uiPriority w:val="99"/>
    <w:qFormat/>
    <w:rsid w:val="004B5EE8"/>
    <w:rPr>
      <w:rFonts w:ascii="Times New Roman" w:hAnsi="Times New Roman"/>
    </w:rPr>
  </w:style>
  <w:style w:type="paragraph" w:customStyle="1" w:styleId="ConsNormal0">
    <w:name w:val="ConsNormal"/>
    <w:rsid w:val="004B5E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15">
    <w:name w:val="заголовок 1"/>
    <w:basedOn w:val="a1"/>
    <w:next w:val="a1"/>
    <w:rsid w:val="005435BC"/>
    <w:pPr>
      <w:keepNext/>
    </w:pPr>
    <w:rPr>
      <w:rFonts w:ascii="Times New Roman" w:hAnsi="Times New Roman"/>
      <w:sz w:val="28"/>
    </w:rPr>
  </w:style>
  <w:style w:type="paragraph" w:customStyle="1" w:styleId="xl56">
    <w:name w:val="xl56"/>
    <w:basedOn w:val="a1"/>
    <w:rsid w:val="005B36F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57">
    <w:name w:val="xl57"/>
    <w:basedOn w:val="a1"/>
    <w:rsid w:val="005B36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58">
    <w:name w:val="xl58"/>
    <w:basedOn w:val="a1"/>
    <w:rsid w:val="005B36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59">
    <w:name w:val="xl59"/>
    <w:basedOn w:val="a1"/>
    <w:rsid w:val="005B36F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60">
    <w:name w:val="xl60"/>
    <w:basedOn w:val="a1"/>
    <w:rsid w:val="005B36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18"/>
      <w:szCs w:val="18"/>
    </w:rPr>
  </w:style>
  <w:style w:type="paragraph" w:customStyle="1" w:styleId="xl61">
    <w:name w:val="xl61"/>
    <w:basedOn w:val="a1"/>
    <w:rsid w:val="005B36F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i/>
      <w:iCs/>
    </w:rPr>
  </w:style>
  <w:style w:type="paragraph" w:customStyle="1" w:styleId="xl62">
    <w:name w:val="xl62"/>
    <w:basedOn w:val="a1"/>
    <w:rsid w:val="005B36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i/>
      <w:iCs/>
    </w:rPr>
  </w:style>
  <w:style w:type="paragraph" w:customStyle="1" w:styleId="xl63">
    <w:name w:val="xl63"/>
    <w:basedOn w:val="a1"/>
    <w:rsid w:val="005B36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64">
    <w:name w:val="xl64"/>
    <w:basedOn w:val="a1"/>
    <w:rsid w:val="005B36F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65">
    <w:name w:val="xl65"/>
    <w:basedOn w:val="a1"/>
    <w:rsid w:val="005B36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6"/>
      <w:szCs w:val="16"/>
    </w:rPr>
  </w:style>
  <w:style w:type="paragraph" w:customStyle="1" w:styleId="xl66">
    <w:name w:val="xl66"/>
    <w:basedOn w:val="a1"/>
    <w:rsid w:val="005B36F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6"/>
      <w:szCs w:val="16"/>
    </w:rPr>
  </w:style>
  <w:style w:type="paragraph" w:customStyle="1" w:styleId="xl67">
    <w:name w:val="xl67"/>
    <w:basedOn w:val="a1"/>
    <w:rsid w:val="005B36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68">
    <w:name w:val="xl68"/>
    <w:basedOn w:val="a1"/>
    <w:rsid w:val="005B36F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ConsPlusNonformat">
    <w:name w:val="ConsPlusNonformat"/>
    <w:qFormat/>
    <w:rsid w:val="00605F45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styleId="aff8">
    <w:name w:val="No Spacing"/>
    <w:basedOn w:val="a1"/>
    <w:uiPriority w:val="1"/>
    <w:qFormat/>
    <w:rsid w:val="00AC3EF1"/>
    <w:rPr>
      <w:szCs w:val="32"/>
    </w:rPr>
  </w:style>
  <w:style w:type="paragraph" w:customStyle="1" w:styleId="aff9">
    <w:name w:val="Знак Знак Знак Знак Знак Знак Знак Знак Знак Знак Знак Знак Знак Знак Знак Знак"/>
    <w:basedOn w:val="a1"/>
    <w:rsid w:val="00605F4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a">
    <w:name w:val="Стиль Заголовок + не разреженный на / уплотненный на  Междустр.инт..."/>
    <w:basedOn w:val="a1"/>
    <w:rsid w:val="00605F45"/>
    <w:pPr>
      <w:keepNext/>
      <w:spacing w:after="240"/>
      <w:ind w:left="720" w:hanging="360"/>
    </w:pPr>
    <w:rPr>
      <w:b/>
      <w:bCs/>
      <w:sz w:val="28"/>
    </w:rPr>
  </w:style>
  <w:style w:type="paragraph" w:customStyle="1" w:styleId="27">
    <w:name w:val="Заголовок 2+"/>
    <w:basedOn w:val="2"/>
    <w:rsid w:val="00605F45"/>
    <w:pPr>
      <w:ind w:left="1152" w:hanging="432"/>
      <w:outlineLvl w:val="9"/>
    </w:pPr>
    <w:rPr>
      <w:szCs w:val="20"/>
    </w:rPr>
  </w:style>
  <w:style w:type="paragraph" w:customStyle="1" w:styleId="16">
    <w:name w:val="Название1"/>
    <w:basedOn w:val="a1"/>
    <w:rsid w:val="00605F45"/>
    <w:pPr>
      <w:jc w:val="center"/>
    </w:pPr>
    <w:rPr>
      <w:rFonts w:ascii="Times New Roman" w:hAnsi="Times New Roman"/>
      <w:b/>
      <w:snapToGrid w:val="0"/>
    </w:rPr>
  </w:style>
  <w:style w:type="paragraph" w:styleId="28">
    <w:name w:val="toc 2"/>
    <w:basedOn w:val="a1"/>
    <w:next w:val="a1"/>
    <w:autoRedefine/>
    <w:uiPriority w:val="39"/>
    <w:rsid w:val="00605F45"/>
    <w:pPr>
      <w:tabs>
        <w:tab w:val="right" w:leader="dot" w:pos="9720"/>
      </w:tabs>
      <w:ind w:left="240" w:right="458"/>
    </w:pPr>
    <w:rPr>
      <w:rFonts w:ascii="Times New Roman" w:hAnsi="Times New Roman"/>
      <w:noProof/>
      <w:sz w:val="28"/>
    </w:rPr>
  </w:style>
  <w:style w:type="paragraph" w:customStyle="1" w:styleId="2140">
    <w:name w:val="Стиль Заголовок 2 + 14 пт По центру Слева:  0 см Междустр.интерв..."/>
    <w:basedOn w:val="2"/>
    <w:rsid w:val="00605F45"/>
    <w:pPr>
      <w:pageBreakBefore/>
      <w:spacing w:before="0" w:after="0"/>
      <w:jc w:val="center"/>
    </w:pPr>
    <w:rPr>
      <w:rFonts w:ascii="Times New Roman" w:hAnsi="Times New Roman"/>
      <w:i w:val="0"/>
      <w:iCs w:val="0"/>
      <w:szCs w:val="20"/>
    </w:rPr>
  </w:style>
  <w:style w:type="paragraph" w:customStyle="1" w:styleId="FR2">
    <w:name w:val="FR2"/>
    <w:rsid w:val="00605F45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44"/>
      <w:szCs w:val="44"/>
    </w:rPr>
  </w:style>
  <w:style w:type="character" w:customStyle="1" w:styleId="210">
    <w:name w:val="Заголовок 21"/>
    <w:aliases w:val="Заголовок 2 Знак Знак Знак"/>
    <w:rsid w:val="00605F45"/>
    <w:rPr>
      <w:rFonts w:ascii="Arial" w:hAnsi="Arial"/>
      <w:b/>
      <w:sz w:val="36"/>
      <w:lang w:val="ru-RU" w:eastAsia="ru-RU" w:bidi="ar-SA"/>
    </w:rPr>
  </w:style>
  <w:style w:type="paragraph" w:customStyle="1" w:styleId="17">
    <w:name w:val="Заг1"/>
    <w:basedOn w:val="a1"/>
    <w:rsid w:val="00605F45"/>
    <w:pPr>
      <w:pageBreakBefore/>
      <w:suppressAutoHyphens/>
      <w:jc w:val="center"/>
    </w:pPr>
    <w:rPr>
      <w:b/>
      <w:snapToGrid w:val="0"/>
      <w:sz w:val="36"/>
    </w:rPr>
  </w:style>
  <w:style w:type="character" w:customStyle="1" w:styleId="18">
    <w:name w:val="Основной текст с отступом1"/>
    <w:aliases w:val="Основной текст с отступом Знак Знак Знак Знак Знак Знак Знак1,Основной текст с отступом1 Знак Знак"/>
    <w:rsid w:val="00605F45"/>
    <w:rPr>
      <w:b/>
      <w:snapToGrid w:val="0"/>
      <w:sz w:val="26"/>
      <w:lang w:val="ru-RU" w:eastAsia="ru-RU" w:bidi="ar-SA"/>
    </w:rPr>
  </w:style>
  <w:style w:type="paragraph" w:customStyle="1" w:styleId="29">
    <w:name w:val="Заг2"/>
    <w:basedOn w:val="a1"/>
    <w:rsid w:val="00605F45"/>
    <w:pPr>
      <w:tabs>
        <w:tab w:val="left" w:pos="8789"/>
      </w:tabs>
      <w:spacing w:after="240"/>
      <w:ind w:right="566"/>
      <w:jc w:val="center"/>
    </w:pPr>
    <w:rPr>
      <w:rFonts w:ascii="Times New Roman" w:hAnsi="Times New Roman"/>
      <w:b/>
      <w:i/>
      <w:iCs/>
      <w:snapToGrid w:val="0"/>
    </w:rPr>
  </w:style>
  <w:style w:type="paragraph" w:customStyle="1" w:styleId="0">
    <w:name w:val="Заг0"/>
    <w:basedOn w:val="a1"/>
    <w:rsid w:val="00605F45"/>
    <w:pPr>
      <w:pageBreakBefore/>
      <w:overflowPunct w:val="0"/>
      <w:jc w:val="center"/>
      <w:textAlignment w:val="baseline"/>
    </w:pPr>
    <w:rPr>
      <w:b/>
    </w:rPr>
  </w:style>
  <w:style w:type="paragraph" w:customStyle="1" w:styleId="ConsNonformat">
    <w:name w:val="ConsNonformat"/>
    <w:rsid w:val="00605F45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paragraph" w:customStyle="1" w:styleId="Nonformat">
    <w:name w:val="Nonformat"/>
    <w:basedOn w:val="a1"/>
    <w:rsid w:val="00605F45"/>
    <w:pPr>
      <w:overflowPunct w:val="0"/>
      <w:textAlignment w:val="baseline"/>
    </w:pPr>
    <w:rPr>
      <w:rFonts w:ascii="Consultant" w:hAnsi="Consultant"/>
    </w:rPr>
  </w:style>
  <w:style w:type="paragraph" w:customStyle="1" w:styleId="2a">
    <w:name w:val="_З2"/>
    <w:basedOn w:val="a1"/>
    <w:autoRedefine/>
    <w:rsid w:val="00605F45"/>
    <w:pPr>
      <w:ind w:left="360" w:hanging="360"/>
    </w:pPr>
    <w:rPr>
      <w:b/>
      <w:sz w:val="26"/>
    </w:rPr>
  </w:style>
  <w:style w:type="paragraph" w:customStyle="1" w:styleId="2b">
    <w:name w:val="Обычный2"/>
    <w:rsid w:val="00605F45"/>
    <w:pPr>
      <w:widowControl w:val="0"/>
      <w:spacing w:line="260" w:lineRule="auto"/>
      <w:ind w:firstLine="300"/>
      <w:jc w:val="both"/>
    </w:pPr>
    <w:rPr>
      <w:snapToGrid w:val="0"/>
      <w:sz w:val="18"/>
      <w:szCs w:val="22"/>
    </w:rPr>
  </w:style>
  <w:style w:type="paragraph" w:customStyle="1" w:styleId="211">
    <w:name w:val="Основной текст с отступом 21"/>
    <w:basedOn w:val="a1"/>
    <w:rsid w:val="00605F45"/>
    <w:pPr>
      <w:overflowPunct w:val="0"/>
      <w:ind w:firstLine="567"/>
      <w:textAlignment w:val="baseline"/>
    </w:pPr>
    <w:rPr>
      <w:rFonts w:ascii="Times New Roman" w:hAnsi="Times New Roman"/>
      <w:sz w:val="26"/>
    </w:rPr>
  </w:style>
  <w:style w:type="paragraph" w:customStyle="1" w:styleId="Cell">
    <w:name w:val="Cell"/>
    <w:basedOn w:val="a1"/>
    <w:rsid w:val="00605F45"/>
    <w:pPr>
      <w:overflowPunct w:val="0"/>
      <w:textAlignment w:val="baseline"/>
    </w:pPr>
    <w:rPr>
      <w:rFonts w:ascii="Times New Roman" w:hAnsi="Times New Roman"/>
    </w:rPr>
  </w:style>
  <w:style w:type="paragraph" w:customStyle="1" w:styleId="ConsCell">
    <w:name w:val="ConsCell"/>
    <w:rsid w:val="00605F45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styleId="affb">
    <w:name w:val="Subtitle"/>
    <w:basedOn w:val="a1"/>
    <w:next w:val="a1"/>
    <w:link w:val="affc"/>
    <w:uiPriority w:val="11"/>
    <w:qFormat/>
    <w:rsid w:val="00AC3EF1"/>
    <w:pPr>
      <w:spacing w:after="60"/>
      <w:jc w:val="center"/>
      <w:outlineLvl w:val="1"/>
    </w:pPr>
    <w:rPr>
      <w:rFonts w:ascii="Cambria" w:hAnsi="Cambria"/>
    </w:rPr>
  </w:style>
  <w:style w:type="character" w:customStyle="1" w:styleId="19">
    <w:name w:val="Подзаголовок Знак1"/>
    <w:locked/>
    <w:rsid w:val="00E82851"/>
    <w:rPr>
      <w:sz w:val="24"/>
      <w:lang w:val="ru-RU" w:eastAsia="ru-RU" w:bidi="ar-SA"/>
    </w:rPr>
  </w:style>
  <w:style w:type="paragraph" w:customStyle="1" w:styleId="affd">
    <w:name w:val="вопрос"/>
    <w:basedOn w:val="af3"/>
    <w:link w:val="affe"/>
    <w:rsid w:val="00605F45"/>
    <w:pPr>
      <w:keepNext/>
      <w:tabs>
        <w:tab w:val="num" w:pos="0"/>
      </w:tabs>
      <w:suppressAutoHyphens/>
      <w:overflowPunct w:val="0"/>
      <w:spacing w:before="240" w:after="240"/>
      <w:ind w:hanging="283"/>
      <w:textAlignment w:val="baseline"/>
    </w:pPr>
    <w:rPr>
      <w:rFonts w:ascii="Tahoma" w:hAnsi="Tahoma" w:cs="Tahoma"/>
      <w:b/>
      <w:bCs/>
      <w:i/>
      <w:iCs/>
      <w:sz w:val="32"/>
      <w:szCs w:val="16"/>
    </w:rPr>
  </w:style>
  <w:style w:type="character" w:customStyle="1" w:styleId="affe">
    <w:name w:val="вопрос Знак"/>
    <w:link w:val="affd"/>
    <w:rsid w:val="00605F45"/>
    <w:rPr>
      <w:rFonts w:ascii="Tahoma" w:hAnsi="Tahoma" w:cs="Tahoma"/>
      <w:b/>
      <w:bCs/>
      <w:i/>
      <w:iCs/>
      <w:sz w:val="32"/>
      <w:szCs w:val="16"/>
      <w:lang w:val="ru-RU" w:eastAsia="ru-RU" w:bidi="ar-SA"/>
    </w:rPr>
  </w:style>
  <w:style w:type="paragraph" w:customStyle="1" w:styleId="Caa1">
    <w:name w:val="Caa1"/>
    <w:basedOn w:val="a1"/>
    <w:rsid w:val="00605F45"/>
    <w:pPr>
      <w:suppressAutoHyphens/>
      <w:overflowPunct w:val="0"/>
      <w:jc w:val="center"/>
      <w:textAlignment w:val="baseline"/>
    </w:pPr>
    <w:rPr>
      <w:rFonts w:ascii="Times New Roman" w:hAnsi="Times New Roman"/>
      <w:b/>
    </w:rPr>
  </w:style>
  <w:style w:type="paragraph" w:customStyle="1" w:styleId="FR3">
    <w:name w:val="FR3"/>
    <w:rsid w:val="00605F45"/>
    <w:pPr>
      <w:widowControl w:val="0"/>
      <w:autoSpaceDE w:val="0"/>
      <w:autoSpaceDN w:val="0"/>
      <w:adjustRightInd w:val="0"/>
      <w:jc w:val="center"/>
    </w:pPr>
    <w:rPr>
      <w:rFonts w:ascii="Arial" w:hAnsi="Arial"/>
      <w:sz w:val="18"/>
      <w:szCs w:val="18"/>
    </w:rPr>
  </w:style>
  <w:style w:type="paragraph" w:customStyle="1" w:styleId="afff">
    <w:name w:val="Стиль Основной текст с отступом Знак Знак Знак"/>
    <w:basedOn w:val="a1"/>
    <w:rsid w:val="00605F45"/>
    <w:pPr>
      <w:snapToGrid w:val="0"/>
      <w:spacing w:line="228" w:lineRule="auto"/>
      <w:ind w:firstLine="567"/>
    </w:pPr>
    <w:rPr>
      <w:rFonts w:ascii="Times New Roman" w:hAnsi="Times New Roman"/>
      <w:sz w:val="30"/>
    </w:rPr>
  </w:style>
  <w:style w:type="paragraph" w:customStyle="1" w:styleId="Times12">
    <w:name w:val="Times12Туп"/>
    <w:basedOn w:val="a1"/>
    <w:rsid w:val="00605F45"/>
    <w:rPr>
      <w:rFonts w:ascii="Times New Roman" w:hAnsi="Times New Roman"/>
    </w:rPr>
  </w:style>
  <w:style w:type="paragraph" w:customStyle="1" w:styleId="Body10A">
    <w:name w:val="Body10A"/>
    <w:basedOn w:val="a1"/>
    <w:rsid w:val="00605F45"/>
    <w:pPr>
      <w:ind w:firstLine="454"/>
    </w:pPr>
    <w:rPr>
      <w:snapToGrid w:val="0"/>
    </w:rPr>
  </w:style>
  <w:style w:type="paragraph" w:customStyle="1" w:styleId="Header3">
    <w:name w:val="Header3"/>
    <w:basedOn w:val="a1"/>
    <w:rsid w:val="00605F45"/>
    <w:pPr>
      <w:pBdr>
        <w:bottom w:val="single" w:sz="12" w:space="1" w:color="auto"/>
      </w:pBdr>
    </w:pPr>
    <w:rPr>
      <w:rFonts w:ascii="Times New Roman" w:hAnsi="Times New Roman"/>
      <w:snapToGrid w:val="0"/>
      <w:sz w:val="28"/>
    </w:rPr>
  </w:style>
  <w:style w:type="paragraph" w:customStyle="1" w:styleId="Body10A0">
    <w:name w:val="Body10AТуп"/>
    <w:basedOn w:val="Body10A"/>
    <w:rsid w:val="00605F45"/>
    <w:pPr>
      <w:ind w:firstLine="0"/>
    </w:pPr>
  </w:style>
  <w:style w:type="paragraph" w:customStyle="1" w:styleId="Breaker">
    <w:name w:val="Breaker"/>
    <w:basedOn w:val="afff0"/>
    <w:next w:val="Body10A"/>
    <w:rsid w:val="00605F45"/>
    <w:pPr>
      <w:ind w:left="963"/>
      <w:jc w:val="both"/>
    </w:pPr>
    <w:rPr>
      <w:rFonts w:ascii="Arial" w:hAnsi="Arial"/>
      <w:snapToGrid w:val="0"/>
      <w:sz w:val="12"/>
    </w:rPr>
  </w:style>
  <w:style w:type="paragraph" w:styleId="afff0">
    <w:name w:val="List"/>
    <w:basedOn w:val="a1"/>
    <w:rsid w:val="00605F45"/>
    <w:pPr>
      <w:ind w:left="283" w:hanging="283"/>
    </w:pPr>
    <w:rPr>
      <w:rFonts w:ascii="Times New Roman" w:hAnsi="Times New Roman"/>
    </w:rPr>
  </w:style>
  <w:style w:type="paragraph" w:customStyle="1" w:styleId="111">
    <w:name w:val="Заголовок 11"/>
    <w:basedOn w:val="2b"/>
    <w:next w:val="2b"/>
    <w:rsid w:val="00605F45"/>
    <w:pPr>
      <w:keepNext/>
      <w:widowControl/>
      <w:spacing w:after="120" w:line="240" w:lineRule="auto"/>
      <w:ind w:firstLine="0"/>
      <w:jc w:val="center"/>
    </w:pPr>
    <w:rPr>
      <w:b/>
      <w:snapToGrid/>
      <w:kern w:val="28"/>
      <w:sz w:val="32"/>
    </w:rPr>
  </w:style>
  <w:style w:type="paragraph" w:customStyle="1" w:styleId="220">
    <w:name w:val="Заголовок 22"/>
    <w:basedOn w:val="2b"/>
    <w:next w:val="2b"/>
    <w:rsid w:val="00605F45"/>
    <w:pPr>
      <w:keepNext/>
      <w:widowControl/>
      <w:spacing w:before="240" w:after="120" w:line="240" w:lineRule="auto"/>
      <w:ind w:firstLine="0"/>
      <w:jc w:val="center"/>
    </w:pPr>
    <w:rPr>
      <w:b/>
      <w:snapToGrid/>
      <w:sz w:val="28"/>
    </w:rPr>
  </w:style>
  <w:style w:type="paragraph" w:customStyle="1" w:styleId="310">
    <w:name w:val="Заголовок 31"/>
    <w:basedOn w:val="2b"/>
    <w:next w:val="2b"/>
    <w:rsid w:val="00605F45"/>
    <w:pPr>
      <w:keepNext/>
      <w:widowControl/>
      <w:spacing w:before="180" w:after="120" w:line="240" w:lineRule="auto"/>
      <w:ind w:firstLine="0"/>
      <w:jc w:val="center"/>
    </w:pPr>
    <w:rPr>
      <w:b/>
      <w:snapToGrid/>
      <w:sz w:val="28"/>
    </w:rPr>
  </w:style>
  <w:style w:type="paragraph" w:customStyle="1" w:styleId="51">
    <w:name w:val="Заголовок 51"/>
    <w:basedOn w:val="2b"/>
    <w:next w:val="2b"/>
    <w:rsid w:val="00605F45"/>
    <w:pPr>
      <w:widowControl/>
      <w:spacing w:before="240" w:after="60" w:line="240" w:lineRule="auto"/>
      <w:ind w:left="3540" w:hanging="708"/>
      <w:jc w:val="left"/>
    </w:pPr>
    <w:rPr>
      <w:rFonts w:ascii="Arial" w:hAnsi="Arial"/>
      <w:snapToGrid/>
      <w:sz w:val="22"/>
    </w:rPr>
  </w:style>
  <w:style w:type="paragraph" w:customStyle="1" w:styleId="61">
    <w:name w:val="Заголовок 61"/>
    <w:basedOn w:val="2b"/>
    <w:next w:val="2b"/>
    <w:rsid w:val="00605F45"/>
    <w:pPr>
      <w:widowControl/>
      <w:spacing w:before="240" w:after="60" w:line="240" w:lineRule="auto"/>
      <w:ind w:left="4248" w:hanging="708"/>
      <w:jc w:val="left"/>
    </w:pPr>
    <w:rPr>
      <w:i/>
      <w:snapToGrid/>
      <w:sz w:val="22"/>
    </w:rPr>
  </w:style>
  <w:style w:type="paragraph" w:customStyle="1" w:styleId="71">
    <w:name w:val="Заголовок 71"/>
    <w:basedOn w:val="2b"/>
    <w:next w:val="2b"/>
    <w:rsid w:val="00605F45"/>
    <w:pPr>
      <w:widowControl/>
      <w:spacing w:before="240" w:after="60" w:line="240" w:lineRule="auto"/>
      <w:ind w:left="4956" w:hanging="708"/>
      <w:jc w:val="left"/>
    </w:pPr>
    <w:rPr>
      <w:rFonts w:ascii="Arial" w:hAnsi="Arial"/>
      <w:snapToGrid/>
      <w:sz w:val="20"/>
    </w:rPr>
  </w:style>
  <w:style w:type="paragraph" w:customStyle="1" w:styleId="81">
    <w:name w:val="Заголовок 81"/>
    <w:basedOn w:val="2b"/>
    <w:next w:val="2b"/>
    <w:rsid w:val="00605F45"/>
    <w:pPr>
      <w:widowControl/>
      <w:spacing w:before="240" w:after="60" w:line="240" w:lineRule="auto"/>
      <w:ind w:left="5664" w:hanging="708"/>
      <w:jc w:val="left"/>
    </w:pPr>
    <w:rPr>
      <w:rFonts w:ascii="Arial" w:hAnsi="Arial"/>
      <w:i/>
      <w:snapToGrid/>
      <w:sz w:val="20"/>
    </w:rPr>
  </w:style>
  <w:style w:type="paragraph" w:customStyle="1" w:styleId="91">
    <w:name w:val="Заголовок 91"/>
    <w:basedOn w:val="2b"/>
    <w:next w:val="2b"/>
    <w:rsid w:val="00605F45"/>
    <w:pPr>
      <w:widowControl/>
      <w:spacing w:before="240" w:after="60" w:line="240" w:lineRule="auto"/>
      <w:ind w:left="6372" w:hanging="708"/>
      <w:jc w:val="left"/>
    </w:pPr>
    <w:rPr>
      <w:rFonts w:ascii="Arial" w:hAnsi="Arial"/>
      <w:b/>
      <w:i/>
      <w:snapToGrid/>
    </w:rPr>
  </w:style>
  <w:style w:type="paragraph" w:customStyle="1" w:styleId="2c">
    <w:name w:val="Основной текст2"/>
    <w:basedOn w:val="2b"/>
    <w:rsid w:val="00605F45"/>
    <w:pPr>
      <w:widowControl/>
      <w:spacing w:line="240" w:lineRule="auto"/>
      <w:ind w:firstLine="0"/>
    </w:pPr>
    <w:rPr>
      <w:b/>
      <w:snapToGrid/>
      <w:sz w:val="20"/>
    </w:rPr>
  </w:style>
  <w:style w:type="paragraph" w:customStyle="1" w:styleId="36">
    <w:name w:val="заголовок 3"/>
    <w:basedOn w:val="a1"/>
    <w:next w:val="a1"/>
    <w:rsid w:val="00605F45"/>
    <w:pPr>
      <w:keepNext/>
      <w:spacing w:before="240" w:after="60"/>
      <w:ind w:firstLine="567"/>
    </w:pPr>
  </w:style>
  <w:style w:type="paragraph" w:customStyle="1" w:styleId="2d">
    <w:name w:val="заголовок 2"/>
    <w:basedOn w:val="a1"/>
    <w:next w:val="a1"/>
    <w:rsid w:val="00605F45"/>
    <w:pPr>
      <w:keepNext/>
      <w:spacing w:before="240" w:after="60"/>
      <w:ind w:firstLine="567"/>
    </w:pPr>
    <w:rPr>
      <w:b/>
      <w:i/>
    </w:rPr>
  </w:style>
  <w:style w:type="character" w:customStyle="1" w:styleId="Keys">
    <w:name w:val="Keys"/>
    <w:rsid w:val="00605F45"/>
    <w:rPr>
      <w:rFonts w:ascii="Arial" w:hAnsi="Arial"/>
      <w:b/>
      <w:vertAlign w:val="baseline"/>
    </w:rPr>
  </w:style>
  <w:style w:type="character" w:customStyle="1" w:styleId="afff1">
    <w:name w:val="Шрифт абзаца по умолчанию"/>
    <w:rsid w:val="00605F45"/>
  </w:style>
  <w:style w:type="paragraph" w:customStyle="1" w:styleId="Header1">
    <w:name w:val="Header1"/>
    <w:basedOn w:val="Body10A"/>
    <w:rsid w:val="00605F45"/>
    <w:pPr>
      <w:ind w:firstLine="0"/>
    </w:pPr>
    <w:rPr>
      <w:b/>
      <w:sz w:val="48"/>
    </w:rPr>
  </w:style>
  <w:style w:type="paragraph" w:customStyle="1" w:styleId="Header2">
    <w:name w:val="Header2"/>
    <w:basedOn w:val="afff2"/>
    <w:rsid w:val="00605F45"/>
    <w:pPr>
      <w:jc w:val="both"/>
    </w:pPr>
    <w:rPr>
      <w:rFonts w:ascii="Arbat" w:hAnsi="Arbat"/>
      <w:b/>
      <w:sz w:val="36"/>
    </w:rPr>
  </w:style>
  <w:style w:type="paragraph" w:customStyle="1" w:styleId="afff2">
    <w:name w:val="Нормальный"/>
    <w:rsid w:val="00605F45"/>
    <w:rPr>
      <w:snapToGrid w:val="0"/>
      <w:sz w:val="22"/>
      <w:szCs w:val="22"/>
    </w:rPr>
  </w:style>
  <w:style w:type="character" w:customStyle="1" w:styleId="Command">
    <w:name w:val="Command"/>
    <w:rsid w:val="00605F45"/>
    <w:rPr>
      <w:rFonts w:ascii="Arial" w:hAnsi="Arial"/>
      <w:b/>
      <w:i/>
      <w:smallCaps/>
      <w:sz w:val="20"/>
      <w:vertAlign w:val="baseline"/>
    </w:rPr>
  </w:style>
  <w:style w:type="paragraph" w:customStyle="1" w:styleId="112">
    <w:name w:val="Оглавление 11"/>
    <w:basedOn w:val="2b"/>
    <w:next w:val="2b"/>
    <w:uiPriority w:val="1"/>
    <w:qFormat/>
    <w:rsid w:val="00605F45"/>
    <w:pPr>
      <w:widowControl/>
      <w:tabs>
        <w:tab w:val="right" w:leader="dot" w:pos="10206"/>
      </w:tabs>
      <w:spacing w:before="120" w:after="120" w:line="240" w:lineRule="auto"/>
      <w:ind w:firstLine="0"/>
      <w:jc w:val="left"/>
    </w:pPr>
    <w:rPr>
      <w:b/>
      <w:caps/>
      <w:snapToGrid/>
      <w:sz w:val="20"/>
    </w:rPr>
  </w:style>
  <w:style w:type="paragraph" w:customStyle="1" w:styleId="212">
    <w:name w:val="Оглавление 21"/>
    <w:basedOn w:val="2b"/>
    <w:next w:val="2b"/>
    <w:uiPriority w:val="1"/>
    <w:qFormat/>
    <w:rsid w:val="00605F45"/>
    <w:pPr>
      <w:widowControl/>
      <w:tabs>
        <w:tab w:val="right" w:leader="dot" w:pos="10206"/>
      </w:tabs>
      <w:spacing w:line="240" w:lineRule="auto"/>
      <w:ind w:firstLine="0"/>
      <w:jc w:val="left"/>
    </w:pPr>
    <w:rPr>
      <w:smallCaps/>
      <w:snapToGrid/>
      <w:sz w:val="20"/>
    </w:rPr>
  </w:style>
  <w:style w:type="paragraph" w:customStyle="1" w:styleId="1a">
    <w:name w:val="Список1"/>
    <w:basedOn w:val="2b"/>
    <w:rsid w:val="00605F45"/>
    <w:pPr>
      <w:widowControl/>
      <w:spacing w:line="240" w:lineRule="auto"/>
      <w:ind w:left="963" w:hanging="283"/>
    </w:pPr>
    <w:rPr>
      <w:rFonts w:ascii="Arial" w:hAnsi="Arial"/>
      <w:snapToGrid/>
      <w:sz w:val="20"/>
    </w:rPr>
  </w:style>
  <w:style w:type="paragraph" w:customStyle="1" w:styleId="16pt">
    <w:name w:val="Основной текст с отступом + 16 pt Знак"/>
    <w:basedOn w:val="a1"/>
    <w:next w:val="afff"/>
    <w:rsid w:val="00605F45"/>
    <w:pPr>
      <w:snapToGrid w:val="0"/>
      <w:ind w:firstLine="567"/>
    </w:pPr>
    <w:rPr>
      <w:rFonts w:ascii="Times New Roman" w:hAnsi="Times New Roman"/>
      <w:sz w:val="31"/>
    </w:rPr>
  </w:style>
  <w:style w:type="character" w:customStyle="1" w:styleId="16pt0">
    <w:name w:val="Основной текст с отступом + 16 pt Знак Знак"/>
    <w:rsid w:val="00605F45"/>
    <w:rPr>
      <w:b/>
      <w:snapToGrid w:val="0"/>
      <w:sz w:val="31"/>
      <w:lang w:val="ru-RU" w:eastAsia="ru-RU" w:bidi="ar-SA"/>
    </w:rPr>
  </w:style>
  <w:style w:type="paragraph" w:customStyle="1" w:styleId="afff3">
    <w:name w:val="Основной текст с отступ"/>
    <w:basedOn w:val="afff"/>
    <w:next w:val="afff"/>
    <w:rsid w:val="00605F45"/>
  </w:style>
  <w:style w:type="character" w:customStyle="1" w:styleId="afff4">
    <w:name w:val="Стиль Основной текст с отступом Знак Знак Знак Знак"/>
    <w:rsid w:val="00605F45"/>
    <w:rPr>
      <w:sz w:val="30"/>
      <w:lang w:val="ru-RU" w:eastAsia="ru-RU" w:bidi="ar-SA"/>
    </w:rPr>
  </w:style>
  <w:style w:type="character" w:customStyle="1" w:styleId="afff5">
    <w:name w:val="Основной текст с отступ Знак"/>
    <w:basedOn w:val="afff4"/>
    <w:rsid w:val="00605F45"/>
    <w:rPr>
      <w:sz w:val="30"/>
      <w:lang w:val="ru-RU" w:eastAsia="ru-RU" w:bidi="ar-SA"/>
    </w:rPr>
  </w:style>
  <w:style w:type="paragraph" w:customStyle="1" w:styleId="16pt16pt">
    <w:name w:val="Основной текст с отступом + 16 pt + 16 pt"/>
    <w:basedOn w:val="afff"/>
    <w:next w:val="afff"/>
    <w:rsid w:val="00605F45"/>
  </w:style>
  <w:style w:type="paragraph" w:customStyle="1" w:styleId="15pt02">
    <w:name w:val="Стиль Название объекта + 15 pt уплотненный на  02 пт"/>
    <w:basedOn w:val="af9"/>
    <w:rsid w:val="00605F45"/>
    <w:pPr>
      <w:keepNext/>
      <w:spacing w:before="120" w:after="120"/>
      <w:jc w:val="right"/>
    </w:pPr>
    <w:rPr>
      <w:b w:val="0"/>
      <w:bCs w:val="0"/>
      <w:spacing w:val="-4"/>
      <w:sz w:val="30"/>
      <w:szCs w:val="20"/>
    </w:rPr>
  </w:style>
  <w:style w:type="character" w:customStyle="1" w:styleId="afff6">
    <w:name w:val="Название объекта Знак"/>
    <w:rsid w:val="00605F45"/>
    <w:rPr>
      <w:b/>
      <w:sz w:val="26"/>
      <w:lang w:val="ru-RU" w:eastAsia="ru-RU" w:bidi="ar-SA"/>
    </w:rPr>
  </w:style>
  <w:style w:type="character" w:customStyle="1" w:styleId="15pt020">
    <w:name w:val="Стиль Название объекта + 15 pt уплотненный на  02 пт Знак"/>
    <w:rsid w:val="00605F45"/>
    <w:rPr>
      <w:b/>
      <w:bCs/>
      <w:spacing w:val="-4"/>
      <w:sz w:val="30"/>
      <w:lang w:val="ru-RU" w:eastAsia="ru-RU" w:bidi="ar-SA"/>
    </w:rPr>
  </w:style>
  <w:style w:type="paragraph" w:customStyle="1" w:styleId="FR4">
    <w:name w:val="FR4"/>
    <w:rsid w:val="00605F45"/>
    <w:pPr>
      <w:widowControl w:val="0"/>
      <w:autoSpaceDE w:val="0"/>
      <w:autoSpaceDN w:val="0"/>
      <w:adjustRightInd w:val="0"/>
      <w:spacing w:before="480"/>
    </w:pPr>
    <w:rPr>
      <w:rFonts w:ascii="Arial" w:hAnsi="Arial"/>
      <w:sz w:val="22"/>
      <w:szCs w:val="22"/>
    </w:rPr>
  </w:style>
  <w:style w:type="paragraph" w:customStyle="1" w:styleId="FR5">
    <w:name w:val="FR5"/>
    <w:rsid w:val="00605F45"/>
    <w:pPr>
      <w:widowControl w:val="0"/>
      <w:autoSpaceDE w:val="0"/>
      <w:autoSpaceDN w:val="0"/>
      <w:adjustRightInd w:val="0"/>
      <w:spacing w:before="40" w:line="320" w:lineRule="auto"/>
      <w:jc w:val="center"/>
    </w:pPr>
    <w:rPr>
      <w:rFonts w:ascii="Arial" w:hAnsi="Arial"/>
      <w:b/>
      <w:bCs/>
      <w:sz w:val="18"/>
      <w:szCs w:val="18"/>
    </w:rPr>
  </w:style>
  <w:style w:type="paragraph" w:customStyle="1" w:styleId="16pt02">
    <w:name w:val="Стиль Основной текст с отступом + 16 pt Знак + уплотненный на  02 ..."/>
    <w:basedOn w:val="16pt"/>
    <w:rsid w:val="00605F45"/>
    <w:pPr>
      <w:spacing w:line="228" w:lineRule="auto"/>
    </w:pPr>
    <w:rPr>
      <w:spacing w:val="-4"/>
      <w:sz w:val="30"/>
    </w:rPr>
  </w:style>
  <w:style w:type="paragraph" w:customStyle="1" w:styleId="16pt1">
    <w:name w:val="Стиль Основной текст с отступом + 16 pt Знак + Междустр.интервал:  ..."/>
    <w:basedOn w:val="16pt"/>
    <w:rsid w:val="00605F45"/>
    <w:pPr>
      <w:spacing w:line="228" w:lineRule="auto"/>
    </w:pPr>
    <w:rPr>
      <w:sz w:val="30"/>
    </w:rPr>
  </w:style>
  <w:style w:type="paragraph" w:customStyle="1" w:styleId="afff7">
    <w:name w:val="Стиль Стиль Основной текст с отступом Знак Знак Знак + уплотненный ..."/>
    <w:basedOn w:val="afff"/>
    <w:rsid w:val="00605F45"/>
    <w:rPr>
      <w:spacing w:val="-4"/>
    </w:rPr>
  </w:style>
  <w:style w:type="character" w:customStyle="1" w:styleId="afff8">
    <w:name w:val="Стиль Стиль Основной текст с отступом Знак Знак Знак + уплотненный ... Знак"/>
    <w:rsid w:val="00605F45"/>
    <w:rPr>
      <w:spacing w:val="-4"/>
      <w:sz w:val="30"/>
      <w:lang w:val="ru-RU" w:eastAsia="ru-RU" w:bidi="ar-SA"/>
    </w:rPr>
  </w:style>
  <w:style w:type="paragraph" w:customStyle="1" w:styleId="Normal15pt1">
    <w:name w:val="Стиль Normal + 15 pt Первая строка:  1 см Междустр.интервал:  мно..."/>
    <w:basedOn w:val="2b"/>
    <w:rsid w:val="00605F45"/>
    <w:pPr>
      <w:widowControl/>
      <w:spacing w:line="228" w:lineRule="auto"/>
      <w:ind w:firstLine="567"/>
    </w:pPr>
    <w:rPr>
      <w:sz w:val="30"/>
    </w:rPr>
  </w:style>
  <w:style w:type="paragraph" w:customStyle="1" w:styleId="01">
    <w:name w:val="Стиль Основной текст с отступ + уплотненный на  01 пт"/>
    <w:basedOn w:val="afff3"/>
    <w:rsid w:val="00605F45"/>
    <w:rPr>
      <w:spacing w:val="-2"/>
    </w:rPr>
  </w:style>
  <w:style w:type="character" w:customStyle="1" w:styleId="010">
    <w:name w:val="Стиль Основной текст с отступ + уплотненный на  01 пт Знак"/>
    <w:rsid w:val="00605F45"/>
    <w:rPr>
      <w:spacing w:val="-2"/>
      <w:sz w:val="30"/>
      <w:lang w:val="ru-RU" w:eastAsia="ru-RU" w:bidi="ar-SA"/>
    </w:rPr>
  </w:style>
  <w:style w:type="paragraph" w:customStyle="1" w:styleId="afff9">
    <w:name w:val="Стиль Основной текст с отступом"/>
    <w:basedOn w:val="afff"/>
    <w:rsid w:val="00605F45"/>
    <w:rPr>
      <w:spacing w:val="-4"/>
    </w:rPr>
  </w:style>
  <w:style w:type="paragraph" w:customStyle="1" w:styleId="15pt">
    <w:name w:val="Стиль Стиль Основной текст с отступом + 15 pt"/>
    <w:basedOn w:val="afff"/>
    <w:rsid w:val="00605F45"/>
    <w:rPr>
      <w:spacing w:val="-2"/>
      <w:szCs w:val="30"/>
    </w:rPr>
  </w:style>
  <w:style w:type="character" w:customStyle="1" w:styleId="15pt0">
    <w:name w:val="Стиль Стиль Основной текст с отступом + 15 pt Знак"/>
    <w:rsid w:val="00605F45"/>
    <w:rPr>
      <w:spacing w:val="-2"/>
      <w:sz w:val="30"/>
      <w:szCs w:val="30"/>
      <w:lang w:val="ru-RU" w:eastAsia="ru-RU" w:bidi="ar-SA"/>
    </w:rPr>
  </w:style>
  <w:style w:type="paragraph" w:customStyle="1" w:styleId="1b">
    <w:name w:val="СтильОсновной текст с отступом + уплотненный ...1"/>
    <w:basedOn w:val="afff"/>
    <w:rsid w:val="00605F45"/>
    <w:rPr>
      <w:spacing w:val="-4"/>
    </w:rPr>
  </w:style>
  <w:style w:type="character" w:customStyle="1" w:styleId="1c">
    <w:name w:val="СтильОсновной текст с отступом + уплотненный ...1 Знак"/>
    <w:rsid w:val="00605F45"/>
    <w:rPr>
      <w:spacing w:val="-4"/>
      <w:sz w:val="30"/>
      <w:lang w:val="ru-RU" w:eastAsia="ru-RU" w:bidi="ar-SA"/>
    </w:rPr>
  </w:style>
  <w:style w:type="paragraph" w:styleId="1d">
    <w:name w:val="toc 1"/>
    <w:basedOn w:val="a1"/>
    <w:next w:val="a1"/>
    <w:autoRedefine/>
    <w:uiPriority w:val="39"/>
    <w:qFormat/>
    <w:rsid w:val="00605F45"/>
    <w:pPr>
      <w:keepNext/>
      <w:tabs>
        <w:tab w:val="right" w:pos="9720"/>
      </w:tabs>
      <w:ind w:right="458"/>
    </w:pPr>
    <w:rPr>
      <w:rFonts w:ascii="Times New Roman" w:hAnsi="Times New Roman"/>
      <w:b/>
      <w:noProof/>
      <w:sz w:val="28"/>
      <w:szCs w:val="31"/>
    </w:rPr>
  </w:style>
  <w:style w:type="paragraph" w:styleId="afffa">
    <w:name w:val="annotation text"/>
    <w:basedOn w:val="a1"/>
    <w:link w:val="afffb"/>
    <w:uiPriority w:val="99"/>
    <w:rsid w:val="00605F45"/>
    <w:rPr>
      <w:rFonts w:ascii="Times New Roman" w:hAnsi="Times New Roman"/>
    </w:rPr>
  </w:style>
  <w:style w:type="paragraph" w:styleId="afffc">
    <w:name w:val="annotation subject"/>
    <w:basedOn w:val="afffa"/>
    <w:next w:val="afffa"/>
    <w:link w:val="afffd"/>
    <w:uiPriority w:val="99"/>
    <w:rsid w:val="00605F45"/>
    <w:rPr>
      <w:rFonts w:ascii="Calibri" w:hAnsi="Calibri"/>
      <w:b/>
      <w:bCs/>
      <w:sz w:val="20"/>
      <w:szCs w:val="20"/>
    </w:rPr>
  </w:style>
  <w:style w:type="paragraph" w:styleId="afffe">
    <w:name w:val="Block Text"/>
    <w:basedOn w:val="a1"/>
    <w:rsid w:val="00605F45"/>
    <w:pPr>
      <w:ind w:left="-1134" w:right="-1050"/>
    </w:pPr>
    <w:rPr>
      <w:rFonts w:ascii="Times New Roman" w:hAnsi="Times New Roman"/>
      <w:sz w:val="28"/>
    </w:rPr>
  </w:style>
  <w:style w:type="paragraph" w:styleId="37">
    <w:name w:val="toc 3"/>
    <w:basedOn w:val="a1"/>
    <w:next w:val="a1"/>
    <w:link w:val="38"/>
    <w:autoRedefine/>
    <w:uiPriority w:val="39"/>
    <w:rsid w:val="00605F45"/>
    <w:pPr>
      <w:tabs>
        <w:tab w:val="left" w:pos="993"/>
        <w:tab w:val="right" w:leader="dot" w:pos="9639"/>
      </w:tabs>
      <w:ind w:left="567" w:right="282"/>
    </w:pPr>
    <w:rPr>
      <w:rFonts w:ascii="Times New Roman" w:hAnsi="Times New Roman"/>
      <w:noProof/>
      <w:spacing w:val="-2"/>
      <w:sz w:val="30"/>
      <w:szCs w:val="30"/>
    </w:rPr>
  </w:style>
  <w:style w:type="paragraph" w:styleId="42">
    <w:name w:val="toc 4"/>
    <w:basedOn w:val="a1"/>
    <w:next w:val="a1"/>
    <w:link w:val="43"/>
    <w:autoRedefine/>
    <w:rsid w:val="00605F45"/>
    <w:pPr>
      <w:tabs>
        <w:tab w:val="right" w:pos="9639"/>
      </w:tabs>
      <w:ind w:left="780"/>
    </w:pPr>
    <w:rPr>
      <w:rFonts w:ascii="Times New Roman" w:hAnsi="Times New Roman"/>
      <w:i/>
      <w:noProof/>
      <w:snapToGrid w:val="0"/>
      <w:sz w:val="28"/>
      <w:szCs w:val="28"/>
    </w:rPr>
  </w:style>
  <w:style w:type="paragraph" w:styleId="52">
    <w:name w:val="toc 5"/>
    <w:basedOn w:val="a1"/>
    <w:next w:val="a1"/>
    <w:autoRedefine/>
    <w:rsid w:val="00605F45"/>
    <w:pPr>
      <w:ind w:left="1040"/>
    </w:pPr>
    <w:rPr>
      <w:rFonts w:ascii="Times New Roman" w:hAnsi="Times New Roman"/>
      <w:sz w:val="26"/>
    </w:rPr>
  </w:style>
  <w:style w:type="paragraph" w:styleId="62">
    <w:name w:val="toc 6"/>
    <w:basedOn w:val="a1"/>
    <w:next w:val="a1"/>
    <w:autoRedefine/>
    <w:rsid w:val="00605F45"/>
    <w:pPr>
      <w:ind w:left="1300"/>
    </w:pPr>
    <w:rPr>
      <w:rFonts w:ascii="Times New Roman" w:hAnsi="Times New Roman"/>
      <w:sz w:val="26"/>
    </w:rPr>
  </w:style>
  <w:style w:type="paragraph" w:styleId="72">
    <w:name w:val="toc 7"/>
    <w:basedOn w:val="a1"/>
    <w:next w:val="a1"/>
    <w:autoRedefine/>
    <w:rsid w:val="00605F45"/>
    <w:pPr>
      <w:ind w:left="1560"/>
    </w:pPr>
    <w:rPr>
      <w:rFonts w:ascii="Times New Roman" w:hAnsi="Times New Roman"/>
      <w:sz w:val="26"/>
    </w:rPr>
  </w:style>
  <w:style w:type="paragraph" w:styleId="82">
    <w:name w:val="toc 8"/>
    <w:basedOn w:val="a1"/>
    <w:next w:val="a1"/>
    <w:autoRedefine/>
    <w:rsid w:val="00605F45"/>
    <w:pPr>
      <w:ind w:left="1820"/>
    </w:pPr>
    <w:rPr>
      <w:rFonts w:ascii="Times New Roman" w:hAnsi="Times New Roman"/>
      <w:sz w:val="26"/>
    </w:rPr>
  </w:style>
  <w:style w:type="paragraph" w:styleId="92">
    <w:name w:val="toc 9"/>
    <w:basedOn w:val="a1"/>
    <w:next w:val="a1"/>
    <w:autoRedefine/>
    <w:rsid w:val="00605F45"/>
    <w:pPr>
      <w:ind w:left="2080"/>
    </w:pPr>
    <w:rPr>
      <w:rFonts w:ascii="Times New Roman" w:hAnsi="Times New Roman"/>
      <w:sz w:val="26"/>
    </w:rPr>
  </w:style>
  <w:style w:type="paragraph" w:customStyle="1" w:styleId="1e">
    <w:name w:val="вопрос1"/>
    <w:basedOn w:val="affd"/>
    <w:link w:val="1f"/>
    <w:rsid w:val="00605F45"/>
    <w:pPr>
      <w:tabs>
        <w:tab w:val="clear" w:pos="0"/>
      </w:tabs>
      <w:spacing w:before="0" w:after="120"/>
      <w:ind w:left="0" w:firstLine="0"/>
      <w:jc w:val="center"/>
    </w:pPr>
    <w:rPr>
      <w:rFonts w:ascii="Arial" w:hAnsi="Arial"/>
      <w:spacing w:val="-2"/>
      <w:sz w:val="30"/>
    </w:rPr>
  </w:style>
  <w:style w:type="character" w:customStyle="1" w:styleId="1f">
    <w:name w:val="вопрос1 Знак"/>
    <w:link w:val="1e"/>
    <w:rsid w:val="00605F45"/>
    <w:rPr>
      <w:rFonts w:ascii="Arial" w:hAnsi="Arial" w:cs="Tahoma"/>
      <w:b/>
      <w:bCs/>
      <w:i/>
      <w:iCs/>
      <w:spacing w:val="-2"/>
      <w:sz w:val="30"/>
      <w:szCs w:val="16"/>
      <w:lang w:val="ru-RU" w:eastAsia="ru-RU" w:bidi="ar-SA"/>
    </w:rPr>
  </w:style>
  <w:style w:type="paragraph" w:customStyle="1" w:styleId="HeadDoc">
    <w:name w:val="HeadDoc"/>
    <w:rsid w:val="00605F45"/>
    <w:pPr>
      <w:keepLines/>
      <w:autoSpaceDE w:val="0"/>
      <w:autoSpaceDN w:val="0"/>
      <w:jc w:val="both"/>
    </w:pPr>
    <w:rPr>
      <w:sz w:val="28"/>
      <w:szCs w:val="28"/>
    </w:rPr>
  </w:style>
  <w:style w:type="paragraph" w:customStyle="1" w:styleId="1f0">
    <w:name w:val="Стиль вопрос1 + Черный"/>
    <w:basedOn w:val="1e"/>
    <w:link w:val="1f1"/>
    <w:rsid w:val="00605F45"/>
    <w:pPr>
      <w:pageBreakBefore/>
    </w:pPr>
    <w:rPr>
      <w:color w:val="000000"/>
      <w:spacing w:val="-4"/>
    </w:rPr>
  </w:style>
  <w:style w:type="character" w:customStyle="1" w:styleId="1f1">
    <w:name w:val="Стиль вопрос1 + Черный Знак"/>
    <w:link w:val="1f0"/>
    <w:rsid w:val="00605F45"/>
    <w:rPr>
      <w:rFonts w:ascii="Arial" w:hAnsi="Arial" w:cs="Tahoma"/>
      <w:b/>
      <w:bCs/>
      <w:i/>
      <w:iCs/>
      <w:color w:val="000000"/>
      <w:spacing w:val="-4"/>
      <w:sz w:val="30"/>
      <w:szCs w:val="16"/>
      <w:lang w:val="ru-RU" w:eastAsia="ru-RU" w:bidi="ar-SA"/>
    </w:rPr>
  </w:style>
  <w:style w:type="paragraph" w:customStyle="1" w:styleId="1097">
    <w:name w:val="вопрос1 + Междустр.интервал:  множитель 097 ин"/>
    <w:basedOn w:val="1e"/>
    <w:rsid w:val="00605F45"/>
    <w:pPr>
      <w:pageBreakBefore/>
      <w:spacing w:line="233" w:lineRule="auto"/>
    </w:pPr>
  </w:style>
  <w:style w:type="paragraph" w:styleId="HTML">
    <w:name w:val="HTML Preformatted"/>
    <w:basedOn w:val="a1"/>
    <w:link w:val="HTML0"/>
    <w:rsid w:val="00605F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customStyle="1" w:styleId="1f2">
    <w:name w:val="Çàã1"/>
    <w:basedOn w:val="a1"/>
    <w:rsid w:val="00605F45"/>
    <w:pPr>
      <w:keepNext/>
      <w:suppressAutoHyphens/>
      <w:overflowPunct w:val="0"/>
      <w:jc w:val="center"/>
      <w:textAlignment w:val="baseline"/>
    </w:pPr>
    <w:rPr>
      <w:rFonts w:ascii="Times New Roman" w:hAnsi="Times New Roman"/>
      <w:b/>
    </w:rPr>
  </w:style>
  <w:style w:type="paragraph" w:customStyle="1" w:styleId="affff">
    <w:name w:val="Заголовак"/>
    <w:basedOn w:val="a1"/>
    <w:rsid w:val="00605F45"/>
    <w:pPr>
      <w:spacing w:after="240" w:line="228" w:lineRule="auto"/>
    </w:pPr>
    <w:rPr>
      <w:b/>
      <w:bCs/>
      <w:spacing w:val="-2"/>
      <w:sz w:val="28"/>
    </w:rPr>
  </w:style>
  <w:style w:type="paragraph" w:customStyle="1" w:styleId="affff0">
    <w:name w:val="Заголовок"/>
    <w:basedOn w:val="a1"/>
    <w:rsid w:val="00605F45"/>
    <w:pPr>
      <w:keepNext/>
      <w:spacing w:after="240" w:line="228" w:lineRule="auto"/>
    </w:pPr>
    <w:rPr>
      <w:b/>
      <w:bCs/>
      <w:spacing w:val="-2"/>
      <w:sz w:val="28"/>
    </w:rPr>
  </w:style>
  <w:style w:type="paragraph" w:customStyle="1" w:styleId="ConsDocList">
    <w:name w:val="ConsDocList"/>
    <w:rsid w:val="00605F45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affff1">
    <w:name w:val="Стиль Заголовок + По левому краю Междустр.интервал:  одинарный"/>
    <w:basedOn w:val="affff0"/>
    <w:rsid w:val="00605F45"/>
    <w:pPr>
      <w:spacing w:line="240" w:lineRule="auto"/>
      <w:ind w:left="720" w:hanging="360"/>
    </w:pPr>
    <w:rPr>
      <w:spacing w:val="0"/>
    </w:rPr>
  </w:style>
  <w:style w:type="paragraph" w:customStyle="1" w:styleId="213">
    <w:name w:val="Основной текст 21"/>
    <w:basedOn w:val="a1"/>
    <w:rsid w:val="00605F45"/>
    <w:pPr>
      <w:overflowPunct w:val="0"/>
      <w:spacing w:line="360" w:lineRule="auto"/>
      <w:textAlignment w:val="baseline"/>
    </w:pPr>
    <w:rPr>
      <w:rFonts w:ascii="Times New Roman" w:hAnsi="Times New Roman"/>
      <w:sz w:val="28"/>
    </w:rPr>
  </w:style>
  <w:style w:type="paragraph" w:customStyle="1" w:styleId="311">
    <w:name w:val="Основной текст с отступом 31"/>
    <w:basedOn w:val="a1"/>
    <w:rsid w:val="00605F45"/>
    <w:pPr>
      <w:overflowPunct w:val="0"/>
      <w:spacing w:line="360" w:lineRule="auto"/>
      <w:ind w:firstLine="709"/>
      <w:textAlignment w:val="baseline"/>
    </w:pPr>
    <w:rPr>
      <w:rFonts w:ascii="Times New Roman" w:hAnsi="Times New Roman"/>
      <w:sz w:val="28"/>
    </w:rPr>
  </w:style>
  <w:style w:type="paragraph" w:customStyle="1" w:styleId="1f3">
    <w:name w:val="З1"/>
    <w:basedOn w:val="a1"/>
    <w:rsid w:val="00605F45"/>
    <w:pPr>
      <w:keepNext/>
      <w:pageBreakBefore/>
      <w:tabs>
        <w:tab w:val="num" w:pos="284"/>
      </w:tabs>
      <w:spacing w:after="360"/>
      <w:ind w:left="720" w:hanging="720"/>
    </w:pPr>
    <w:rPr>
      <w:b/>
      <w:sz w:val="28"/>
    </w:rPr>
  </w:style>
  <w:style w:type="paragraph" w:styleId="affff2">
    <w:name w:val="endnote text"/>
    <w:basedOn w:val="a1"/>
    <w:semiHidden/>
    <w:rsid w:val="00605F45"/>
    <w:pPr>
      <w:overflowPunct w:val="0"/>
      <w:spacing w:line="260" w:lineRule="auto"/>
      <w:ind w:firstLine="300"/>
      <w:textAlignment w:val="baseline"/>
    </w:pPr>
    <w:rPr>
      <w:rFonts w:ascii="Times New Roman" w:hAnsi="Times New Roman"/>
    </w:rPr>
  </w:style>
  <w:style w:type="paragraph" w:customStyle="1" w:styleId="C2">
    <w:name w:val="_C2"/>
    <w:basedOn w:val="a1"/>
    <w:rsid w:val="00605F45"/>
    <w:pPr>
      <w:overflowPunct w:val="0"/>
      <w:ind w:left="737" w:hanging="567"/>
      <w:textAlignment w:val="baseline"/>
    </w:pPr>
    <w:rPr>
      <w:b/>
      <w:sz w:val="26"/>
    </w:rPr>
  </w:style>
  <w:style w:type="paragraph" w:customStyle="1" w:styleId="320">
    <w:name w:val="Основной текст с отстр3пом 2"/>
    <w:basedOn w:val="a1"/>
    <w:rsid w:val="00605F45"/>
    <w:pPr>
      <w:spacing w:line="360" w:lineRule="auto"/>
      <w:ind w:left="357"/>
    </w:pPr>
    <w:rPr>
      <w:rFonts w:ascii="Times New Roman" w:hAnsi="Times New Roman"/>
      <w:b/>
      <w:bCs/>
      <w:sz w:val="28"/>
      <w:szCs w:val="28"/>
    </w:rPr>
  </w:style>
  <w:style w:type="paragraph" w:customStyle="1" w:styleId="j">
    <w:name w:val="j"/>
    <w:basedOn w:val="a1"/>
    <w:rsid w:val="00605F45"/>
    <w:pPr>
      <w:shd w:val="clear" w:color="auto" w:fill="FFFFFF"/>
      <w:spacing w:before="40" w:after="40"/>
      <w:ind w:firstLine="600"/>
    </w:pPr>
    <w:rPr>
      <w:rFonts w:ascii="Times New Roman" w:hAnsi="Times New Roman"/>
      <w:color w:val="000000"/>
    </w:rPr>
  </w:style>
  <w:style w:type="paragraph" w:customStyle="1" w:styleId="affff3">
    <w:name w:val="Статья"/>
    <w:basedOn w:val="a1"/>
    <w:rsid w:val="00605F45"/>
    <w:pPr>
      <w:keepNext/>
      <w:ind w:firstLine="539"/>
    </w:pPr>
    <w:rPr>
      <w:rFonts w:ascii="Times New Roman" w:hAnsi="Times New Roman"/>
      <w:b/>
    </w:rPr>
  </w:style>
  <w:style w:type="paragraph" w:customStyle="1" w:styleId="00">
    <w:name w:val="Стиль Заголовок + После:  0 пт"/>
    <w:basedOn w:val="affff0"/>
    <w:rsid w:val="00605F45"/>
    <w:pPr>
      <w:pageBreakBefore/>
      <w:spacing w:after="0"/>
    </w:pPr>
  </w:style>
  <w:style w:type="paragraph" w:customStyle="1" w:styleId="1f4">
    <w:name w:val="!!Заг1"/>
    <w:basedOn w:val="affff1"/>
    <w:rsid w:val="00605F45"/>
    <w:pPr>
      <w:pageBreakBefore/>
      <w:ind w:left="714" w:hanging="357"/>
    </w:pPr>
    <w:rPr>
      <w:sz w:val="32"/>
      <w:szCs w:val="32"/>
    </w:rPr>
  </w:style>
  <w:style w:type="paragraph" w:customStyle="1" w:styleId="39">
    <w:name w:val="Заголовок3"/>
    <w:basedOn w:val="a1"/>
    <w:link w:val="3a"/>
    <w:rsid w:val="00605F45"/>
    <w:pPr>
      <w:ind w:firstLine="540"/>
    </w:pPr>
    <w:rPr>
      <w:b/>
      <w:bCs/>
      <w:i/>
      <w:sz w:val="28"/>
      <w:szCs w:val="28"/>
    </w:rPr>
  </w:style>
  <w:style w:type="character" w:customStyle="1" w:styleId="3a">
    <w:name w:val="Заголовок3 Знак"/>
    <w:link w:val="39"/>
    <w:rsid w:val="00605F45"/>
    <w:rPr>
      <w:b/>
      <w:bCs/>
      <w:i/>
      <w:sz w:val="28"/>
      <w:szCs w:val="28"/>
      <w:lang w:val="ru-RU" w:eastAsia="ru-RU" w:bidi="ar-SA"/>
    </w:rPr>
  </w:style>
  <w:style w:type="paragraph" w:customStyle="1" w:styleId="1f5">
    <w:name w:val="!Заг1"/>
    <w:basedOn w:val="affa"/>
    <w:rsid w:val="00605F45"/>
    <w:pPr>
      <w:pageBreakBefore/>
      <w:ind w:left="357" w:firstLine="0"/>
    </w:pPr>
  </w:style>
  <w:style w:type="paragraph" w:customStyle="1" w:styleId="2e">
    <w:name w:val="!!Заг2"/>
    <w:basedOn w:val="27"/>
    <w:rsid w:val="00605F45"/>
    <w:pPr>
      <w:tabs>
        <w:tab w:val="num" w:pos="900"/>
      </w:tabs>
      <w:spacing w:after="240"/>
      <w:ind w:left="900" w:hanging="360"/>
    </w:pPr>
    <w:rPr>
      <w:i w:val="0"/>
      <w:iCs w:val="0"/>
    </w:rPr>
  </w:style>
  <w:style w:type="paragraph" w:customStyle="1" w:styleId="3b">
    <w:name w:val="!!Заг3"/>
    <w:basedOn w:val="39"/>
    <w:link w:val="3c"/>
    <w:rsid w:val="00605F45"/>
    <w:pPr>
      <w:spacing w:before="120" w:after="240"/>
      <w:ind w:firstLine="539"/>
      <w:jc w:val="center"/>
    </w:pPr>
    <w:rPr>
      <w:rFonts w:ascii="Arial" w:hAnsi="Arial"/>
      <w:iCs/>
    </w:rPr>
  </w:style>
  <w:style w:type="character" w:customStyle="1" w:styleId="3c">
    <w:name w:val="!!Заг3 Знак"/>
    <w:link w:val="3b"/>
    <w:rsid w:val="00605F45"/>
    <w:rPr>
      <w:rFonts w:ascii="Arial" w:hAnsi="Arial"/>
      <w:b/>
      <w:bCs/>
      <w:i/>
      <w:iCs/>
      <w:sz w:val="28"/>
      <w:szCs w:val="28"/>
      <w:lang w:val="ru-RU" w:eastAsia="ru-RU" w:bidi="ar-SA"/>
    </w:rPr>
  </w:style>
  <w:style w:type="paragraph" w:customStyle="1" w:styleId="14095">
    <w:name w:val="Стиль 14 пт По ширине Первая строка:  095 см"/>
    <w:basedOn w:val="a1"/>
    <w:rsid w:val="00605F45"/>
    <w:pPr>
      <w:ind w:firstLine="540"/>
    </w:pPr>
    <w:rPr>
      <w:rFonts w:ascii="Times New Roman" w:hAnsi="Times New Roman"/>
      <w:sz w:val="28"/>
    </w:rPr>
  </w:style>
  <w:style w:type="paragraph" w:customStyle="1" w:styleId="301">
    <w:name w:val="Стиль !!Заг3 + уплотненный на  01 пт"/>
    <w:basedOn w:val="3b"/>
    <w:rsid w:val="00605F45"/>
    <w:pPr>
      <w:keepNext/>
      <w:ind w:firstLine="0"/>
    </w:pPr>
    <w:rPr>
      <w:spacing w:val="-2"/>
    </w:rPr>
  </w:style>
  <w:style w:type="paragraph" w:customStyle="1" w:styleId="300">
    <w:name w:val="Стиль !!Заг3 + Первая строка:  0 см"/>
    <w:basedOn w:val="3b"/>
    <w:rsid w:val="00605F45"/>
    <w:pPr>
      <w:keepNext/>
      <w:ind w:firstLine="0"/>
    </w:pPr>
  </w:style>
  <w:style w:type="paragraph" w:customStyle="1" w:styleId="affff4">
    <w:name w:val="МОН"/>
    <w:basedOn w:val="a1"/>
    <w:link w:val="affff5"/>
    <w:rsid w:val="00605F45"/>
    <w:pPr>
      <w:spacing w:line="360" w:lineRule="auto"/>
      <w:ind w:firstLine="709"/>
    </w:pPr>
    <w:rPr>
      <w:sz w:val="28"/>
    </w:rPr>
  </w:style>
  <w:style w:type="character" w:customStyle="1" w:styleId="affff5">
    <w:name w:val="МОН Знак"/>
    <w:link w:val="affff4"/>
    <w:rsid w:val="00605F45"/>
    <w:rPr>
      <w:sz w:val="28"/>
      <w:szCs w:val="24"/>
      <w:lang w:val="ru-RU" w:eastAsia="ru-RU" w:bidi="ar-SA"/>
    </w:rPr>
  </w:style>
  <w:style w:type="paragraph" w:customStyle="1" w:styleId="affff6">
    <w:name w:val="Ориентир"/>
    <w:basedOn w:val="af7"/>
    <w:rsid w:val="00605F45"/>
    <w:pPr>
      <w:suppressAutoHyphens w:val="0"/>
      <w:spacing w:after="0"/>
      <w:ind w:firstLine="709"/>
      <w:jc w:val="both"/>
    </w:pPr>
    <w:rPr>
      <w:sz w:val="20"/>
      <w:szCs w:val="20"/>
      <w:lang w:eastAsia="ru-RU"/>
    </w:rPr>
  </w:style>
  <w:style w:type="paragraph" w:customStyle="1" w:styleId="affff7">
    <w:name w:val="Заголовок статьи"/>
    <w:basedOn w:val="a1"/>
    <w:next w:val="a1"/>
    <w:uiPriority w:val="99"/>
    <w:rsid w:val="00605F45"/>
    <w:pPr>
      <w:ind w:left="1612" w:hanging="892"/>
    </w:pPr>
  </w:style>
  <w:style w:type="paragraph" w:customStyle="1" w:styleId="affff8">
    <w:name w:val="Таблицы (моноширинный)"/>
    <w:basedOn w:val="a1"/>
    <w:next w:val="a1"/>
    <w:rsid w:val="00605F45"/>
    <w:rPr>
      <w:rFonts w:ascii="Courier New" w:hAnsi="Courier New" w:cs="Courier New"/>
    </w:rPr>
  </w:style>
  <w:style w:type="paragraph" w:customStyle="1" w:styleId="affff9">
    <w:name w:val="Комментарий"/>
    <w:basedOn w:val="a1"/>
    <w:next w:val="a1"/>
    <w:uiPriority w:val="99"/>
    <w:rsid w:val="00605F45"/>
    <w:pPr>
      <w:ind w:left="170"/>
    </w:pPr>
    <w:rPr>
      <w:i/>
      <w:iCs/>
      <w:color w:val="800080"/>
    </w:rPr>
  </w:style>
  <w:style w:type="character" w:customStyle="1" w:styleId="affffa">
    <w:name w:val="Не вступил в силу"/>
    <w:uiPriority w:val="99"/>
    <w:rsid w:val="00605F45"/>
    <w:rPr>
      <w:b/>
      <w:bCs/>
      <w:color w:val="008080"/>
      <w:sz w:val="20"/>
      <w:szCs w:val="20"/>
    </w:rPr>
  </w:style>
  <w:style w:type="character" w:customStyle="1" w:styleId="h11">
    <w:name w:val="h11"/>
    <w:rsid w:val="00605F45"/>
    <w:rPr>
      <w:rFonts w:ascii="Verdana" w:hAnsi="Verdana" w:hint="default"/>
      <w:b/>
      <w:bCs/>
      <w:color w:val="000000"/>
      <w:sz w:val="30"/>
      <w:szCs w:val="30"/>
    </w:rPr>
  </w:style>
  <w:style w:type="paragraph" w:customStyle="1" w:styleId="1f6">
    <w:name w:val="Цитата1"/>
    <w:basedOn w:val="2b"/>
    <w:rsid w:val="00605F45"/>
    <w:pPr>
      <w:shd w:val="clear" w:color="auto" w:fill="FFFFFF"/>
      <w:spacing w:line="240" w:lineRule="auto"/>
      <w:ind w:left="1075" w:right="922" w:firstLine="0"/>
      <w:jc w:val="center"/>
    </w:pPr>
    <w:rPr>
      <w:b/>
      <w:snapToGrid/>
      <w:sz w:val="28"/>
    </w:rPr>
  </w:style>
  <w:style w:type="paragraph" w:customStyle="1" w:styleId="Heading">
    <w:name w:val="Heading"/>
    <w:rsid w:val="00605F4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qFormat/>
    <w:rsid w:val="00605F45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ConsPlusDocList">
    <w:name w:val="ConsPlusDocList"/>
    <w:rsid w:val="00605F45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character" w:customStyle="1" w:styleId="ebody">
    <w:name w:val="ebody"/>
    <w:basedOn w:val="a2"/>
    <w:rsid w:val="00605F45"/>
  </w:style>
  <w:style w:type="paragraph" w:customStyle="1" w:styleId="1f7">
    <w:name w:val="Текст1"/>
    <w:basedOn w:val="a1"/>
    <w:rsid w:val="00605F45"/>
    <w:pPr>
      <w:overflowPunct w:val="0"/>
      <w:ind w:firstLine="709"/>
      <w:textAlignment w:val="baseline"/>
    </w:pPr>
    <w:rPr>
      <w:rFonts w:ascii="Courier New" w:hAnsi="Courier New"/>
    </w:rPr>
  </w:style>
  <w:style w:type="paragraph" w:customStyle="1" w:styleId="affffb">
    <w:name w:val="Для таблиц"/>
    <w:basedOn w:val="a1"/>
    <w:rsid w:val="00605F45"/>
    <w:rPr>
      <w:rFonts w:ascii="Times New Roman" w:hAnsi="Times New Roman"/>
      <w:sz w:val="28"/>
    </w:rPr>
  </w:style>
  <w:style w:type="paragraph" w:customStyle="1" w:styleId="Caa2">
    <w:name w:val="Caa2"/>
    <w:basedOn w:val="a1"/>
    <w:rsid w:val="00605F45"/>
    <w:pPr>
      <w:suppressAutoHyphens/>
      <w:overflowPunct w:val="0"/>
      <w:spacing w:after="240"/>
      <w:jc w:val="center"/>
      <w:textAlignment w:val="baseline"/>
    </w:pPr>
    <w:rPr>
      <w:b/>
      <w:sz w:val="28"/>
    </w:rPr>
  </w:style>
  <w:style w:type="paragraph" w:customStyle="1" w:styleId="bl0">
    <w:name w:val="bl0"/>
    <w:basedOn w:val="a1"/>
    <w:rsid w:val="00605F45"/>
    <w:pPr>
      <w:spacing w:before="100" w:beforeAutospacing="1" w:after="100" w:afterAutospacing="1"/>
    </w:pPr>
    <w:rPr>
      <w:rFonts w:ascii="Times New Roman" w:hAnsi="Times New Roman"/>
      <w:b/>
      <w:bCs/>
      <w:sz w:val="21"/>
      <w:szCs w:val="21"/>
    </w:rPr>
  </w:style>
  <w:style w:type="paragraph" w:customStyle="1" w:styleId="bl1">
    <w:name w:val="bl1"/>
    <w:basedOn w:val="a1"/>
    <w:rsid w:val="00605F45"/>
    <w:pPr>
      <w:spacing w:before="100" w:beforeAutospacing="1" w:after="100" w:afterAutospacing="1"/>
    </w:pPr>
    <w:rPr>
      <w:rFonts w:ascii="Times New Roman" w:hAnsi="Times New Roman"/>
      <w:sz w:val="21"/>
      <w:szCs w:val="21"/>
    </w:rPr>
  </w:style>
  <w:style w:type="character" w:customStyle="1" w:styleId="hlnormal1">
    <w:name w:val="hlnormal1"/>
    <w:rsid w:val="00605F45"/>
    <w:rPr>
      <w:rFonts w:ascii="Arial" w:hAnsi="Arial" w:cs="Arial" w:hint="default"/>
      <w:sz w:val="20"/>
      <w:szCs w:val="20"/>
    </w:rPr>
  </w:style>
  <w:style w:type="character" w:customStyle="1" w:styleId="hl01">
    <w:name w:val="hl01"/>
    <w:rsid w:val="00605F45"/>
    <w:rPr>
      <w:b/>
      <w:bCs/>
      <w:sz w:val="24"/>
      <w:szCs w:val="24"/>
    </w:rPr>
  </w:style>
  <w:style w:type="character" w:customStyle="1" w:styleId="hl71">
    <w:name w:val="hl71"/>
    <w:rsid w:val="00605F45"/>
    <w:rPr>
      <w:b/>
      <w:bCs/>
      <w:i/>
      <w:iCs/>
      <w:sz w:val="20"/>
      <w:szCs w:val="20"/>
    </w:rPr>
  </w:style>
  <w:style w:type="character" w:customStyle="1" w:styleId="hl41">
    <w:name w:val="hl41"/>
    <w:rsid w:val="00605F45"/>
    <w:rPr>
      <w:b/>
      <w:bCs/>
      <w:sz w:val="20"/>
      <w:szCs w:val="20"/>
    </w:rPr>
  </w:style>
  <w:style w:type="character" w:customStyle="1" w:styleId="hlcopyright1">
    <w:name w:val="hlcopyright1"/>
    <w:rsid w:val="00605F45"/>
    <w:rPr>
      <w:i/>
      <w:iCs/>
      <w:sz w:val="20"/>
      <w:szCs w:val="20"/>
    </w:rPr>
  </w:style>
  <w:style w:type="paragraph" w:customStyle="1" w:styleId="u">
    <w:name w:val="u"/>
    <w:basedOn w:val="a1"/>
    <w:rsid w:val="00605F45"/>
    <w:pPr>
      <w:ind w:firstLine="288"/>
    </w:pPr>
    <w:rPr>
      <w:rFonts w:ascii="Times New Roman" w:hAnsi="Times New Roman"/>
    </w:rPr>
  </w:style>
  <w:style w:type="paragraph" w:customStyle="1" w:styleId="xl24">
    <w:name w:val="xl24"/>
    <w:basedOn w:val="a1"/>
    <w:rsid w:val="00200A08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5">
    <w:name w:val="xl25"/>
    <w:basedOn w:val="a1"/>
    <w:rsid w:val="00200A08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character" w:customStyle="1" w:styleId="160">
    <w:name w:val="Знак Знак16"/>
    <w:rsid w:val="00FC3879"/>
    <w:rPr>
      <w:rFonts w:ascii="Arial" w:hAnsi="Arial"/>
      <w:b/>
      <w:bCs/>
      <w:color w:val="000080"/>
      <w:lang w:val="ru-RU" w:eastAsia="ru-RU" w:bidi="ar-SA"/>
    </w:rPr>
  </w:style>
  <w:style w:type="character" w:customStyle="1" w:styleId="140">
    <w:name w:val="Знак Знак14"/>
    <w:rsid w:val="00FC3879"/>
    <w:rPr>
      <w:sz w:val="28"/>
      <w:szCs w:val="24"/>
      <w:lang w:val="ru-RU" w:eastAsia="ru-RU" w:bidi="ar-SA"/>
    </w:rPr>
  </w:style>
  <w:style w:type="character" w:customStyle="1" w:styleId="100">
    <w:name w:val="Знак Знак10"/>
    <w:rsid w:val="00FC3879"/>
    <w:rPr>
      <w:b/>
      <w:sz w:val="24"/>
      <w:szCs w:val="24"/>
      <w:lang w:val="ru-RU" w:eastAsia="ru-RU" w:bidi="ar-SA"/>
    </w:rPr>
  </w:style>
  <w:style w:type="character" w:customStyle="1" w:styleId="93">
    <w:name w:val="Знак Знак9"/>
    <w:rsid w:val="00FC3879"/>
    <w:rPr>
      <w:sz w:val="28"/>
      <w:lang w:val="ru-RU" w:eastAsia="ru-RU" w:bidi="ar-SA"/>
    </w:rPr>
  </w:style>
  <w:style w:type="paragraph" w:customStyle="1" w:styleId="Default">
    <w:name w:val="Default"/>
    <w:rsid w:val="00FC3879"/>
    <w:pPr>
      <w:widowControl w:val="0"/>
      <w:suppressAutoHyphens/>
      <w:autoSpaceDE w:val="0"/>
    </w:pPr>
    <w:rPr>
      <w:rFonts w:ascii="OEKGHE+OfficinaSerifWinC" w:hAnsi="OEKGHE+OfficinaSerifWinC" w:cs="OEKGHE+OfficinaSerifWinC"/>
      <w:color w:val="000000"/>
      <w:sz w:val="24"/>
      <w:szCs w:val="24"/>
      <w:lang w:eastAsia="ar-SA"/>
    </w:rPr>
  </w:style>
  <w:style w:type="paragraph" w:customStyle="1" w:styleId="214">
    <w:name w:val="Основной текст 21"/>
    <w:basedOn w:val="a1"/>
    <w:rsid w:val="00FC3879"/>
    <w:pPr>
      <w:suppressAutoHyphens/>
    </w:pPr>
    <w:rPr>
      <w:rFonts w:ascii="Times New Roman" w:hAnsi="Times New Roman"/>
      <w:sz w:val="28"/>
      <w:lang w:eastAsia="ar-SA"/>
    </w:rPr>
  </w:style>
  <w:style w:type="paragraph" w:customStyle="1" w:styleId="affffc">
    <w:name w:val="Знак Знак Знак Знак"/>
    <w:basedOn w:val="a1"/>
    <w:rsid w:val="00FC3879"/>
    <w:rPr>
      <w:rFonts w:ascii="Verdana" w:hAnsi="Verdana" w:cs="Verdana"/>
      <w:lang w:val="en-US" w:eastAsia="en-US"/>
    </w:rPr>
  </w:style>
  <w:style w:type="paragraph" w:customStyle="1" w:styleId="affffd">
    <w:name w:val="Знак Знак Знак Знак Знак Знак Знак"/>
    <w:basedOn w:val="a1"/>
    <w:rsid w:val="00FC387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5">
    <w:name w:val="Основной текст с отступом 21"/>
    <w:basedOn w:val="a1"/>
    <w:rsid w:val="00FC3879"/>
    <w:pPr>
      <w:suppressAutoHyphens/>
      <w:ind w:firstLine="567"/>
    </w:pPr>
    <w:rPr>
      <w:rFonts w:ascii="Times New Roman" w:hAnsi="Times New Roman"/>
      <w:lang w:eastAsia="ar-SA"/>
    </w:rPr>
  </w:style>
  <w:style w:type="paragraph" w:customStyle="1" w:styleId="affffe">
    <w:name w:val="Знак"/>
    <w:basedOn w:val="a1"/>
    <w:rsid w:val="00FC387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8">
    <w:name w:val="Название объекта1"/>
    <w:basedOn w:val="a1"/>
    <w:next w:val="a1"/>
    <w:rsid w:val="00FC3879"/>
    <w:pPr>
      <w:suppressAutoHyphens/>
      <w:jc w:val="center"/>
    </w:pPr>
    <w:rPr>
      <w:rFonts w:ascii="Times New Roman" w:hAnsi="Times New Roman"/>
      <w:b/>
      <w:bCs/>
      <w:lang w:eastAsia="ar-SA"/>
    </w:rPr>
  </w:style>
  <w:style w:type="paragraph" w:customStyle="1" w:styleId="1f9">
    <w:name w:val="Знак1 Знак Знак Знак"/>
    <w:basedOn w:val="a1"/>
    <w:rsid w:val="00CF4DE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ffff">
    <w:name w:val="footnote reference"/>
    <w:uiPriority w:val="99"/>
    <w:semiHidden/>
    <w:qFormat/>
    <w:rsid w:val="00B5073B"/>
    <w:rPr>
      <w:vertAlign w:val="superscript"/>
    </w:rPr>
  </w:style>
  <w:style w:type="character" w:styleId="afffff0">
    <w:name w:val="annotation reference"/>
    <w:uiPriority w:val="99"/>
    <w:rsid w:val="00B5073B"/>
    <w:rPr>
      <w:sz w:val="16"/>
      <w:szCs w:val="16"/>
    </w:rPr>
  </w:style>
  <w:style w:type="paragraph" w:customStyle="1" w:styleId="1fa">
    <w:name w:val="Знак Знак Знак1 Знак"/>
    <w:basedOn w:val="a1"/>
    <w:rsid w:val="00B5073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fb">
    <w:name w:val="Знак Знак Знак Знак1"/>
    <w:basedOn w:val="a1"/>
    <w:rsid w:val="00B5073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1">
    <w:name w:val="Знак Знак Знак"/>
    <w:basedOn w:val="a1"/>
    <w:rsid w:val="00B5073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f">
    <w:name w:val="Знак Знак Знак2 Знак"/>
    <w:basedOn w:val="a1"/>
    <w:rsid w:val="00B5073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2">
    <w:name w:val="Содержимое таблицы"/>
    <w:basedOn w:val="a1"/>
    <w:qFormat/>
    <w:rsid w:val="00B5073B"/>
    <w:pPr>
      <w:suppressLineNumbers/>
      <w:suppressAutoHyphens/>
    </w:pPr>
    <w:rPr>
      <w:rFonts w:ascii="Times New Roman" w:hAnsi="Times New Roman"/>
      <w:sz w:val="28"/>
      <w:szCs w:val="28"/>
      <w:lang w:eastAsia="ar-SA"/>
    </w:rPr>
  </w:style>
  <w:style w:type="character" w:customStyle="1" w:styleId="Absatz-Standardschriftart">
    <w:name w:val="Absatz-Standardschriftart"/>
    <w:rsid w:val="00D913AE"/>
  </w:style>
  <w:style w:type="character" w:customStyle="1" w:styleId="1fc">
    <w:name w:val="Основной шрифт абзаца1"/>
    <w:rsid w:val="00D913AE"/>
  </w:style>
  <w:style w:type="paragraph" w:customStyle="1" w:styleId="1fd">
    <w:name w:val="Название1"/>
    <w:basedOn w:val="a1"/>
    <w:rsid w:val="00D913AE"/>
    <w:pPr>
      <w:suppressLineNumber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1fe">
    <w:name w:val="Указатель1"/>
    <w:basedOn w:val="a1"/>
    <w:rsid w:val="00D913AE"/>
    <w:pPr>
      <w:suppressLineNumbers/>
    </w:pPr>
    <w:rPr>
      <w:rFonts w:ascii="Times New Roman" w:hAnsi="Times New Roman" w:cs="Tahoma"/>
      <w:lang w:eastAsia="ar-SA"/>
    </w:rPr>
  </w:style>
  <w:style w:type="paragraph" w:customStyle="1" w:styleId="312">
    <w:name w:val="Основной текст 31"/>
    <w:basedOn w:val="a1"/>
    <w:rsid w:val="00D913AE"/>
    <w:pPr>
      <w:spacing w:line="360" w:lineRule="auto"/>
    </w:pPr>
    <w:rPr>
      <w:lang w:eastAsia="ar-SA"/>
    </w:rPr>
  </w:style>
  <w:style w:type="paragraph" w:customStyle="1" w:styleId="afffff3">
    <w:name w:val="Заголовок таблицы"/>
    <w:basedOn w:val="afffff2"/>
    <w:rsid w:val="00D913AE"/>
    <w:pPr>
      <w:suppressAutoHyphens w:val="0"/>
      <w:jc w:val="center"/>
    </w:pPr>
    <w:rPr>
      <w:b/>
      <w:bCs/>
      <w:sz w:val="24"/>
      <w:szCs w:val="24"/>
    </w:rPr>
  </w:style>
  <w:style w:type="paragraph" w:customStyle="1" w:styleId="1ff">
    <w:name w:val="Знак1 Знак Знак Знак Знак Знак Знак"/>
    <w:basedOn w:val="a1"/>
    <w:rsid w:val="00EF0D3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xl119">
    <w:name w:val="xl119"/>
    <w:basedOn w:val="a1"/>
    <w:rsid w:val="0014662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120">
    <w:name w:val="xl120"/>
    <w:basedOn w:val="a1"/>
    <w:rsid w:val="001466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121">
    <w:name w:val="xl121"/>
    <w:basedOn w:val="a1"/>
    <w:rsid w:val="001466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122">
    <w:name w:val="xl122"/>
    <w:basedOn w:val="a1"/>
    <w:rsid w:val="001466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123">
    <w:name w:val="xl123"/>
    <w:basedOn w:val="a1"/>
    <w:rsid w:val="0014662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1"/>
    <w:rsid w:val="001466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25">
    <w:name w:val="xl125"/>
    <w:basedOn w:val="a1"/>
    <w:rsid w:val="001466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1"/>
    <w:rsid w:val="0014662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127">
    <w:name w:val="xl127"/>
    <w:basedOn w:val="a1"/>
    <w:rsid w:val="0014662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128">
    <w:name w:val="xl128"/>
    <w:basedOn w:val="a1"/>
    <w:rsid w:val="0014662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129">
    <w:name w:val="xl129"/>
    <w:basedOn w:val="a1"/>
    <w:rsid w:val="0014662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i/>
      <w:iCs/>
      <w:sz w:val="18"/>
      <w:szCs w:val="18"/>
    </w:rPr>
  </w:style>
  <w:style w:type="paragraph" w:customStyle="1" w:styleId="xl130">
    <w:name w:val="xl130"/>
    <w:basedOn w:val="a1"/>
    <w:rsid w:val="0014662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i/>
      <w:iCs/>
    </w:rPr>
  </w:style>
  <w:style w:type="paragraph" w:customStyle="1" w:styleId="xl131">
    <w:name w:val="xl131"/>
    <w:basedOn w:val="a1"/>
    <w:rsid w:val="001466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2"/>
      <w:szCs w:val="22"/>
    </w:rPr>
  </w:style>
  <w:style w:type="paragraph" w:customStyle="1" w:styleId="xl132">
    <w:name w:val="xl132"/>
    <w:basedOn w:val="a1"/>
    <w:rsid w:val="001466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133">
    <w:name w:val="xl133"/>
    <w:basedOn w:val="a1"/>
    <w:rsid w:val="0014662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i/>
      <w:iCs/>
      <w:sz w:val="18"/>
      <w:szCs w:val="18"/>
    </w:rPr>
  </w:style>
  <w:style w:type="paragraph" w:customStyle="1" w:styleId="xl134">
    <w:name w:val="xl134"/>
    <w:basedOn w:val="a1"/>
    <w:rsid w:val="001466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i/>
      <w:iCs/>
      <w:sz w:val="16"/>
      <w:szCs w:val="16"/>
    </w:rPr>
  </w:style>
  <w:style w:type="paragraph" w:customStyle="1" w:styleId="xl135">
    <w:name w:val="xl135"/>
    <w:basedOn w:val="a1"/>
    <w:rsid w:val="001466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18"/>
      <w:szCs w:val="18"/>
    </w:rPr>
  </w:style>
  <w:style w:type="paragraph" w:customStyle="1" w:styleId="xl136">
    <w:name w:val="xl136"/>
    <w:basedOn w:val="a1"/>
    <w:rsid w:val="0014662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37">
    <w:name w:val="xl137"/>
    <w:basedOn w:val="a1"/>
    <w:rsid w:val="0014662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138">
    <w:name w:val="xl138"/>
    <w:basedOn w:val="a1"/>
    <w:rsid w:val="001466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139">
    <w:name w:val="xl139"/>
    <w:basedOn w:val="a1"/>
    <w:rsid w:val="00146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140">
    <w:name w:val="xl140"/>
    <w:basedOn w:val="a1"/>
    <w:rsid w:val="00146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141">
    <w:name w:val="xl141"/>
    <w:basedOn w:val="a1"/>
    <w:rsid w:val="00146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</w:rPr>
  </w:style>
  <w:style w:type="paragraph" w:customStyle="1" w:styleId="xl142">
    <w:name w:val="xl142"/>
    <w:basedOn w:val="a1"/>
    <w:rsid w:val="0014662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143">
    <w:name w:val="xl143"/>
    <w:basedOn w:val="a1"/>
    <w:rsid w:val="001466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144">
    <w:name w:val="xl144"/>
    <w:basedOn w:val="a1"/>
    <w:rsid w:val="0014662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145">
    <w:name w:val="xl145"/>
    <w:basedOn w:val="a1"/>
    <w:rsid w:val="0014662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146">
    <w:name w:val="xl146"/>
    <w:basedOn w:val="a1"/>
    <w:rsid w:val="001466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147">
    <w:name w:val="xl147"/>
    <w:basedOn w:val="a1"/>
    <w:rsid w:val="0014662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148">
    <w:name w:val="xl148"/>
    <w:basedOn w:val="a1"/>
    <w:rsid w:val="001466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149">
    <w:name w:val="xl149"/>
    <w:basedOn w:val="a1"/>
    <w:rsid w:val="001466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150">
    <w:name w:val="xl150"/>
    <w:basedOn w:val="a1"/>
    <w:rsid w:val="0014662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151">
    <w:name w:val="xl151"/>
    <w:basedOn w:val="a1"/>
    <w:rsid w:val="001466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52">
    <w:name w:val="xl152"/>
    <w:basedOn w:val="a1"/>
    <w:rsid w:val="001466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153">
    <w:name w:val="xl153"/>
    <w:basedOn w:val="a1"/>
    <w:rsid w:val="0014662E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154">
    <w:name w:val="xl154"/>
    <w:basedOn w:val="a1"/>
    <w:rsid w:val="001466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</w:rPr>
  </w:style>
  <w:style w:type="paragraph" w:customStyle="1" w:styleId="xl155">
    <w:name w:val="xl155"/>
    <w:basedOn w:val="a1"/>
    <w:rsid w:val="0014662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156">
    <w:name w:val="xl156"/>
    <w:basedOn w:val="a1"/>
    <w:rsid w:val="0014662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157">
    <w:name w:val="xl157"/>
    <w:basedOn w:val="a1"/>
    <w:rsid w:val="0014662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158">
    <w:name w:val="xl158"/>
    <w:basedOn w:val="a1"/>
    <w:rsid w:val="001466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159">
    <w:name w:val="xl159"/>
    <w:basedOn w:val="a1"/>
    <w:rsid w:val="0014662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160">
    <w:name w:val="xl160"/>
    <w:basedOn w:val="a1"/>
    <w:rsid w:val="0014662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</w:rPr>
  </w:style>
  <w:style w:type="paragraph" w:customStyle="1" w:styleId="xl161">
    <w:name w:val="xl161"/>
    <w:basedOn w:val="a1"/>
    <w:rsid w:val="00146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1"/>
    <w:rsid w:val="0014662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163">
    <w:name w:val="xl163"/>
    <w:basedOn w:val="a1"/>
    <w:rsid w:val="0014662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64">
    <w:name w:val="xl164"/>
    <w:basedOn w:val="a1"/>
    <w:rsid w:val="0014662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65">
    <w:name w:val="xl165"/>
    <w:basedOn w:val="a1"/>
    <w:rsid w:val="0014662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166">
    <w:name w:val="xl166"/>
    <w:basedOn w:val="a1"/>
    <w:rsid w:val="001466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character" w:customStyle="1" w:styleId="WW-Absatz-Standardschriftart">
    <w:name w:val="WW-Absatz-Standardschriftart"/>
    <w:rsid w:val="00C46810"/>
  </w:style>
  <w:style w:type="character" w:customStyle="1" w:styleId="afffff4">
    <w:name w:val="Символ нумерации"/>
    <w:uiPriority w:val="99"/>
    <w:rsid w:val="00C46810"/>
  </w:style>
  <w:style w:type="paragraph" w:customStyle="1" w:styleId="313">
    <w:name w:val="Основной текст с отступом 31"/>
    <w:basedOn w:val="a1"/>
    <w:rsid w:val="00C46810"/>
    <w:pPr>
      <w:shd w:val="clear" w:color="auto" w:fill="FFFFFF"/>
      <w:suppressAutoHyphens/>
      <w:spacing w:line="360" w:lineRule="auto"/>
      <w:ind w:firstLine="360"/>
    </w:pPr>
    <w:rPr>
      <w:rFonts w:ascii="Times New Roman" w:hAnsi="Times New Roman"/>
      <w:sz w:val="28"/>
      <w:lang w:eastAsia="ar-SA"/>
    </w:rPr>
  </w:style>
  <w:style w:type="character" w:customStyle="1" w:styleId="2f0">
    <w:name w:val="Основной текст (2)_"/>
    <w:link w:val="2f1"/>
    <w:rsid w:val="0085312B"/>
    <w:rPr>
      <w:rFonts w:ascii="Tahoma" w:hAnsi="Tahoma"/>
      <w:i/>
      <w:iCs/>
      <w:sz w:val="21"/>
      <w:szCs w:val="21"/>
      <w:lang w:bidi="ar-SA"/>
    </w:rPr>
  </w:style>
  <w:style w:type="paragraph" w:customStyle="1" w:styleId="2f1">
    <w:name w:val="Основной текст (2)"/>
    <w:basedOn w:val="a1"/>
    <w:link w:val="2f0"/>
    <w:rsid w:val="0085312B"/>
    <w:pPr>
      <w:shd w:val="clear" w:color="auto" w:fill="FFFFFF"/>
      <w:spacing w:after="300" w:line="240" w:lineRule="atLeast"/>
    </w:pPr>
    <w:rPr>
      <w:rFonts w:ascii="Tahoma" w:hAnsi="Tahoma"/>
      <w:i/>
      <w:iCs/>
      <w:sz w:val="21"/>
      <w:szCs w:val="21"/>
    </w:rPr>
  </w:style>
  <w:style w:type="character" w:customStyle="1" w:styleId="2TimesNewRoman">
    <w:name w:val="Основной текст (2) + Times New Roman"/>
    <w:aliases w:val="14 pt,Не курсив"/>
    <w:rsid w:val="0085312B"/>
    <w:rPr>
      <w:rFonts w:ascii="Times New Roman" w:hAnsi="Times New Roman" w:cs="Times New Roman"/>
      <w:i/>
      <w:iCs/>
      <w:sz w:val="28"/>
      <w:szCs w:val="28"/>
      <w:lang w:bidi="ar-SA"/>
    </w:rPr>
  </w:style>
  <w:style w:type="character" w:customStyle="1" w:styleId="120">
    <w:name w:val="Заголовок №1 (2)_"/>
    <w:link w:val="121"/>
    <w:uiPriority w:val="99"/>
    <w:rsid w:val="0085312B"/>
    <w:rPr>
      <w:b/>
      <w:bCs/>
      <w:sz w:val="30"/>
      <w:szCs w:val="30"/>
      <w:lang w:bidi="ar-SA"/>
    </w:rPr>
  </w:style>
  <w:style w:type="paragraph" w:customStyle="1" w:styleId="121">
    <w:name w:val="Заголовок №1 (2)"/>
    <w:basedOn w:val="a1"/>
    <w:link w:val="120"/>
    <w:uiPriority w:val="99"/>
    <w:rsid w:val="0085312B"/>
    <w:pPr>
      <w:shd w:val="clear" w:color="auto" w:fill="FFFFFF"/>
      <w:spacing w:line="360" w:lineRule="exact"/>
      <w:jc w:val="center"/>
      <w:outlineLvl w:val="0"/>
    </w:pPr>
    <w:rPr>
      <w:b/>
      <w:bCs/>
      <w:sz w:val="30"/>
      <w:szCs w:val="30"/>
    </w:rPr>
  </w:style>
  <w:style w:type="character" w:customStyle="1" w:styleId="44">
    <w:name w:val="Основной текст (4)_"/>
    <w:link w:val="45"/>
    <w:rsid w:val="0085312B"/>
    <w:rPr>
      <w:b/>
      <w:bCs/>
      <w:sz w:val="21"/>
      <w:szCs w:val="21"/>
      <w:lang w:bidi="ar-SA"/>
    </w:rPr>
  </w:style>
  <w:style w:type="paragraph" w:customStyle="1" w:styleId="45">
    <w:name w:val="Основной текст (4)"/>
    <w:basedOn w:val="a1"/>
    <w:link w:val="44"/>
    <w:rsid w:val="0085312B"/>
    <w:pPr>
      <w:shd w:val="clear" w:color="auto" w:fill="FFFFFF"/>
      <w:spacing w:line="240" w:lineRule="exact"/>
      <w:jc w:val="center"/>
    </w:pPr>
    <w:rPr>
      <w:b/>
      <w:bCs/>
      <w:sz w:val="21"/>
      <w:szCs w:val="21"/>
    </w:rPr>
  </w:style>
  <w:style w:type="character" w:customStyle="1" w:styleId="410pt">
    <w:name w:val="Основной текст (4) + 10 pt"/>
    <w:rsid w:val="0085312B"/>
    <w:rPr>
      <w:b/>
      <w:bCs/>
      <w:sz w:val="20"/>
      <w:szCs w:val="20"/>
      <w:lang w:val="en-US" w:eastAsia="en-US" w:bidi="ar-SA"/>
    </w:rPr>
  </w:style>
  <w:style w:type="character" w:customStyle="1" w:styleId="2TimesNewRoman1">
    <w:name w:val="Основной текст (2) + Times New Roman1"/>
    <w:aliases w:val="13 pt,Интервал -1 pt"/>
    <w:rsid w:val="0085312B"/>
    <w:rPr>
      <w:rFonts w:ascii="Times New Roman" w:hAnsi="Times New Roman" w:cs="Times New Roman"/>
      <w:i/>
      <w:iCs/>
      <w:spacing w:val="-30"/>
      <w:sz w:val="26"/>
      <w:szCs w:val="26"/>
      <w:lang w:bidi="ar-SA"/>
    </w:rPr>
  </w:style>
  <w:style w:type="character" w:customStyle="1" w:styleId="63">
    <w:name w:val="Основной текст (6)_"/>
    <w:link w:val="610"/>
    <w:rsid w:val="0085312B"/>
    <w:rPr>
      <w:noProof/>
      <w:sz w:val="12"/>
      <w:szCs w:val="12"/>
      <w:lang w:bidi="ar-SA"/>
    </w:rPr>
  </w:style>
  <w:style w:type="paragraph" w:customStyle="1" w:styleId="610">
    <w:name w:val="Основной текст (6)1"/>
    <w:basedOn w:val="a1"/>
    <w:link w:val="63"/>
    <w:rsid w:val="0085312B"/>
    <w:pPr>
      <w:shd w:val="clear" w:color="auto" w:fill="FFFFFF"/>
      <w:spacing w:after="60" w:line="240" w:lineRule="atLeast"/>
    </w:pPr>
    <w:rPr>
      <w:noProof/>
      <w:sz w:val="12"/>
      <w:szCs w:val="12"/>
    </w:rPr>
  </w:style>
  <w:style w:type="character" w:customStyle="1" w:styleId="64">
    <w:name w:val="Основной текст (6)"/>
    <w:basedOn w:val="63"/>
    <w:rsid w:val="0085312B"/>
    <w:rPr>
      <w:noProof/>
      <w:sz w:val="12"/>
      <w:szCs w:val="12"/>
      <w:lang w:bidi="ar-SA"/>
    </w:rPr>
  </w:style>
  <w:style w:type="character" w:customStyle="1" w:styleId="3d">
    <w:name w:val="Основной текст (3)_"/>
    <w:link w:val="3e"/>
    <w:rsid w:val="0085312B"/>
    <w:rPr>
      <w:b/>
      <w:bCs/>
      <w:sz w:val="27"/>
      <w:szCs w:val="27"/>
      <w:lang w:bidi="ar-SA"/>
    </w:rPr>
  </w:style>
  <w:style w:type="paragraph" w:customStyle="1" w:styleId="3e">
    <w:name w:val="Основной текст (3)"/>
    <w:basedOn w:val="a1"/>
    <w:link w:val="3d"/>
    <w:rsid w:val="0085312B"/>
    <w:pPr>
      <w:shd w:val="clear" w:color="auto" w:fill="FFFFFF"/>
      <w:spacing w:before="480" w:after="600" w:line="322" w:lineRule="exact"/>
      <w:jc w:val="center"/>
    </w:pPr>
    <w:rPr>
      <w:b/>
      <w:bCs/>
      <w:sz w:val="27"/>
      <w:szCs w:val="27"/>
    </w:rPr>
  </w:style>
  <w:style w:type="character" w:customStyle="1" w:styleId="311pt">
    <w:name w:val="Основной текст (3) + 11 pt"/>
    <w:aliases w:val="Не полужирный,Интервал 1 pt,Основной текст + Arial Unicode MS,10 pt,Курсив,Основной текст + 14 pt,Основной текст (5) + Arial,13,5 pt9,Интервал 0 pt11,Масштаб 80%1"/>
    <w:uiPriority w:val="99"/>
    <w:rsid w:val="0085312B"/>
    <w:rPr>
      <w:b/>
      <w:bCs/>
      <w:spacing w:val="30"/>
      <w:sz w:val="22"/>
      <w:szCs w:val="22"/>
      <w:lang w:bidi="ar-SA"/>
    </w:rPr>
  </w:style>
  <w:style w:type="character" w:customStyle="1" w:styleId="53">
    <w:name w:val="Основной текст (5)_"/>
    <w:link w:val="54"/>
    <w:rsid w:val="0085312B"/>
    <w:rPr>
      <w:sz w:val="8"/>
      <w:szCs w:val="8"/>
      <w:lang w:bidi="ar-SA"/>
    </w:rPr>
  </w:style>
  <w:style w:type="paragraph" w:customStyle="1" w:styleId="54">
    <w:name w:val="Основной текст (5)"/>
    <w:basedOn w:val="a1"/>
    <w:link w:val="53"/>
    <w:rsid w:val="0085312B"/>
    <w:pPr>
      <w:shd w:val="clear" w:color="auto" w:fill="FFFFFF"/>
      <w:spacing w:before="780" w:line="240" w:lineRule="atLeast"/>
    </w:pPr>
    <w:rPr>
      <w:sz w:val="8"/>
      <w:szCs w:val="8"/>
    </w:rPr>
  </w:style>
  <w:style w:type="character" w:customStyle="1" w:styleId="122">
    <w:name w:val="Основной текст (12)_"/>
    <w:link w:val="123"/>
    <w:rsid w:val="0085312B"/>
    <w:rPr>
      <w:sz w:val="24"/>
      <w:szCs w:val="24"/>
      <w:lang w:bidi="ar-SA"/>
    </w:rPr>
  </w:style>
  <w:style w:type="paragraph" w:customStyle="1" w:styleId="123">
    <w:name w:val="Основной текст (12)"/>
    <w:basedOn w:val="a1"/>
    <w:link w:val="122"/>
    <w:rsid w:val="0085312B"/>
    <w:pPr>
      <w:shd w:val="clear" w:color="auto" w:fill="FFFFFF"/>
      <w:spacing w:line="274" w:lineRule="exact"/>
    </w:pPr>
  </w:style>
  <w:style w:type="character" w:customStyle="1" w:styleId="113">
    <w:name w:val="Основной текст (11)_"/>
    <w:link w:val="114"/>
    <w:rsid w:val="0085312B"/>
    <w:rPr>
      <w:b/>
      <w:bCs/>
      <w:sz w:val="27"/>
      <w:szCs w:val="27"/>
      <w:lang w:bidi="ar-SA"/>
    </w:rPr>
  </w:style>
  <w:style w:type="paragraph" w:customStyle="1" w:styleId="114">
    <w:name w:val="Основной текст (11)"/>
    <w:basedOn w:val="a1"/>
    <w:link w:val="113"/>
    <w:rsid w:val="0085312B"/>
    <w:pPr>
      <w:shd w:val="clear" w:color="auto" w:fill="FFFFFF"/>
      <w:spacing w:after="600" w:line="322" w:lineRule="exact"/>
      <w:jc w:val="center"/>
    </w:pPr>
    <w:rPr>
      <w:b/>
      <w:bCs/>
      <w:sz w:val="27"/>
      <w:szCs w:val="27"/>
    </w:rPr>
  </w:style>
  <w:style w:type="character" w:customStyle="1" w:styleId="Heading1Char">
    <w:name w:val="Heading 1 Char"/>
    <w:locked/>
    <w:rsid w:val="004A679C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semiHidden/>
    <w:locked/>
    <w:rsid w:val="004A679C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uiPriority w:val="99"/>
    <w:locked/>
    <w:rsid w:val="004A679C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semiHidden/>
    <w:locked/>
    <w:rsid w:val="004A679C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semiHidden/>
    <w:locked/>
    <w:rsid w:val="004A679C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semiHidden/>
    <w:locked/>
    <w:rsid w:val="004A679C"/>
    <w:rPr>
      <w:rFonts w:ascii="Calibri" w:hAnsi="Calibri" w:cs="Calibri"/>
      <w:b/>
      <w:bCs/>
    </w:rPr>
  </w:style>
  <w:style w:type="character" w:customStyle="1" w:styleId="Heading8Char">
    <w:name w:val="Heading 8 Char"/>
    <w:semiHidden/>
    <w:locked/>
    <w:rsid w:val="004A679C"/>
    <w:rPr>
      <w:rFonts w:ascii="Calibri" w:hAnsi="Calibri" w:cs="Calibri"/>
      <w:i/>
      <w:iCs/>
      <w:sz w:val="24"/>
      <w:szCs w:val="24"/>
    </w:rPr>
  </w:style>
  <w:style w:type="character" w:customStyle="1" w:styleId="BodyTextChar">
    <w:name w:val="Body Text Char"/>
    <w:aliases w:val="Знак Знак Char,Знак1 Знак Знак Char,Основной текст1 Знак1 Char,Основной текст1 Знак Знак Char,Знак Char,Знак1 Знак Char,Основной текст1 Char,Основной текст1 Знак Char"/>
    <w:locked/>
    <w:rsid w:val="004A679C"/>
    <w:rPr>
      <w:rFonts w:cs="Times New Roman"/>
      <w:sz w:val="24"/>
      <w:szCs w:val="24"/>
      <w:lang w:val="ru-RU" w:eastAsia="ru-RU"/>
    </w:rPr>
  </w:style>
  <w:style w:type="character" w:customStyle="1" w:styleId="BodyTextIndentChar">
    <w:name w:val="Body Text Indent Char"/>
    <w:uiPriority w:val="99"/>
    <w:locked/>
    <w:rsid w:val="004A679C"/>
    <w:rPr>
      <w:rFonts w:cs="Times New Roman"/>
      <w:sz w:val="24"/>
      <w:szCs w:val="24"/>
    </w:rPr>
  </w:style>
  <w:style w:type="character" w:customStyle="1" w:styleId="TitleChar">
    <w:name w:val="Title Char"/>
    <w:locked/>
    <w:rsid w:val="004A679C"/>
    <w:rPr>
      <w:rFonts w:cs="Times New Roman"/>
      <w:b/>
      <w:bCs/>
      <w:sz w:val="24"/>
      <w:szCs w:val="24"/>
      <w:lang w:val="ru-RU" w:eastAsia="ru-RU"/>
    </w:rPr>
  </w:style>
  <w:style w:type="character" w:customStyle="1" w:styleId="HeaderChar">
    <w:name w:val="Header Char"/>
    <w:semiHidden/>
    <w:locked/>
    <w:rsid w:val="004A679C"/>
    <w:rPr>
      <w:rFonts w:cs="Times New Roman"/>
      <w:sz w:val="24"/>
      <w:szCs w:val="24"/>
    </w:rPr>
  </w:style>
  <w:style w:type="character" w:customStyle="1" w:styleId="BodyText3Char">
    <w:name w:val="Body Text 3 Char"/>
    <w:semiHidden/>
    <w:locked/>
    <w:rsid w:val="004A679C"/>
    <w:rPr>
      <w:rFonts w:cs="Times New Roman"/>
      <w:sz w:val="16"/>
      <w:szCs w:val="16"/>
    </w:rPr>
  </w:style>
  <w:style w:type="character" w:customStyle="1" w:styleId="FooterChar">
    <w:name w:val="Footer Char"/>
    <w:semiHidden/>
    <w:locked/>
    <w:rsid w:val="004A679C"/>
    <w:rPr>
      <w:rFonts w:cs="Times New Roman"/>
      <w:sz w:val="24"/>
      <w:szCs w:val="24"/>
    </w:rPr>
  </w:style>
  <w:style w:type="character" w:customStyle="1" w:styleId="BodyTextIndent2Char">
    <w:name w:val="Body Text Indent 2 Char"/>
    <w:semiHidden/>
    <w:locked/>
    <w:rsid w:val="004A679C"/>
    <w:rPr>
      <w:rFonts w:cs="Times New Roman"/>
      <w:sz w:val="24"/>
      <w:szCs w:val="24"/>
    </w:rPr>
  </w:style>
  <w:style w:type="character" w:customStyle="1" w:styleId="BodyTextIndent3Char">
    <w:name w:val="Body Text Indent 3 Char"/>
    <w:semiHidden/>
    <w:locked/>
    <w:rsid w:val="004A679C"/>
    <w:rPr>
      <w:rFonts w:cs="Times New Roman"/>
      <w:sz w:val="16"/>
      <w:szCs w:val="16"/>
    </w:rPr>
  </w:style>
  <w:style w:type="table" w:styleId="afffff5">
    <w:name w:val="Table Elegant"/>
    <w:basedOn w:val="a3"/>
    <w:rsid w:val="004A679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3"/>
    <w:rsid w:val="004A679C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6">
    <w:name w:val="Table Contemporary"/>
    <w:basedOn w:val="a3"/>
    <w:rsid w:val="004A679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ff0">
    <w:name w:val="Table Grid 1"/>
    <w:basedOn w:val="a3"/>
    <w:rsid w:val="004A679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7">
    <w:name w:val="Table Theme"/>
    <w:basedOn w:val="a3"/>
    <w:rsid w:val="004A679C"/>
    <w:tblPr>
      <w:tblInd w:w="0" w:type="dxa"/>
      <w:tblBorders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  <w:insideH w:val="single" w:sz="4" w:space="0" w:color="AAAAAA"/>
        <w:insideV w:val="single" w:sz="4" w:space="0" w:color="AAAAAA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uiPriority w:val="99"/>
    <w:semiHidden/>
    <w:locked/>
    <w:rsid w:val="004A679C"/>
    <w:rPr>
      <w:rFonts w:cs="Times New Roman"/>
      <w:sz w:val="2"/>
      <w:szCs w:val="2"/>
    </w:rPr>
  </w:style>
  <w:style w:type="table" w:styleId="afffff8">
    <w:name w:val="Table Professional"/>
    <w:basedOn w:val="a3"/>
    <w:rsid w:val="004A679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1ff1">
    <w:name w:val="Абзац списка1"/>
    <w:basedOn w:val="a1"/>
    <w:rsid w:val="004A679C"/>
    <w:pPr>
      <w:ind w:left="720"/>
    </w:pPr>
    <w:rPr>
      <w:rFonts w:ascii="Times New Roman" w:hAnsi="Times New Roman"/>
    </w:rPr>
  </w:style>
  <w:style w:type="character" w:customStyle="1" w:styleId="1ff2">
    <w:name w:val="Знак Знак1"/>
    <w:rsid w:val="004A679C"/>
    <w:rPr>
      <w:rFonts w:ascii="Calibri" w:hAnsi="Calibri"/>
      <w:sz w:val="24"/>
    </w:rPr>
  </w:style>
  <w:style w:type="character" w:customStyle="1" w:styleId="130">
    <w:name w:val="Заголовок №1 (3)_"/>
    <w:link w:val="131"/>
    <w:uiPriority w:val="99"/>
    <w:rsid w:val="001E06AB"/>
    <w:rPr>
      <w:b/>
      <w:bCs/>
      <w:sz w:val="27"/>
      <w:szCs w:val="27"/>
      <w:lang w:bidi="ar-SA"/>
    </w:rPr>
  </w:style>
  <w:style w:type="paragraph" w:customStyle="1" w:styleId="131">
    <w:name w:val="Заголовок №1 (3)"/>
    <w:basedOn w:val="a1"/>
    <w:link w:val="130"/>
    <w:uiPriority w:val="99"/>
    <w:rsid w:val="001E06AB"/>
    <w:pPr>
      <w:shd w:val="clear" w:color="auto" w:fill="FFFFFF"/>
      <w:spacing w:before="300" w:line="322" w:lineRule="exact"/>
      <w:outlineLvl w:val="0"/>
    </w:pPr>
    <w:rPr>
      <w:b/>
      <w:bCs/>
      <w:sz w:val="27"/>
      <w:szCs w:val="27"/>
    </w:rPr>
  </w:style>
  <w:style w:type="paragraph" w:customStyle="1" w:styleId="afffff9">
    <w:name w:val="Нормальный (таблица)"/>
    <w:basedOn w:val="a1"/>
    <w:next w:val="a1"/>
    <w:uiPriority w:val="99"/>
    <w:rsid w:val="00E65E62"/>
  </w:style>
  <w:style w:type="paragraph" w:customStyle="1" w:styleId="1ff3">
    <w:name w:val="Абзац списка1"/>
    <w:basedOn w:val="a1"/>
    <w:rsid w:val="00A45BA4"/>
    <w:pPr>
      <w:ind w:left="720"/>
      <w:contextualSpacing/>
    </w:pPr>
    <w:rPr>
      <w:rFonts w:ascii="Times New Roman" w:hAnsi="Times New Roman"/>
    </w:rPr>
  </w:style>
  <w:style w:type="character" w:styleId="afffffa">
    <w:name w:val="endnote reference"/>
    <w:semiHidden/>
    <w:rsid w:val="00A45BA4"/>
    <w:rPr>
      <w:vertAlign w:val="superscript"/>
    </w:rPr>
  </w:style>
  <w:style w:type="paragraph" w:customStyle="1" w:styleId="2f2">
    <w:name w:val="Обычный (веб)2"/>
    <w:basedOn w:val="a1"/>
    <w:rsid w:val="00A45BA4"/>
    <w:pPr>
      <w:suppressAutoHyphens/>
      <w:spacing w:after="200" w:line="276" w:lineRule="auto"/>
    </w:pPr>
    <w:rPr>
      <w:rFonts w:eastAsia="SimSun" w:cs="font378"/>
      <w:kern w:val="1"/>
      <w:sz w:val="22"/>
      <w:szCs w:val="22"/>
      <w:lang w:eastAsia="ar-SA"/>
    </w:rPr>
  </w:style>
  <w:style w:type="paragraph" w:customStyle="1" w:styleId="55">
    <w:name w:val="Знак5"/>
    <w:basedOn w:val="a1"/>
    <w:rsid w:val="00E96C1C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ff4">
    <w:name w:val="Заголовок №1_"/>
    <w:link w:val="1ff5"/>
    <w:uiPriority w:val="99"/>
    <w:rsid w:val="00D7261A"/>
    <w:rPr>
      <w:b/>
      <w:bCs/>
      <w:sz w:val="28"/>
      <w:szCs w:val="28"/>
      <w:lang w:bidi="ar-SA"/>
    </w:rPr>
  </w:style>
  <w:style w:type="paragraph" w:customStyle="1" w:styleId="1ff5">
    <w:name w:val="Заголовок №1"/>
    <w:basedOn w:val="a1"/>
    <w:link w:val="1ff4"/>
    <w:uiPriority w:val="99"/>
    <w:rsid w:val="00D7261A"/>
    <w:pPr>
      <w:shd w:val="clear" w:color="auto" w:fill="FFFFFF"/>
      <w:spacing w:line="317" w:lineRule="exact"/>
      <w:jc w:val="right"/>
      <w:outlineLvl w:val="0"/>
    </w:pPr>
    <w:rPr>
      <w:b/>
      <w:bCs/>
      <w:sz w:val="28"/>
      <w:szCs w:val="28"/>
    </w:rPr>
  </w:style>
  <w:style w:type="character" w:customStyle="1" w:styleId="1210">
    <w:name w:val="Основной текст + 121"/>
    <w:aliases w:val="5 pt1,Полужирный1,Интервал 0 pt1,Основной текст (2) + 7 pt1,Основной текст (8) + 11"/>
    <w:rsid w:val="00F23529"/>
    <w:rPr>
      <w:rFonts w:ascii="Times New Roman" w:hAnsi="Times New Roman" w:cs="Times New Roman"/>
      <w:b/>
      <w:bCs/>
      <w:spacing w:val="10"/>
      <w:sz w:val="25"/>
      <w:szCs w:val="25"/>
    </w:rPr>
  </w:style>
  <w:style w:type="character" w:customStyle="1" w:styleId="321">
    <w:name w:val="Заголовок №3 (2)_"/>
    <w:link w:val="322"/>
    <w:rsid w:val="0066019F"/>
    <w:rPr>
      <w:b/>
      <w:bCs/>
      <w:spacing w:val="10"/>
      <w:sz w:val="25"/>
      <w:szCs w:val="25"/>
      <w:lang w:bidi="ar-SA"/>
    </w:rPr>
  </w:style>
  <w:style w:type="paragraph" w:customStyle="1" w:styleId="322">
    <w:name w:val="Заголовок №3 (2)"/>
    <w:basedOn w:val="a1"/>
    <w:link w:val="321"/>
    <w:rsid w:val="0066019F"/>
    <w:pPr>
      <w:shd w:val="clear" w:color="auto" w:fill="FFFFFF"/>
      <w:spacing w:after="240" w:line="691" w:lineRule="exact"/>
      <w:jc w:val="center"/>
      <w:outlineLvl w:val="2"/>
    </w:pPr>
    <w:rPr>
      <w:b/>
      <w:bCs/>
      <w:spacing w:val="10"/>
      <w:sz w:val="25"/>
      <w:szCs w:val="25"/>
    </w:rPr>
  </w:style>
  <w:style w:type="character" w:customStyle="1" w:styleId="5Arial5">
    <w:name w:val="Основной текст (5) + Arial5"/>
    <w:aliases w:val="135,5 pt8,Курсив5,Интервал 0 pt10"/>
    <w:rsid w:val="0066019F"/>
    <w:rPr>
      <w:rFonts w:ascii="Arial" w:hAnsi="Arial" w:cs="Arial"/>
      <w:i/>
      <w:iCs/>
      <w:noProof/>
      <w:spacing w:val="-10"/>
      <w:sz w:val="27"/>
      <w:szCs w:val="27"/>
      <w:lang w:bidi="ar-SA"/>
    </w:rPr>
  </w:style>
  <w:style w:type="character" w:customStyle="1" w:styleId="5Arial4">
    <w:name w:val="Основной текст (5) + Arial4"/>
    <w:aliases w:val="134,5 pt7,Курсив4,Интервал 0 pt9"/>
    <w:rsid w:val="0066019F"/>
    <w:rPr>
      <w:rFonts w:ascii="Arial" w:hAnsi="Arial" w:cs="Arial"/>
      <w:i/>
      <w:iCs/>
      <w:spacing w:val="-10"/>
      <w:sz w:val="27"/>
      <w:szCs w:val="27"/>
      <w:u w:val="single"/>
      <w:lang w:val="en-US" w:eastAsia="en-US" w:bidi="ar-SA"/>
    </w:rPr>
  </w:style>
  <w:style w:type="paragraph" w:customStyle="1" w:styleId="510">
    <w:name w:val="Основной текст (5)1"/>
    <w:basedOn w:val="a1"/>
    <w:rsid w:val="0066019F"/>
    <w:pPr>
      <w:shd w:val="clear" w:color="auto" w:fill="FFFFFF"/>
      <w:spacing w:before="240" w:after="720" w:line="240" w:lineRule="atLeast"/>
    </w:pPr>
    <w:rPr>
      <w:rFonts w:ascii="Times New Roman" w:eastAsia="Arial Unicode MS" w:hAnsi="Times New Roman"/>
      <w:sz w:val="26"/>
      <w:szCs w:val="26"/>
    </w:rPr>
  </w:style>
  <w:style w:type="paragraph" w:customStyle="1" w:styleId="2f3">
    <w:name w:val="Стиль2сод"/>
    <w:basedOn w:val="a1"/>
    <w:link w:val="2f4"/>
    <w:rsid w:val="00D16DDC"/>
    <w:pPr>
      <w:spacing w:line="360" w:lineRule="auto"/>
      <w:contextualSpacing/>
    </w:pPr>
    <w:rPr>
      <w:rFonts w:eastAsia="Calibri"/>
      <w:b/>
      <w:sz w:val="28"/>
      <w:szCs w:val="28"/>
      <w:lang w:eastAsia="en-US"/>
    </w:rPr>
  </w:style>
  <w:style w:type="character" w:customStyle="1" w:styleId="2f4">
    <w:name w:val="Стиль2сод Знак"/>
    <w:link w:val="2f3"/>
    <w:rsid w:val="00D16DDC"/>
    <w:rPr>
      <w:rFonts w:eastAsia="Calibri"/>
      <w:b/>
      <w:sz w:val="28"/>
      <w:szCs w:val="28"/>
      <w:lang w:eastAsia="en-US" w:bidi="ar-SA"/>
    </w:rPr>
  </w:style>
  <w:style w:type="paragraph" w:customStyle="1" w:styleId="1ff6">
    <w:name w:val="Приветствие1"/>
    <w:basedOn w:val="a1"/>
    <w:rsid w:val="00D376D6"/>
    <w:pPr>
      <w:suppressLineNumbers/>
      <w:suppressAutoHyphens/>
    </w:pPr>
    <w:rPr>
      <w:rFonts w:ascii="Times New Roman" w:hAnsi="Times New Roman" w:cs="Calibri"/>
      <w:lang w:eastAsia="ar-SA"/>
    </w:rPr>
  </w:style>
  <w:style w:type="character" w:customStyle="1" w:styleId="ae">
    <w:name w:val="Название Знак"/>
    <w:link w:val="ad"/>
    <w:uiPriority w:val="10"/>
    <w:locked/>
    <w:rsid w:val="00AC3EF1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xl167">
    <w:name w:val="xl167"/>
    <w:basedOn w:val="a1"/>
    <w:rsid w:val="00621BD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168">
    <w:name w:val="xl168"/>
    <w:basedOn w:val="a1"/>
    <w:rsid w:val="00621B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169">
    <w:name w:val="xl169"/>
    <w:basedOn w:val="a1"/>
    <w:rsid w:val="00621B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170">
    <w:name w:val="xl170"/>
    <w:basedOn w:val="a1"/>
    <w:rsid w:val="00621BDF"/>
    <w:pPr>
      <w:pBdr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171">
    <w:name w:val="xl171"/>
    <w:basedOn w:val="a1"/>
    <w:rsid w:val="00621B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172">
    <w:name w:val="xl172"/>
    <w:basedOn w:val="a1"/>
    <w:rsid w:val="00621BD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173">
    <w:name w:val="xl173"/>
    <w:basedOn w:val="a1"/>
    <w:rsid w:val="00621BD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174">
    <w:name w:val="xl174"/>
    <w:basedOn w:val="a1"/>
    <w:rsid w:val="00621BDF"/>
    <w:pPr>
      <w:pBdr>
        <w:left w:val="single" w:sz="4" w:space="0" w:color="auto"/>
        <w:bottom w:val="single" w:sz="8" w:space="0" w:color="auto"/>
      </w:pBdr>
      <w:shd w:val="clear" w:color="auto" w:fill="FFCC99"/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175">
    <w:name w:val="xl175"/>
    <w:basedOn w:val="a1"/>
    <w:rsid w:val="00621BDF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176">
    <w:name w:val="xl176"/>
    <w:basedOn w:val="a1"/>
    <w:rsid w:val="00621BD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77">
    <w:name w:val="xl177"/>
    <w:basedOn w:val="a1"/>
    <w:rsid w:val="00621BD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78">
    <w:name w:val="xl178"/>
    <w:basedOn w:val="a1"/>
    <w:rsid w:val="00621BD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</w:style>
  <w:style w:type="paragraph" w:customStyle="1" w:styleId="xl179">
    <w:name w:val="xl179"/>
    <w:basedOn w:val="a1"/>
    <w:rsid w:val="00621B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  <w:rPr>
      <w:b/>
      <w:bCs/>
    </w:rPr>
  </w:style>
  <w:style w:type="paragraph" w:customStyle="1" w:styleId="xl180">
    <w:name w:val="xl180"/>
    <w:basedOn w:val="a1"/>
    <w:rsid w:val="00621B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right"/>
    </w:pPr>
    <w:rPr>
      <w:b/>
      <w:bCs/>
    </w:rPr>
  </w:style>
  <w:style w:type="paragraph" w:customStyle="1" w:styleId="xl181">
    <w:name w:val="xl181"/>
    <w:basedOn w:val="a1"/>
    <w:rsid w:val="00621BD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  <w:rPr>
      <w:b/>
      <w:bCs/>
    </w:rPr>
  </w:style>
  <w:style w:type="paragraph" w:customStyle="1" w:styleId="xl182">
    <w:name w:val="xl182"/>
    <w:basedOn w:val="a1"/>
    <w:rsid w:val="00621BD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83">
    <w:name w:val="xl183"/>
    <w:basedOn w:val="a1"/>
    <w:rsid w:val="00621BD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84">
    <w:name w:val="xl184"/>
    <w:basedOn w:val="a1"/>
    <w:rsid w:val="00621B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85">
    <w:name w:val="xl185"/>
    <w:basedOn w:val="a1"/>
    <w:rsid w:val="00621B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right"/>
    </w:pPr>
    <w:rPr>
      <w:b/>
      <w:bCs/>
    </w:rPr>
  </w:style>
  <w:style w:type="paragraph" w:customStyle="1" w:styleId="xl186">
    <w:name w:val="xl186"/>
    <w:basedOn w:val="a1"/>
    <w:rsid w:val="00621BD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87">
    <w:name w:val="xl187"/>
    <w:basedOn w:val="a1"/>
    <w:rsid w:val="00621BDF"/>
    <w:pPr>
      <w:pBdr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right"/>
    </w:pPr>
    <w:rPr>
      <w:b/>
      <w:bCs/>
    </w:rPr>
  </w:style>
  <w:style w:type="paragraph" w:customStyle="1" w:styleId="xl188">
    <w:name w:val="xl188"/>
    <w:basedOn w:val="a1"/>
    <w:rsid w:val="00621BDF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  <w:rPr>
      <w:b/>
      <w:bCs/>
    </w:rPr>
  </w:style>
  <w:style w:type="paragraph" w:customStyle="1" w:styleId="xl189">
    <w:name w:val="xl189"/>
    <w:basedOn w:val="a1"/>
    <w:rsid w:val="00621BD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  <w:rPr>
      <w:b/>
      <w:bCs/>
    </w:rPr>
  </w:style>
  <w:style w:type="paragraph" w:customStyle="1" w:styleId="xl190">
    <w:name w:val="xl190"/>
    <w:basedOn w:val="a1"/>
    <w:rsid w:val="00621BD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91">
    <w:name w:val="xl191"/>
    <w:basedOn w:val="a1"/>
    <w:rsid w:val="00621B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92">
    <w:name w:val="xl192"/>
    <w:basedOn w:val="a1"/>
    <w:rsid w:val="00621BD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93">
    <w:name w:val="xl193"/>
    <w:basedOn w:val="a1"/>
    <w:rsid w:val="00621BDF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</w:style>
  <w:style w:type="paragraph" w:customStyle="1" w:styleId="xl194">
    <w:name w:val="xl194"/>
    <w:basedOn w:val="a1"/>
    <w:rsid w:val="00621BD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</w:style>
  <w:style w:type="paragraph" w:customStyle="1" w:styleId="xl195">
    <w:name w:val="xl195"/>
    <w:basedOn w:val="a1"/>
    <w:rsid w:val="00621BD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</w:style>
  <w:style w:type="paragraph" w:customStyle="1" w:styleId="xl196">
    <w:name w:val="xl196"/>
    <w:basedOn w:val="a1"/>
    <w:rsid w:val="00621BD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</w:rPr>
  </w:style>
  <w:style w:type="paragraph" w:customStyle="1" w:styleId="xl197">
    <w:name w:val="xl197"/>
    <w:basedOn w:val="a1"/>
    <w:rsid w:val="00621BD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" w:hAnsi="Times New Roman"/>
      <w:b/>
      <w:bCs/>
      <w:sz w:val="28"/>
      <w:szCs w:val="28"/>
    </w:rPr>
  </w:style>
  <w:style w:type="paragraph" w:customStyle="1" w:styleId="xl198">
    <w:name w:val="xl198"/>
    <w:basedOn w:val="a1"/>
    <w:rsid w:val="00621BDF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99">
    <w:name w:val="xl199"/>
    <w:basedOn w:val="a1"/>
    <w:rsid w:val="001C70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200">
    <w:name w:val="xl200"/>
    <w:basedOn w:val="a1"/>
    <w:rsid w:val="001C705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201">
    <w:name w:val="xl201"/>
    <w:basedOn w:val="a1"/>
    <w:rsid w:val="001C7050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202">
    <w:name w:val="xl202"/>
    <w:basedOn w:val="a1"/>
    <w:rsid w:val="001C7050"/>
    <w:pPr>
      <w:pBdr>
        <w:left w:val="single" w:sz="4" w:space="0" w:color="auto"/>
        <w:bottom w:val="single" w:sz="8" w:space="0" w:color="auto"/>
      </w:pBdr>
      <w:shd w:val="clear" w:color="auto" w:fill="FFCC99"/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203">
    <w:name w:val="xl203"/>
    <w:basedOn w:val="a1"/>
    <w:rsid w:val="001C705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204">
    <w:name w:val="xl204"/>
    <w:basedOn w:val="a1"/>
    <w:rsid w:val="001C705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05">
    <w:name w:val="xl205"/>
    <w:basedOn w:val="a1"/>
    <w:rsid w:val="001C705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06">
    <w:name w:val="xl206"/>
    <w:basedOn w:val="a1"/>
    <w:rsid w:val="001C705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</w:style>
  <w:style w:type="paragraph" w:customStyle="1" w:styleId="xl207">
    <w:name w:val="xl207"/>
    <w:basedOn w:val="a1"/>
    <w:rsid w:val="001C705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  <w:rPr>
      <w:b/>
      <w:bCs/>
    </w:rPr>
  </w:style>
  <w:style w:type="paragraph" w:customStyle="1" w:styleId="xl208">
    <w:name w:val="xl208"/>
    <w:basedOn w:val="a1"/>
    <w:rsid w:val="001C705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right"/>
    </w:pPr>
    <w:rPr>
      <w:b/>
      <w:bCs/>
    </w:rPr>
  </w:style>
  <w:style w:type="paragraph" w:customStyle="1" w:styleId="xl209">
    <w:name w:val="xl209"/>
    <w:basedOn w:val="a1"/>
    <w:rsid w:val="001C705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  <w:rPr>
      <w:b/>
      <w:bCs/>
    </w:rPr>
  </w:style>
  <w:style w:type="paragraph" w:customStyle="1" w:styleId="xl210">
    <w:name w:val="xl210"/>
    <w:basedOn w:val="a1"/>
    <w:rsid w:val="001C705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11">
    <w:name w:val="xl211"/>
    <w:basedOn w:val="a1"/>
    <w:rsid w:val="001C705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12">
    <w:name w:val="xl212"/>
    <w:basedOn w:val="a1"/>
    <w:rsid w:val="001C705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13">
    <w:name w:val="xl213"/>
    <w:basedOn w:val="a1"/>
    <w:rsid w:val="001C705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right"/>
    </w:pPr>
    <w:rPr>
      <w:b/>
      <w:bCs/>
    </w:rPr>
  </w:style>
  <w:style w:type="paragraph" w:customStyle="1" w:styleId="xl214">
    <w:name w:val="xl214"/>
    <w:basedOn w:val="a1"/>
    <w:rsid w:val="001C705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15">
    <w:name w:val="xl215"/>
    <w:basedOn w:val="a1"/>
    <w:rsid w:val="001C7050"/>
    <w:pPr>
      <w:pBdr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right"/>
    </w:pPr>
    <w:rPr>
      <w:b/>
      <w:bCs/>
    </w:rPr>
  </w:style>
  <w:style w:type="paragraph" w:customStyle="1" w:styleId="xl216">
    <w:name w:val="xl216"/>
    <w:basedOn w:val="a1"/>
    <w:rsid w:val="001C7050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  <w:rPr>
      <w:b/>
      <w:bCs/>
    </w:rPr>
  </w:style>
  <w:style w:type="paragraph" w:customStyle="1" w:styleId="xl217">
    <w:name w:val="xl217"/>
    <w:basedOn w:val="a1"/>
    <w:rsid w:val="001C705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  <w:rPr>
      <w:b/>
      <w:bCs/>
    </w:rPr>
  </w:style>
  <w:style w:type="paragraph" w:customStyle="1" w:styleId="xl218">
    <w:name w:val="xl218"/>
    <w:basedOn w:val="a1"/>
    <w:rsid w:val="001C705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19">
    <w:name w:val="xl219"/>
    <w:basedOn w:val="a1"/>
    <w:rsid w:val="001C705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20">
    <w:name w:val="xl220"/>
    <w:basedOn w:val="a1"/>
    <w:rsid w:val="001C705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21">
    <w:name w:val="xl221"/>
    <w:basedOn w:val="a1"/>
    <w:rsid w:val="001C7050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</w:style>
  <w:style w:type="paragraph" w:customStyle="1" w:styleId="xl222">
    <w:name w:val="xl222"/>
    <w:basedOn w:val="a1"/>
    <w:rsid w:val="001C705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</w:style>
  <w:style w:type="paragraph" w:customStyle="1" w:styleId="xl223">
    <w:name w:val="xl223"/>
    <w:basedOn w:val="a1"/>
    <w:rsid w:val="001C705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</w:style>
  <w:style w:type="paragraph" w:customStyle="1" w:styleId="xl224">
    <w:name w:val="xl224"/>
    <w:basedOn w:val="a1"/>
    <w:rsid w:val="001C705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</w:rPr>
  </w:style>
  <w:style w:type="paragraph" w:customStyle="1" w:styleId="xl225">
    <w:name w:val="xl225"/>
    <w:basedOn w:val="a1"/>
    <w:rsid w:val="001C7050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" w:hAnsi="Times New Roman"/>
      <w:b/>
      <w:bCs/>
      <w:sz w:val="28"/>
      <w:szCs w:val="28"/>
    </w:rPr>
  </w:style>
  <w:style w:type="paragraph" w:customStyle="1" w:styleId="xl226">
    <w:name w:val="xl226"/>
    <w:basedOn w:val="a1"/>
    <w:rsid w:val="001C7050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character" w:customStyle="1" w:styleId="affc">
    <w:name w:val="Подзаголовок Знак"/>
    <w:link w:val="affb"/>
    <w:uiPriority w:val="11"/>
    <w:locked/>
    <w:rsid w:val="00AC3EF1"/>
    <w:rPr>
      <w:rFonts w:ascii="Cambria" w:eastAsia="Times New Roman" w:hAnsi="Cambria"/>
      <w:sz w:val="24"/>
      <w:szCs w:val="24"/>
    </w:rPr>
  </w:style>
  <w:style w:type="character" w:customStyle="1" w:styleId="afffffb">
    <w:name w:val="Основной текст + Полужирный"/>
    <w:uiPriority w:val="99"/>
    <w:rsid w:val="00A075E8"/>
    <w:rPr>
      <w:rFonts w:cs="Times New Roman"/>
      <w:b/>
      <w:bCs/>
      <w:sz w:val="23"/>
      <w:szCs w:val="23"/>
      <w:lang w:bidi="ar-SA"/>
    </w:rPr>
  </w:style>
  <w:style w:type="paragraph" w:customStyle="1" w:styleId="text3cl">
    <w:name w:val="text3cl"/>
    <w:basedOn w:val="a1"/>
    <w:rsid w:val="009A2A13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text">
    <w:name w:val="text"/>
    <w:basedOn w:val="a2"/>
    <w:rsid w:val="00F170C1"/>
  </w:style>
  <w:style w:type="paragraph" w:customStyle="1" w:styleId="AAA">
    <w:name w:val="! AAA !"/>
    <w:rsid w:val="00633D4B"/>
    <w:pPr>
      <w:suppressAutoHyphens/>
      <w:spacing w:after="120"/>
      <w:jc w:val="both"/>
    </w:pPr>
    <w:rPr>
      <w:rFonts w:eastAsia="Arial"/>
      <w:color w:val="0000FF"/>
      <w:sz w:val="24"/>
      <w:szCs w:val="24"/>
      <w:lang w:eastAsia="ar-SA"/>
    </w:rPr>
  </w:style>
  <w:style w:type="paragraph" w:customStyle="1" w:styleId="2f5">
    <w:name w:val="Знак2"/>
    <w:basedOn w:val="a1"/>
    <w:rsid w:val="00DE27FE"/>
    <w:pPr>
      <w:spacing w:after="160" w:line="240" w:lineRule="exact"/>
    </w:pPr>
    <w:rPr>
      <w:lang w:val="en-US" w:eastAsia="en-US"/>
    </w:rPr>
  </w:style>
  <w:style w:type="paragraph" w:customStyle="1" w:styleId="afffffc">
    <w:name w:val="Знак Знак Знак Знак Знак Знак Знак Знак Знак Знак Знак Знак Знак"/>
    <w:basedOn w:val="a1"/>
    <w:rsid w:val="00510BF1"/>
    <w:pPr>
      <w:tabs>
        <w:tab w:val="left" w:pos="2160"/>
      </w:tabs>
      <w:suppressAutoHyphens/>
      <w:spacing w:before="120" w:line="240" w:lineRule="exact"/>
    </w:pPr>
    <w:rPr>
      <w:rFonts w:ascii="Times New Roman" w:hAnsi="Times New Roman"/>
      <w:lang w:val="en-US" w:eastAsia="ar-SA"/>
    </w:rPr>
  </w:style>
  <w:style w:type="paragraph" w:customStyle="1" w:styleId="a">
    <w:name w:val="Обычный с буллитом"/>
    <w:basedOn w:val="a1"/>
    <w:rsid w:val="00DA2F28"/>
    <w:pPr>
      <w:numPr>
        <w:numId w:val="1"/>
      </w:numPr>
      <w:spacing w:after="200" w:line="276" w:lineRule="auto"/>
    </w:pPr>
    <w:rPr>
      <w:rFonts w:ascii="Times New Roman" w:hAnsi="Times New Roman"/>
      <w:sz w:val="28"/>
      <w:szCs w:val="22"/>
    </w:rPr>
  </w:style>
  <w:style w:type="paragraph" w:customStyle="1" w:styleId="msonormalcxspmiddle">
    <w:name w:val="msonormalcxspmiddle"/>
    <w:basedOn w:val="a1"/>
    <w:rsid w:val="00DA2F2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fffffd">
    <w:name w:val="Основной текст_"/>
    <w:link w:val="3f0"/>
    <w:locked/>
    <w:rsid w:val="00DA2F28"/>
    <w:rPr>
      <w:spacing w:val="-2"/>
      <w:sz w:val="26"/>
      <w:shd w:val="clear" w:color="auto" w:fill="FFFFFF"/>
      <w:lang w:bidi="ar-SA"/>
    </w:rPr>
  </w:style>
  <w:style w:type="paragraph" w:customStyle="1" w:styleId="3f0">
    <w:name w:val="Основной текст3"/>
    <w:basedOn w:val="a1"/>
    <w:link w:val="afffffd"/>
    <w:rsid w:val="00DA2F28"/>
    <w:pPr>
      <w:shd w:val="clear" w:color="auto" w:fill="FFFFFF"/>
      <w:spacing w:before="300" w:line="614" w:lineRule="exact"/>
      <w:ind w:hanging="1400"/>
      <w:jc w:val="center"/>
    </w:pPr>
    <w:rPr>
      <w:spacing w:val="-2"/>
      <w:sz w:val="26"/>
      <w:szCs w:val="20"/>
      <w:shd w:val="clear" w:color="auto" w:fill="FFFFFF"/>
    </w:rPr>
  </w:style>
  <w:style w:type="character" w:customStyle="1" w:styleId="170">
    <w:name w:val="Основной текст (17)_"/>
    <w:link w:val="171"/>
    <w:locked/>
    <w:rsid w:val="00DA2F28"/>
    <w:rPr>
      <w:b/>
      <w:spacing w:val="-4"/>
      <w:sz w:val="21"/>
      <w:shd w:val="clear" w:color="auto" w:fill="FFFFFF"/>
      <w:lang w:bidi="ar-SA"/>
    </w:rPr>
  </w:style>
  <w:style w:type="paragraph" w:customStyle="1" w:styleId="171">
    <w:name w:val="Основной текст (17)"/>
    <w:basedOn w:val="a1"/>
    <w:link w:val="170"/>
    <w:rsid w:val="00DA2F28"/>
    <w:pPr>
      <w:shd w:val="clear" w:color="auto" w:fill="FFFFFF"/>
      <w:spacing w:line="240" w:lineRule="atLeast"/>
      <w:ind w:hanging="600"/>
    </w:pPr>
    <w:rPr>
      <w:b/>
      <w:spacing w:val="-4"/>
      <w:sz w:val="21"/>
      <w:szCs w:val="20"/>
      <w:shd w:val="clear" w:color="auto" w:fill="FFFFFF"/>
    </w:rPr>
  </w:style>
  <w:style w:type="paragraph" w:customStyle="1" w:styleId="NoSpacing1">
    <w:name w:val="No Spacing1"/>
    <w:link w:val="NoSpacingChar"/>
    <w:rsid w:val="00DA2F28"/>
    <w:rPr>
      <w:rFonts w:eastAsia="Calibri"/>
      <w:sz w:val="22"/>
      <w:szCs w:val="22"/>
      <w:lang w:eastAsia="en-US"/>
    </w:rPr>
  </w:style>
  <w:style w:type="character" w:customStyle="1" w:styleId="NoSpacingChar">
    <w:name w:val="No Spacing Char"/>
    <w:link w:val="NoSpacing1"/>
    <w:locked/>
    <w:rsid w:val="00DA2F28"/>
    <w:rPr>
      <w:rFonts w:eastAsia="Calibri"/>
      <w:sz w:val="22"/>
      <w:szCs w:val="22"/>
      <w:lang w:val="ru-RU" w:eastAsia="en-US" w:bidi="ar-SA"/>
    </w:rPr>
  </w:style>
  <w:style w:type="paragraph" w:customStyle="1" w:styleId="1ff7">
    <w:name w:val="Без интервала1"/>
    <w:rsid w:val="00DA2F28"/>
    <w:rPr>
      <w:sz w:val="22"/>
      <w:szCs w:val="22"/>
      <w:lang w:eastAsia="en-US"/>
    </w:rPr>
  </w:style>
  <w:style w:type="character" w:customStyle="1" w:styleId="3f1">
    <w:name w:val="Стиль разреженный на  3 пт"/>
    <w:rsid w:val="00DA2F28"/>
    <w:rPr>
      <w:spacing w:val="0"/>
    </w:rPr>
  </w:style>
  <w:style w:type="character" w:customStyle="1" w:styleId="3f2">
    <w:name w:val="Знак Знак3"/>
    <w:uiPriority w:val="99"/>
    <w:locked/>
    <w:rsid w:val="00EE5650"/>
    <w:rPr>
      <w:rFonts w:ascii="Arial" w:hAnsi="Arial" w:cs="Arial"/>
      <w:lang w:eastAsia="ru-RU" w:bidi="ar-SA"/>
    </w:rPr>
  </w:style>
  <w:style w:type="character" w:customStyle="1" w:styleId="46">
    <w:name w:val="Заголовок №4_"/>
    <w:link w:val="47"/>
    <w:rsid w:val="00035701"/>
    <w:rPr>
      <w:sz w:val="22"/>
      <w:szCs w:val="22"/>
      <w:lang w:bidi="ar-SA"/>
    </w:rPr>
  </w:style>
  <w:style w:type="paragraph" w:customStyle="1" w:styleId="47">
    <w:name w:val="Заголовок №4"/>
    <w:basedOn w:val="a1"/>
    <w:link w:val="46"/>
    <w:rsid w:val="00035701"/>
    <w:pPr>
      <w:shd w:val="clear" w:color="auto" w:fill="FFFFFF"/>
      <w:spacing w:before="420" w:after="240" w:line="240" w:lineRule="atLeast"/>
      <w:outlineLvl w:val="3"/>
    </w:pPr>
    <w:rPr>
      <w:sz w:val="22"/>
      <w:szCs w:val="22"/>
    </w:rPr>
  </w:style>
  <w:style w:type="paragraph" w:customStyle="1" w:styleId="1ff8">
    <w:name w:val="Знак1"/>
    <w:basedOn w:val="a1"/>
    <w:rsid w:val="00D15EB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f6">
    <w:name w:val="Заголовок №2"/>
    <w:basedOn w:val="a1"/>
    <w:link w:val="2f7"/>
    <w:uiPriority w:val="99"/>
    <w:rsid w:val="00445A05"/>
    <w:pPr>
      <w:shd w:val="clear" w:color="auto" w:fill="FFFFFF"/>
      <w:suppressAutoHyphens/>
      <w:spacing w:before="780" w:line="365" w:lineRule="exact"/>
      <w:jc w:val="right"/>
    </w:pPr>
    <w:rPr>
      <w:rFonts w:eastAsia="Arial Unicode MS"/>
      <w:b/>
      <w:bCs/>
      <w:sz w:val="31"/>
      <w:szCs w:val="31"/>
      <w:lang w:eastAsia="ar-SA"/>
    </w:rPr>
  </w:style>
  <w:style w:type="paragraph" w:customStyle="1" w:styleId="3f3">
    <w:name w:val="Заголовок №3"/>
    <w:basedOn w:val="a1"/>
    <w:link w:val="3f4"/>
    <w:uiPriority w:val="99"/>
    <w:rsid w:val="00445A05"/>
    <w:pPr>
      <w:shd w:val="clear" w:color="auto" w:fill="FFFFFF"/>
      <w:suppressAutoHyphens/>
      <w:spacing w:after="240" w:line="365" w:lineRule="exact"/>
    </w:pPr>
    <w:rPr>
      <w:rFonts w:eastAsia="Arial Unicode MS"/>
      <w:sz w:val="31"/>
      <w:szCs w:val="31"/>
      <w:lang w:eastAsia="ar-SA"/>
    </w:rPr>
  </w:style>
  <w:style w:type="paragraph" w:customStyle="1" w:styleId="410">
    <w:name w:val="Заголовок №41"/>
    <w:basedOn w:val="a1"/>
    <w:rsid w:val="00445A05"/>
    <w:pPr>
      <w:shd w:val="clear" w:color="auto" w:fill="FFFFFF"/>
      <w:suppressAutoHyphens/>
      <w:spacing w:before="360" w:after="600" w:line="240" w:lineRule="atLeast"/>
    </w:pPr>
    <w:rPr>
      <w:rFonts w:ascii="Times New Roman" w:eastAsia="Arial Unicode MS" w:hAnsi="Times New Roman"/>
      <w:sz w:val="23"/>
      <w:szCs w:val="23"/>
      <w:lang w:eastAsia="ar-SA"/>
    </w:rPr>
  </w:style>
  <w:style w:type="character" w:customStyle="1" w:styleId="1ff9">
    <w:name w:val="Глава Знак Знак1"/>
    <w:locked/>
    <w:rsid w:val="001A6C0C"/>
    <w:rPr>
      <w:rFonts w:ascii="Arial" w:hAnsi="Arial" w:cs="Arial"/>
      <w:b/>
      <w:bCs/>
      <w:color w:val="000080"/>
      <w:lang w:val="ru-RU" w:eastAsia="ru-RU" w:bidi="ar-SA"/>
    </w:rPr>
  </w:style>
  <w:style w:type="character" w:customStyle="1" w:styleId="221">
    <w:name w:val="Заголовок 2 Знак Знак Знак2"/>
    <w:aliases w:val="Заголовок 2 Знак Знак2,Heading 2 Char Знак Знак Знак1"/>
    <w:rsid w:val="001A6C0C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00">
    <w:name w:val="Знак Знак20"/>
    <w:rsid w:val="001A6C0C"/>
    <w:rPr>
      <w:b/>
      <w:bCs/>
      <w:sz w:val="28"/>
      <w:szCs w:val="28"/>
      <w:lang w:val="ru-RU" w:eastAsia="ru-RU" w:bidi="ar-SA"/>
    </w:rPr>
  </w:style>
  <w:style w:type="character" w:customStyle="1" w:styleId="1ffa">
    <w:name w:val="Основной текст с отступом Знак Знак Знак Знак Знак Знак Знак Знак1"/>
    <w:aliases w:val="Основной текст с отступом1 Знак Знак Знак1"/>
    <w:rsid w:val="001A6C0C"/>
    <w:rPr>
      <w:rFonts w:ascii="Arial" w:hAnsi="Arial" w:cs="Arial"/>
      <w:lang w:val="ru-RU" w:eastAsia="ru-RU" w:bidi="ar-SA"/>
    </w:rPr>
  </w:style>
  <w:style w:type="character" w:customStyle="1" w:styleId="1ffb">
    <w:name w:val="Знак Знак Знак1"/>
    <w:aliases w:val="Знак1 Знак Знак Знак1,Основной текст1 Знак1 Знак,Основной текст1 Знак Знак Знак,Знак1 Знак Знак1,Основной текст1 Знак2,Основной текст1 Знак Знак Знак1"/>
    <w:rsid w:val="001A6C0C"/>
    <w:rPr>
      <w:sz w:val="24"/>
      <w:szCs w:val="24"/>
      <w:lang w:eastAsia="ar-SA" w:bidi="ar-SA"/>
    </w:rPr>
  </w:style>
  <w:style w:type="paragraph" w:customStyle="1" w:styleId="1ffc">
    <w:name w:val="Стиль1"/>
    <w:qFormat/>
    <w:rsid w:val="001A6C0C"/>
    <w:pPr>
      <w:ind w:firstLine="720"/>
      <w:jc w:val="both"/>
    </w:pPr>
    <w:rPr>
      <w:rFonts w:ascii="Arial" w:hAnsi="Arial"/>
      <w:sz w:val="22"/>
      <w:szCs w:val="22"/>
    </w:rPr>
  </w:style>
  <w:style w:type="paragraph" w:customStyle="1" w:styleId="1ffd">
    <w:name w:val="Знак Знак Знак Знак Знак Знак Знак Знак Знак1"/>
    <w:basedOn w:val="a1"/>
    <w:rsid w:val="001A6C0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e">
    <w:name w:val="Знак Знак Знак Знак Знак Знак Знак Знак Знак"/>
    <w:basedOn w:val="a1"/>
    <w:rsid w:val="001A6C0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f">
    <w:name w:val="Знак Знак Знак Знак Знак Знак Знак"/>
    <w:basedOn w:val="a1"/>
    <w:rsid w:val="001A6C0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f8">
    <w:name w:val="Знак Знак Знак2 Знак"/>
    <w:basedOn w:val="a1"/>
    <w:rsid w:val="001A6C0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f0">
    <w:name w:val="Знак Знак Знак Знак"/>
    <w:basedOn w:val="a1"/>
    <w:rsid w:val="001A6C0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WW8Num7z0">
    <w:name w:val="WW8Num7z0"/>
    <w:uiPriority w:val="99"/>
    <w:rsid w:val="001A6C0C"/>
    <w:rPr>
      <w:color w:val="000000"/>
    </w:rPr>
  </w:style>
  <w:style w:type="paragraph" w:customStyle="1" w:styleId="msolistparagraph0">
    <w:name w:val="msolistparagraph"/>
    <w:basedOn w:val="a1"/>
    <w:rsid w:val="00FC5A0E"/>
    <w:pPr>
      <w:ind w:left="720"/>
      <w:contextualSpacing/>
    </w:pPr>
    <w:rPr>
      <w:rFonts w:ascii="Times New Roman" w:hAnsi="Times New Roman"/>
    </w:rPr>
  </w:style>
  <w:style w:type="character" w:customStyle="1" w:styleId="10">
    <w:name w:val="Заголовок 1 Знак"/>
    <w:aliases w:val="Глава Знак1"/>
    <w:link w:val="1"/>
    <w:uiPriority w:val="9"/>
    <w:locked/>
    <w:rsid w:val="00AC3EF1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affffff1">
    <w:name w:val="Активная гипертекстовая ссылка"/>
    <w:uiPriority w:val="99"/>
    <w:rsid w:val="00F5099B"/>
    <w:rPr>
      <w:rFonts w:cs="Times New Roman"/>
      <w:b/>
      <w:bCs/>
      <w:color w:val="106BBE"/>
      <w:sz w:val="20"/>
      <w:szCs w:val="20"/>
      <w:u w:val="single"/>
    </w:rPr>
  </w:style>
  <w:style w:type="paragraph" w:customStyle="1" w:styleId="affffff2">
    <w:name w:val="Внимание"/>
    <w:basedOn w:val="a1"/>
    <w:next w:val="a1"/>
    <w:uiPriority w:val="99"/>
    <w:rsid w:val="00F5099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ff3">
    <w:name w:val="Внимание: криминал!!"/>
    <w:basedOn w:val="affffff2"/>
    <w:next w:val="a1"/>
    <w:uiPriority w:val="99"/>
    <w:rsid w:val="00F5099B"/>
  </w:style>
  <w:style w:type="paragraph" w:customStyle="1" w:styleId="affffff4">
    <w:name w:val="Внимание: недобросовестность!"/>
    <w:basedOn w:val="affffff2"/>
    <w:next w:val="a1"/>
    <w:uiPriority w:val="99"/>
    <w:rsid w:val="00F5099B"/>
  </w:style>
  <w:style w:type="character" w:customStyle="1" w:styleId="affffff5">
    <w:name w:val="Выделение для Базового Поиска"/>
    <w:uiPriority w:val="99"/>
    <w:rsid w:val="00F5099B"/>
    <w:rPr>
      <w:rFonts w:cs="Times New Roman"/>
      <w:b/>
      <w:bCs/>
      <w:color w:val="0058A9"/>
      <w:sz w:val="20"/>
      <w:szCs w:val="20"/>
    </w:rPr>
  </w:style>
  <w:style w:type="character" w:customStyle="1" w:styleId="affffff6">
    <w:name w:val="Выделение для Базового Поиска (курсив)"/>
    <w:uiPriority w:val="99"/>
    <w:rsid w:val="00F5099B"/>
    <w:rPr>
      <w:rFonts w:cs="Times New Roman"/>
      <w:b/>
      <w:bCs/>
      <w:i/>
      <w:iCs/>
      <w:color w:val="0058A9"/>
      <w:sz w:val="20"/>
      <w:szCs w:val="20"/>
    </w:rPr>
  </w:style>
  <w:style w:type="paragraph" w:customStyle="1" w:styleId="affffff7">
    <w:name w:val="Дочерний элемент списка"/>
    <w:basedOn w:val="a1"/>
    <w:next w:val="a1"/>
    <w:uiPriority w:val="99"/>
    <w:rsid w:val="00F5099B"/>
    <w:rPr>
      <w:color w:val="868381"/>
      <w:sz w:val="22"/>
      <w:szCs w:val="22"/>
    </w:rPr>
  </w:style>
  <w:style w:type="paragraph" w:customStyle="1" w:styleId="affffff8">
    <w:name w:val="Основное меню (преемственное)"/>
    <w:basedOn w:val="a1"/>
    <w:next w:val="a1"/>
    <w:uiPriority w:val="99"/>
    <w:rsid w:val="00F5099B"/>
    <w:rPr>
      <w:rFonts w:ascii="Verdana" w:hAnsi="Verdana" w:cs="Verdana"/>
    </w:rPr>
  </w:style>
  <w:style w:type="paragraph" w:customStyle="1" w:styleId="affffff9">
    <w:name w:val="Заголовок группы контролов"/>
    <w:basedOn w:val="a1"/>
    <w:next w:val="a1"/>
    <w:uiPriority w:val="99"/>
    <w:rsid w:val="00F5099B"/>
    <w:rPr>
      <w:b/>
      <w:bCs/>
      <w:color w:val="000000"/>
    </w:rPr>
  </w:style>
  <w:style w:type="paragraph" w:customStyle="1" w:styleId="affffffa">
    <w:name w:val="Заголовок для информации об изменениях"/>
    <w:basedOn w:val="1"/>
    <w:next w:val="a1"/>
    <w:uiPriority w:val="99"/>
    <w:rsid w:val="00F5099B"/>
    <w:pPr>
      <w:spacing w:before="0"/>
      <w:outlineLvl w:val="9"/>
    </w:pPr>
    <w:rPr>
      <w:b w:val="0"/>
      <w:bCs w:val="0"/>
      <w:color w:val="26282F"/>
      <w:sz w:val="24"/>
      <w:szCs w:val="24"/>
      <w:shd w:val="clear" w:color="auto" w:fill="FFFFFF"/>
    </w:rPr>
  </w:style>
  <w:style w:type="paragraph" w:customStyle="1" w:styleId="affffffb">
    <w:name w:val="Заголовок распахивающейся части диалога"/>
    <w:basedOn w:val="a1"/>
    <w:next w:val="a1"/>
    <w:uiPriority w:val="99"/>
    <w:rsid w:val="00F5099B"/>
    <w:rPr>
      <w:i/>
      <w:iCs/>
      <w:color w:val="000080"/>
      <w:sz w:val="18"/>
      <w:szCs w:val="18"/>
    </w:rPr>
  </w:style>
  <w:style w:type="character" w:customStyle="1" w:styleId="affffffc">
    <w:name w:val="Заголовок своего сообщения"/>
    <w:uiPriority w:val="99"/>
    <w:rsid w:val="00F5099B"/>
    <w:rPr>
      <w:rFonts w:cs="Times New Roman"/>
      <w:b/>
      <w:bCs/>
      <w:color w:val="26282F"/>
      <w:sz w:val="20"/>
      <w:szCs w:val="20"/>
    </w:rPr>
  </w:style>
  <w:style w:type="character" w:customStyle="1" w:styleId="affffffd">
    <w:name w:val="Заголовок чужого сообщения"/>
    <w:uiPriority w:val="99"/>
    <w:rsid w:val="00F5099B"/>
    <w:rPr>
      <w:rFonts w:cs="Times New Roman"/>
      <w:b/>
      <w:bCs/>
      <w:color w:val="FF0000"/>
      <w:sz w:val="20"/>
      <w:szCs w:val="20"/>
    </w:rPr>
  </w:style>
  <w:style w:type="paragraph" w:customStyle="1" w:styleId="affffffe">
    <w:name w:val="Заголовок ЭР (левое окно)"/>
    <w:basedOn w:val="a1"/>
    <w:next w:val="a1"/>
    <w:uiPriority w:val="99"/>
    <w:rsid w:val="00F5099B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ffffff">
    <w:name w:val="Заголовок ЭР (правое окно)"/>
    <w:basedOn w:val="affffffe"/>
    <w:next w:val="a1"/>
    <w:uiPriority w:val="99"/>
    <w:rsid w:val="00F5099B"/>
    <w:pPr>
      <w:spacing w:after="0"/>
      <w:jc w:val="left"/>
    </w:pPr>
  </w:style>
  <w:style w:type="paragraph" w:customStyle="1" w:styleId="afffffff0">
    <w:name w:val="Интерактивный заголовок"/>
    <w:basedOn w:val="affff0"/>
    <w:next w:val="a1"/>
    <w:uiPriority w:val="99"/>
    <w:rsid w:val="00F5099B"/>
    <w:pPr>
      <w:keepNext w:val="0"/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Verdana" w:hAnsi="Verdana" w:cs="Verdana"/>
      <w:color w:val="0058A9"/>
      <w:spacing w:val="0"/>
      <w:sz w:val="24"/>
      <w:u w:val="single"/>
      <w:shd w:val="clear" w:color="auto" w:fill="F0F0F0"/>
    </w:rPr>
  </w:style>
  <w:style w:type="paragraph" w:customStyle="1" w:styleId="afffffff1">
    <w:name w:val="Текст информации об изменениях"/>
    <w:basedOn w:val="a1"/>
    <w:next w:val="a1"/>
    <w:uiPriority w:val="99"/>
    <w:rsid w:val="00F5099B"/>
    <w:rPr>
      <w:color w:val="353842"/>
    </w:rPr>
  </w:style>
  <w:style w:type="paragraph" w:customStyle="1" w:styleId="afffffff2">
    <w:name w:val="Информация об изменениях"/>
    <w:basedOn w:val="afffffff1"/>
    <w:next w:val="a1"/>
    <w:uiPriority w:val="99"/>
    <w:rsid w:val="00F5099B"/>
    <w:pPr>
      <w:spacing w:before="180"/>
      <w:ind w:left="360" w:right="360"/>
    </w:pPr>
    <w:rPr>
      <w:shd w:val="clear" w:color="auto" w:fill="EAEFED"/>
    </w:rPr>
  </w:style>
  <w:style w:type="paragraph" w:customStyle="1" w:styleId="afffffff3">
    <w:name w:val="Текст (справка)"/>
    <w:basedOn w:val="a1"/>
    <w:next w:val="a1"/>
    <w:uiPriority w:val="99"/>
    <w:rsid w:val="00F5099B"/>
    <w:pPr>
      <w:ind w:left="170" w:right="170"/>
    </w:pPr>
  </w:style>
  <w:style w:type="paragraph" w:customStyle="1" w:styleId="afffffff4">
    <w:name w:val="Информация об изменениях документа"/>
    <w:basedOn w:val="affff9"/>
    <w:next w:val="a1"/>
    <w:uiPriority w:val="99"/>
    <w:rsid w:val="00F5099B"/>
    <w:pPr>
      <w:spacing w:before="75"/>
    </w:pPr>
    <w:rPr>
      <w:color w:val="353842"/>
      <w:shd w:val="clear" w:color="auto" w:fill="F0F0F0"/>
    </w:rPr>
  </w:style>
  <w:style w:type="paragraph" w:customStyle="1" w:styleId="afffffff5">
    <w:name w:val="Текст (лев. подпись)"/>
    <w:basedOn w:val="a1"/>
    <w:next w:val="a1"/>
    <w:uiPriority w:val="99"/>
    <w:rsid w:val="00F5099B"/>
  </w:style>
  <w:style w:type="paragraph" w:customStyle="1" w:styleId="afffffff6">
    <w:name w:val="Колонтитул (левый)"/>
    <w:basedOn w:val="afffffff5"/>
    <w:next w:val="a1"/>
    <w:uiPriority w:val="99"/>
    <w:rsid w:val="00F5099B"/>
    <w:rPr>
      <w:sz w:val="16"/>
      <w:szCs w:val="16"/>
    </w:rPr>
  </w:style>
  <w:style w:type="paragraph" w:customStyle="1" w:styleId="afffffff7">
    <w:name w:val="Текст (прав. подпись)"/>
    <w:basedOn w:val="a1"/>
    <w:next w:val="a1"/>
    <w:uiPriority w:val="99"/>
    <w:rsid w:val="00F5099B"/>
    <w:pPr>
      <w:jc w:val="right"/>
    </w:pPr>
  </w:style>
  <w:style w:type="paragraph" w:customStyle="1" w:styleId="afffffff8">
    <w:name w:val="Колонтитул (правый)"/>
    <w:basedOn w:val="afffffff7"/>
    <w:next w:val="a1"/>
    <w:uiPriority w:val="99"/>
    <w:rsid w:val="00F5099B"/>
    <w:rPr>
      <w:sz w:val="16"/>
      <w:szCs w:val="16"/>
    </w:rPr>
  </w:style>
  <w:style w:type="paragraph" w:customStyle="1" w:styleId="afffffff9">
    <w:name w:val="Комментарий пользователя"/>
    <w:basedOn w:val="affff9"/>
    <w:next w:val="a1"/>
    <w:uiPriority w:val="99"/>
    <w:rsid w:val="00F5099B"/>
    <w:pPr>
      <w:spacing w:before="75"/>
    </w:pPr>
    <w:rPr>
      <w:color w:val="353842"/>
      <w:shd w:val="clear" w:color="auto" w:fill="FFDFE0"/>
    </w:rPr>
  </w:style>
  <w:style w:type="paragraph" w:customStyle="1" w:styleId="afffffffa">
    <w:name w:val="Куда обратиться?"/>
    <w:basedOn w:val="affffff2"/>
    <w:next w:val="a1"/>
    <w:uiPriority w:val="99"/>
    <w:rsid w:val="00F5099B"/>
  </w:style>
  <w:style w:type="paragraph" w:customStyle="1" w:styleId="afffffffb">
    <w:name w:val="Моноширинный"/>
    <w:basedOn w:val="a1"/>
    <w:next w:val="a1"/>
    <w:uiPriority w:val="99"/>
    <w:rsid w:val="00F5099B"/>
    <w:rPr>
      <w:rFonts w:ascii="Courier New" w:hAnsi="Courier New" w:cs="Courier New"/>
    </w:rPr>
  </w:style>
  <w:style w:type="character" w:customStyle="1" w:styleId="afffffffc">
    <w:name w:val="Найденные слова"/>
    <w:uiPriority w:val="99"/>
    <w:rsid w:val="00F5099B"/>
    <w:rPr>
      <w:rFonts w:cs="Times New Roman"/>
      <w:b/>
      <w:bCs/>
      <w:color w:val="26282F"/>
      <w:sz w:val="20"/>
      <w:szCs w:val="20"/>
      <w:shd w:val="clear" w:color="auto" w:fill="FFF580"/>
    </w:rPr>
  </w:style>
  <w:style w:type="paragraph" w:customStyle="1" w:styleId="afffffffd">
    <w:name w:val="Необходимые документы"/>
    <w:basedOn w:val="affffff2"/>
    <w:next w:val="a1"/>
    <w:uiPriority w:val="99"/>
    <w:rsid w:val="00F5099B"/>
    <w:pPr>
      <w:ind w:firstLine="118"/>
    </w:pPr>
  </w:style>
  <w:style w:type="paragraph" w:customStyle="1" w:styleId="afffffffe">
    <w:name w:val="Оглавление"/>
    <w:basedOn w:val="affff8"/>
    <w:next w:val="a1"/>
    <w:uiPriority w:val="99"/>
    <w:rsid w:val="00F5099B"/>
    <w:pPr>
      <w:ind w:left="140"/>
    </w:pPr>
  </w:style>
  <w:style w:type="character" w:customStyle="1" w:styleId="affffffff">
    <w:name w:val="Опечатки"/>
    <w:uiPriority w:val="99"/>
    <w:rsid w:val="00F5099B"/>
    <w:rPr>
      <w:color w:val="FF0000"/>
    </w:rPr>
  </w:style>
  <w:style w:type="paragraph" w:customStyle="1" w:styleId="affffffff0">
    <w:name w:val="Переменная часть"/>
    <w:basedOn w:val="affffff8"/>
    <w:next w:val="a1"/>
    <w:uiPriority w:val="99"/>
    <w:rsid w:val="00F5099B"/>
    <w:rPr>
      <w:sz w:val="20"/>
      <w:szCs w:val="20"/>
    </w:rPr>
  </w:style>
  <w:style w:type="paragraph" w:customStyle="1" w:styleId="affffffff1">
    <w:name w:val="Подвал для информации об изменениях"/>
    <w:basedOn w:val="1"/>
    <w:next w:val="a1"/>
    <w:uiPriority w:val="99"/>
    <w:rsid w:val="00F5099B"/>
    <w:pPr>
      <w:outlineLvl w:val="9"/>
    </w:pPr>
    <w:rPr>
      <w:b w:val="0"/>
      <w:bCs w:val="0"/>
      <w:color w:val="26282F"/>
    </w:rPr>
  </w:style>
  <w:style w:type="paragraph" w:customStyle="1" w:styleId="affffffff2">
    <w:name w:val="Подзаголовок для информации об изменениях"/>
    <w:basedOn w:val="afffffff1"/>
    <w:next w:val="a1"/>
    <w:uiPriority w:val="99"/>
    <w:rsid w:val="00F5099B"/>
    <w:rPr>
      <w:b/>
      <w:bCs/>
    </w:rPr>
  </w:style>
  <w:style w:type="paragraph" w:customStyle="1" w:styleId="affffffff3">
    <w:name w:val="Подчёркнуный текст"/>
    <w:basedOn w:val="a1"/>
    <w:next w:val="a1"/>
    <w:uiPriority w:val="99"/>
    <w:rsid w:val="00F5099B"/>
  </w:style>
  <w:style w:type="paragraph" w:customStyle="1" w:styleId="affffffff4">
    <w:name w:val="Постоянная часть"/>
    <w:basedOn w:val="affffff8"/>
    <w:next w:val="a1"/>
    <w:uiPriority w:val="99"/>
    <w:rsid w:val="00F5099B"/>
    <w:rPr>
      <w:sz w:val="22"/>
      <w:szCs w:val="22"/>
    </w:rPr>
  </w:style>
  <w:style w:type="paragraph" w:customStyle="1" w:styleId="affffffff5">
    <w:name w:val="Пример."/>
    <w:basedOn w:val="affffff2"/>
    <w:next w:val="a1"/>
    <w:uiPriority w:val="99"/>
    <w:rsid w:val="00F5099B"/>
  </w:style>
  <w:style w:type="paragraph" w:customStyle="1" w:styleId="affffffff6">
    <w:name w:val="Примечание."/>
    <w:basedOn w:val="affffff2"/>
    <w:next w:val="a1"/>
    <w:uiPriority w:val="99"/>
    <w:rsid w:val="00F5099B"/>
  </w:style>
  <w:style w:type="character" w:customStyle="1" w:styleId="affffffff7">
    <w:name w:val="Продолжение ссылки"/>
    <w:uiPriority w:val="99"/>
    <w:rsid w:val="00F5099B"/>
    <w:rPr>
      <w:rFonts w:cs="Times New Roman"/>
      <w:b/>
      <w:bCs/>
      <w:color w:val="106BBE"/>
      <w:sz w:val="20"/>
      <w:szCs w:val="20"/>
      <w:u w:val="single"/>
    </w:rPr>
  </w:style>
  <w:style w:type="paragraph" w:customStyle="1" w:styleId="affffffff8">
    <w:name w:val="Словарная статья"/>
    <w:basedOn w:val="a1"/>
    <w:next w:val="a1"/>
    <w:uiPriority w:val="99"/>
    <w:rsid w:val="00F5099B"/>
    <w:pPr>
      <w:ind w:right="118"/>
    </w:pPr>
  </w:style>
  <w:style w:type="character" w:customStyle="1" w:styleId="affffffff9">
    <w:name w:val="Сравнение редакций"/>
    <w:uiPriority w:val="99"/>
    <w:rsid w:val="00F5099B"/>
    <w:rPr>
      <w:rFonts w:cs="Times New Roman"/>
      <w:b/>
      <w:bCs/>
      <w:color w:val="26282F"/>
      <w:sz w:val="20"/>
      <w:szCs w:val="20"/>
    </w:rPr>
  </w:style>
  <w:style w:type="character" w:customStyle="1" w:styleId="affffffffa">
    <w:name w:val="Сравнение редакций. Добавленный фрагмент"/>
    <w:uiPriority w:val="99"/>
    <w:rsid w:val="00F5099B"/>
    <w:rPr>
      <w:color w:val="000000"/>
      <w:shd w:val="clear" w:color="auto" w:fill="C1D7FF"/>
    </w:rPr>
  </w:style>
  <w:style w:type="character" w:customStyle="1" w:styleId="affffffffb">
    <w:name w:val="Сравнение редакций. Удаленный фрагмент"/>
    <w:uiPriority w:val="99"/>
    <w:rsid w:val="00F5099B"/>
    <w:rPr>
      <w:color w:val="000000"/>
      <w:shd w:val="clear" w:color="auto" w:fill="C4C413"/>
    </w:rPr>
  </w:style>
  <w:style w:type="paragraph" w:customStyle="1" w:styleId="affffffffc">
    <w:name w:val="Ссылка на официальную публикацию"/>
    <w:basedOn w:val="a1"/>
    <w:next w:val="a1"/>
    <w:uiPriority w:val="99"/>
    <w:rsid w:val="00F5099B"/>
  </w:style>
  <w:style w:type="paragraph" w:customStyle="1" w:styleId="affffffffd">
    <w:name w:val="Текст в таблице"/>
    <w:basedOn w:val="afffff9"/>
    <w:next w:val="a1"/>
    <w:uiPriority w:val="99"/>
    <w:rsid w:val="00F5099B"/>
    <w:pPr>
      <w:ind w:firstLine="500"/>
    </w:pPr>
  </w:style>
  <w:style w:type="paragraph" w:customStyle="1" w:styleId="affffffffe">
    <w:name w:val="Текст ЭР (см. также)"/>
    <w:basedOn w:val="a1"/>
    <w:next w:val="a1"/>
    <w:uiPriority w:val="99"/>
    <w:rsid w:val="00F5099B"/>
    <w:pPr>
      <w:spacing w:before="200"/>
    </w:pPr>
    <w:rPr>
      <w:sz w:val="22"/>
      <w:szCs w:val="22"/>
    </w:rPr>
  </w:style>
  <w:style w:type="paragraph" w:customStyle="1" w:styleId="afffffffff">
    <w:name w:val="Технический комментарий"/>
    <w:basedOn w:val="a1"/>
    <w:next w:val="a1"/>
    <w:uiPriority w:val="99"/>
    <w:rsid w:val="00F5099B"/>
    <w:rPr>
      <w:color w:val="463F31"/>
      <w:shd w:val="clear" w:color="auto" w:fill="FFFFA6"/>
    </w:rPr>
  </w:style>
  <w:style w:type="character" w:customStyle="1" w:styleId="afffffffff0">
    <w:name w:val="Утратил силу"/>
    <w:uiPriority w:val="99"/>
    <w:rsid w:val="00F5099B"/>
    <w:rPr>
      <w:rFonts w:cs="Times New Roman"/>
      <w:b/>
      <w:bCs/>
      <w:strike/>
      <w:color w:val="666600"/>
      <w:sz w:val="20"/>
      <w:szCs w:val="20"/>
    </w:rPr>
  </w:style>
  <w:style w:type="paragraph" w:customStyle="1" w:styleId="afffffffff1">
    <w:name w:val="Формула"/>
    <w:basedOn w:val="a1"/>
    <w:next w:val="a1"/>
    <w:uiPriority w:val="99"/>
    <w:rsid w:val="00F5099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fffff2">
    <w:name w:val="Центрированный (таблица)"/>
    <w:basedOn w:val="afffff9"/>
    <w:next w:val="a1"/>
    <w:uiPriority w:val="99"/>
    <w:rsid w:val="00F5099B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F5099B"/>
    <w:pPr>
      <w:spacing w:before="300"/>
    </w:pPr>
    <w:rPr>
      <w:sz w:val="26"/>
      <w:szCs w:val="26"/>
    </w:rPr>
  </w:style>
  <w:style w:type="paragraph" w:customStyle="1" w:styleId="afffffffff3">
    <w:name w:val="Подпись к картинке"/>
    <w:basedOn w:val="a1"/>
    <w:link w:val="afffffffff4"/>
    <w:rsid w:val="00060247"/>
    <w:pPr>
      <w:shd w:val="clear" w:color="auto" w:fill="FFFFFF"/>
      <w:suppressAutoHyphens/>
      <w:spacing w:line="240" w:lineRule="atLeast"/>
    </w:pPr>
    <w:rPr>
      <w:rFonts w:eastAsia="Arial Unicode MS"/>
      <w:sz w:val="23"/>
      <w:szCs w:val="23"/>
      <w:lang w:eastAsia="ar-SA"/>
    </w:rPr>
  </w:style>
  <w:style w:type="paragraph" w:customStyle="1" w:styleId="xl227">
    <w:name w:val="xl227"/>
    <w:basedOn w:val="a1"/>
    <w:rsid w:val="00257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228">
    <w:name w:val="xl228"/>
    <w:basedOn w:val="a1"/>
    <w:rsid w:val="002570C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229">
    <w:name w:val="xl229"/>
    <w:basedOn w:val="a1"/>
    <w:rsid w:val="002570C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230">
    <w:name w:val="xl230"/>
    <w:basedOn w:val="a1"/>
    <w:rsid w:val="002570C2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231">
    <w:name w:val="xl231"/>
    <w:basedOn w:val="a1"/>
    <w:rsid w:val="002570C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232">
    <w:name w:val="xl232"/>
    <w:basedOn w:val="a1"/>
    <w:rsid w:val="00257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33">
    <w:name w:val="xl233"/>
    <w:basedOn w:val="a1"/>
    <w:rsid w:val="002570C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34">
    <w:name w:val="xl234"/>
    <w:basedOn w:val="a1"/>
    <w:rsid w:val="002570C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35">
    <w:name w:val="xl235"/>
    <w:basedOn w:val="a1"/>
    <w:rsid w:val="00257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</w:rPr>
  </w:style>
  <w:style w:type="paragraph" w:customStyle="1" w:styleId="xl236">
    <w:name w:val="xl236"/>
    <w:basedOn w:val="a1"/>
    <w:rsid w:val="002570C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37">
    <w:name w:val="xl237"/>
    <w:basedOn w:val="a1"/>
    <w:rsid w:val="00257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38">
    <w:name w:val="xl238"/>
    <w:basedOn w:val="a1"/>
    <w:rsid w:val="00257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</w:rPr>
  </w:style>
  <w:style w:type="paragraph" w:customStyle="1" w:styleId="xl239">
    <w:name w:val="xl239"/>
    <w:basedOn w:val="a1"/>
    <w:rsid w:val="00257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b/>
      <w:bCs/>
    </w:rPr>
  </w:style>
  <w:style w:type="paragraph" w:customStyle="1" w:styleId="xl240">
    <w:name w:val="xl240"/>
    <w:basedOn w:val="a1"/>
    <w:rsid w:val="00257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41">
    <w:name w:val="xl241"/>
    <w:basedOn w:val="a1"/>
    <w:rsid w:val="00257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42">
    <w:name w:val="xl242"/>
    <w:basedOn w:val="a1"/>
    <w:rsid w:val="002570C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243">
    <w:name w:val="xl243"/>
    <w:basedOn w:val="a1"/>
    <w:rsid w:val="00257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2"/>
      <w:szCs w:val="22"/>
    </w:rPr>
  </w:style>
  <w:style w:type="paragraph" w:customStyle="1" w:styleId="xl244">
    <w:name w:val="xl244"/>
    <w:basedOn w:val="a1"/>
    <w:rsid w:val="002570C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i/>
      <w:iCs/>
      <w:sz w:val="18"/>
      <w:szCs w:val="18"/>
    </w:rPr>
  </w:style>
  <w:style w:type="paragraph" w:customStyle="1" w:styleId="xl245">
    <w:name w:val="xl245"/>
    <w:basedOn w:val="a1"/>
    <w:rsid w:val="002570C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character" w:customStyle="1" w:styleId="2f7">
    <w:name w:val="Заголовок №2_"/>
    <w:link w:val="2f6"/>
    <w:uiPriority w:val="99"/>
    <w:locked/>
    <w:rsid w:val="006700C4"/>
    <w:rPr>
      <w:rFonts w:eastAsia="Arial Unicode MS"/>
      <w:b/>
      <w:bCs/>
      <w:sz w:val="31"/>
      <w:szCs w:val="31"/>
      <w:lang w:val="ru-RU" w:eastAsia="ar-SA" w:bidi="ar-SA"/>
    </w:rPr>
  </w:style>
  <w:style w:type="character" w:customStyle="1" w:styleId="3f4">
    <w:name w:val="Заголовок №3_"/>
    <w:link w:val="3f3"/>
    <w:uiPriority w:val="99"/>
    <w:locked/>
    <w:rsid w:val="006700C4"/>
    <w:rPr>
      <w:rFonts w:eastAsia="Arial Unicode MS"/>
      <w:sz w:val="31"/>
      <w:szCs w:val="31"/>
      <w:lang w:val="ru-RU" w:eastAsia="ar-SA" w:bidi="ar-SA"/>
    </w:rPr>
  </w:style>
  <w:style w:type="table" w:customStyle="1" w:styleId="1ffe">
    <w:name w:val="Сетка таблицы1"/>
    <w:uiPriority w:val="99"/>
    <w:rsid w:val="006700C4"/>
    <w:pPr>
      <w:autoSpaceDE w:val="0"/>
      <w:autoSpaceDN w:val="0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spacing0">
    <w:name w:val="msonospacing"/>
    <w:rsid w:val="00046D1A"/>
    <w:rPr>
      <w:rFonts w:eastAsia="Calibri"/>
      <w:sz w:val="22"/>
      <w:szCs w:val="22"/>
      <w:lang w:eastAsia="en-US"/>
    </w:rPr>
  </w:style>
  <w:style w:type="numbering" w:customStyle="1" w:styleId="1fff">
    <w:name w:val="Нет списка1"/>
    <w:next w:val="a4"/>
    <w:uiPriority w:val="99"/>
    <w:semiHidden/>
    <w:rsid w:val="0044717B"/>
  </w:style>
  <w:style w:type="paragraph" w:customStyle="1" w:styleId="2f9">
    <w:name w:val="Без интервала2"/>
    <w:rsid w:val="003A47F2"/>
    <w:pPr>
      <w:spacing w:after="200" w:line="276" w:lineRule="auto"/>
    </w:pPr>
    <w:rPr>
      <w:sz w:val="22"/>
      <w:szCs w:val="22"/>
      <w:lang w:val="en-US" w:eastAsia="en-US"/>
    </w:rPr>
  </w:style>
  <w:style w:type="character" w:customStyle="1" w:styleId="411">
    <w:name w:val="Заголовок 4 Знак1"/>
    <w:uiPriority w:val="9"/>
    <w:rsid w:val="00C505FF"/>
    <w:rPr>
      <w:sz w:val="28"/>
      <w:szCs w:val="28"/>
      <w:lang w:eastAsia="ru-RU" w:bidi="ar-SA"/>
    </w:rPr>
  </w:style>
  <w:style w:type="character" w:customStyle="1" w:styleId="apple-converted-space">
    <w:name w:val="apple-converted-space"/>
    <w:rsid w:val="00C505FF"/>
  </w:style>
  <w:style w:type="paragraph" w:customStyle="1" w:styleId="2fa">
    <w:name w:val="Знак Знак2"/>
    <w:basedOn w:val="a1"/>
    <w:rsid w:val="00C505FF"/>
    <w:pPr>
      <w:spacing w:after="160" w:line="240" w:lineRule="exact"/>
    </w:pPr>
    <w:rPr>
      <w:rFonts w:ascii="Verdana" w:hAnsi="Verdana" w:cs="Tahoma"/>
      <w:lang w:val="en-US" w:eastAsia="en-US"/>
    </w:rPr>
  </w:style>
  <w:style w:type="character" w:customStyle="1" w:styleId="afffb">
    <w:name w:val="Текст примечания Знак"/>
    <w:link w:val="afffa"/>
    <w:uiPriority w:val="99"/>
    <w:rsid w:val="00C505FF"/>
  </w:style>
  <w:style w:type="character" w:customStyle="1" w:styleId="afffd">
    <w:name w:val="Тема примечания Знак"/>
    <w:link w:val="afffc"/>
    <w:uiPriority w:val="99"/>
    <w:rsid w:val="00C505FF"/>
    <w:rPr>
      <w:b/>
      <w:bCs/>
    </w:rPr>
  </w:style>
  <w:style w:type="paragraph" w:customStyle="1" w:styleId="Style1">
    <w:name w:val="Style1"/>
    <w:basedOn w:val="a1"/>
    <w:rsid w:val="00C505FF"/>
    <w:pPr>
      <w:spacing w:line="326" w:lineRule="exact"/>
      <w:ind w:firstLine="710"/>
    </w:pPr>
    <w:rPr>
      <w:rFonts w:ascii="Times New Roman" w:hAnsi="Times New Roman"/>
    </w:rPr>
  </w:style>
  <w:style w:type="character" w:customStyle="1" w:styleId="FontStyle11">
    <w:name w:val="Font Style11"/>
    <w:rsid w:val="00C505FF"/>
    <w:rPr>
      <w:rFonts w:ascii="Times New Roman" w:hAnsi="Times New Roman" w:cs="Times New Roman"/>
      <w:sz w:val="26"/>
      <w:szCs w:val="26"/>
    </w:rPr>
  </w:style>
  <w:style w:type="character" w:customStyle="1" w:styleId="TimesNewRoman14">
    <w:name w:val="Стиль Times New Roman 14 пт"/>
    <w:uiPriority w:val="99"/>
    <w:rsid w:val="00C505FF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uiPriority w:val="99"/>
    <w:rsid w:val="00C505FF"/>
    <w:rPr>
      <w:rFonts w:ascii="Arial" w:hAnsi="Arial" w:cs="Arial"/>
      <w:lang w:val="ru-RU" w:eastAsia="ru-RU" w:bidi="ar-SA"/>
    </w:rPr>
  </w:style>
  <w:style w:type="paragraph" w:customStyle="1" w:styleId="xl246">
    <w:name w:val="xl246"/>
    <w:basedOn w:val="a1"/>
    <w:rsid w:val="00B62DA2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247">
    <w:name w:val="xl247"/>
    <w:basedOn w:val="a1"/>
    <w:rsid w:val="00B62DA2"/>
    <w:pPr>
      <w:pBdr>
        <w:top w:val="single" w:sz="8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48">
    <w:name w:val="xl248"/>
    <w:basedOn w:val="a1"/>
    <w:rsid w:val="00B62D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49">
    <w:name w:val="xl249"/>
    <w:basedOn w:val="a1"/>
    <w:rsid w:val="00B62DA2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50">
    <w:name w:val="xl250"/>
    <w:basedOn w:val="a1"/>
    <w:rsid w:val="00B62D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51">
    <w:name w:val="xl251"/>
    <w:basedOn w:val="a1"/>
    <w:rsid w:val="00B62DA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52">
    <w:name w:val="xl252"/>
    <w:basedOn w:val="a1"/>
    <w:rsid w:val="00B62DA2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53">
    <w:name w:val="xl253"/>
    <w:basedOn w:val="a1"/>
    <w:rsid w:val="00B62DA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54">
    <w:name w:val="xl254"/>
    <w:basedOn w:val="a1"/>
    <w:rsid w:val="00B62D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s1">
    <w:name w:val="s_1"/>
    <w:basedOn w:val="a1"/>
    <w:rsid w:val="0037012F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2fb">
    <w:name w:val="Основной шрифт абзаца2"/>
    <w:rsid w:val="00172316"/>
  </w:style>
  <w:style w:type="paragraph" w:customStyle="1" w:styleId="1fff0">
    <w:name w:val="Текст выноски1"/>
    <w:basedOn w:val="a1"/>
    <w:rsid w:val="00172316"/>
    <w:pPr>
      <w:suppressAutoHyphens/>
    </w:pPr>
    <w:rPr>
      <w:rFonts w:ascii="Tahoma" w:hAnsi="Tahoma" w:cs="Tahoma"/>
      <w:kern w:val="1"/>
      <w:sz w:val="16"/>
      <w:szCs w:val="16"/>
      <w:lang w:eastAsia="ar-SA"/>
    </w:rPr>
  </w:style>
  <w:style w:type="character" w:customStyle="1" w:styleId="HTML0">
    <w:name w:val="Стандартный HTML Знак"/>
    <w:link w:val="HTML"/>
    <w:rsid w:val="00E70630"/>
    <w:rPr>
      <w:rFonts w:ascii="Courier New" w:hAnsi="Courier New" w:cs="Courier New"/>
    </w:rPr>
  </w:style>
  <w:style w:type="paragraph" w:customStyle="1" w:styleId="1fff1">
    <w:name w:val="Без интервала1"/>
    <w:rsid w:val="00E70630"/>
    <w:pPr>
      <w:spacing w:after="200" w:line="276" w:lineRule="auto"/>
    </w:pPr>
    <w:rPr>
      <w:sz w:val="22"/>
      <w:szCs w:val="22"/>
      <w:lang w:val="en-US" w:eastAsia="en-US"/>
    </w:rPr>
  </w:style>
  <w:style w:type="paragraph" w:styleId="2fc">
    <w:name w:val="Quote"/>
    <w:basedOn w:val="a1"/>
    <w:next w:val="a1"/>
    <w:link w:val="2fd"/>
    <w:uiPriority w:val="29"/>
    <w:qFormat/>
    <w:rsid w:val="00AC3EF1"/>
    <w:rPr>
      <w:i/>
    </w:rPr>
  </w:style>
  <w:style w:type="character" w:customStyle="1" w:styleId="2fd">
    <w:name w:val="Цитата 2 Знак"/>
    <w:link w:val="2fc"/>
    <w:uiPriority w:val="29"/>
    <w:rsid w:val="00AC3EF1"/>
    <w:rPr>
      <w:i/>
      <w:sz w:val="24"/>
      <w:szCs w:val="24"/>
    </w:rPr>
  </w:style>
  <w:style w:type="paragraph" w:styleId="afffffffff5">
    <w:name w:val="Intense Quote"/>
    <w:basedOn w:val="a1"/>
    <w:next w:val="a1"/>
    <w:link w:val="afffffffff6"/>
    <w:uiPriority w:val="30"/>
    <w:qFormat/>
    <w:rsid w:val="00AC3EF1"/>
    <w:pPr>
      <w:ind w:left="720" w:right="720"/>
    </w:pPr>
    <w:rPr>
      <w:b/>
      <w:i/>
      <w:szCs w:val="20"/>
    </w:rPr>
  </w:style>
  <w:style w:type="character" w:customStyle="1" w:styleId="afffffffff6">
    <w:name w:val="Выделенная цитата Знак"/>
    <w:link w:val="afffffffff5"/>
    <w:uiPriority w:val="30"/>
    <w:rsid w:val="00AC3EF1"/>
    <w:rPr>
      <w:b/>
      <w:i/>
      <w:sz w:val="24"/>
    </w:rPr>
  </w:style>
  <w:style w:type="character" w:styleId="afffffffff7">
    <w:name w:val="Subtle Emphasis"/>
    <w:uiPriority w:val="19"/>
    <w:qFormat/>
    <w:rsid w:val="00AC3EF1"/>
    <w:rPr>
      <w:i/>
      <w:color w:val="5A5A5A"/>
    </w:rPr>
  </w:style>
  <w:style w:type="character" w:styleId="afffffffff8">
    <w:name w:val="Intense Emphasis"/>
    <w:uiPriority w:val="21"/>
    <w:qFormat/>
    <w:rsid w:val="00AC3EF1"/>
    <w:rPr>
      <w:b/>
      <w:i/>
      <w:sz w:val="24"/>
      <w:szCs w:val="24"/>
      <w:u w:val="single"/>
    </w:rPr>
  </w:style>
  <w:style w:type="character" w:styleId="afffffffff9">
    <w:name w:val="Subtle Reference"/>
    <w:uiPriority w:val="31"/>
    <w:qFormat/>
    <w:rsid w:val="00AC3EF1"/>
    <w:rPr>
      <w:sz w:val="24"/>
      <w:szCs w:val="24"/>
      <w:u w:val="single"/>
    </w:rPr>
  </w:style>
  <w:style w:type="character" w:styleId="afffffffffa">
    <w:name w:val="Intense Reference"/>
    <w:uiPriority w:val="32"/>
    <w:qFormat/>
    <w:rsid w:val="00AC3EF1"/>
    <w:rPr>
      <w:b/>
      <w:sz w:val="24"/>
      <w:u w:val="single"/>
    </w:rPr>
  </w:style>
  <w:style w:type="character" w:styleId="afffffffffb">
    <w:name w:val="Book Title"/>
    <w:uiPriority w:val="33"/>
    <w:qFormat/>
    <w:rsid w:val="00AC3EF1"/>
    <w:rPr>
      <w:rFonts w:ascii="Cambria" w:eastAsia="Times New Roman" w:hAnsi="Cambria"/>
      <w:b/>
      <w:i/>
      <w:sz w:val="24"/>
      <w:szCs w:val="24"/>
    </w:rPr>
  </w:style>
  <w:style w:type="paragraph" w:styleId="afffffffffc">
    <w:name w:val="TOC Heading"/>
    <w:basedOn w:val="1"/>
    <w:next w:val="a1"/>
    <w:uiPriority w:val="39"/>
    <w:unhideWhenUsed/>
    <w:qFormat/>
    <w:rsid w:val="00AC3EF1"/>
    <w:pPr>
      <w:outlineLvl w:val="9"/>
    </w:pPr>
  </w:style>
  <w:style w:type="paragraph" w:customStyle="1" w:styleId="2fe">
    <w:name w:val="Стиль2"/>
    <w:basedOn w:val="a1"/>
    <w:rsid w:val="00B25033"/>
    <w:pPr>
      <w:shd w:val="clear" w:color="auto" w:fill="FFFFFF"/>
      <w:ind w:firstLine="284"/>
    </w:pPr>
    <w:rPr>
      <w:rFonts w:ascii="Times New Roman" w:hAnsi="Times New Roman"/>
      <w:color w:val="000000"/>
    </w:rPr>
  </w:style>
  <w:style w:type="paragraph" w:customStyle="1" w:styleId="xl255">
    <w:name w:val="xl255"/>
    <w:basedOn w:val="a1"/>
    <w:rsid w:val="002B1AD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256">
    <w:name w:val="xl256"/>
    <w:basedOn w:val="a1"/>
    <w:rsid w:val="002B1AD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257">
    <w:name w:val="xl257"/>
    <w:basedOn w:val="a1"/>
    <w:rsid w:val="002B1AD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258">
    <w:name w:val="xl258"/>
    <w:basedOn w:val="a1"/>
    <w:rsid w:val="002B1ADB"/>
    <w:pPr>
      <w:pBdr>
        <w:top w:val="single" w:sz="8" w:space="0" w:color="000000"/>
        <w:left w:val="single" w:sz="8" w:space="0" w:color="000000"/>
        <w:right w:val="single" w:sz="4" w:space="0" w:color="000000"/>
      </w:pBdr>
      <w:shd w:val="clear" w:color="808080" w:fill="96969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59">
    <w:name w:val="xl259"/>
    <w:basedOn w:val="a1"/>
    <w:rsid w:val="002B1ADB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808080" w:fill="96969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60">
    <w:name w:val="xl260"/>
    <w:basedOn w:val="a1"/>
    <w:rsid w:val="002B1ADB"/>
    <w:pPr>
      <w:pBdr>
        <w:top w:val="single" w:sz="8" w:space="0" w:color="000000"/>
        <w:left w:val="single" w:sz="8" w:space="0" w:color="000000"/>
      </w:pBdr>
      <w:shd w:val="clear" w:color="808080" w:fill="96969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261">
    <w:name w:val="xl261"/>
    <w:basedOn w:val="a1"/>
    <w:rsid w:val="002B1ADB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808080" w:fill="96969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262">
    <w:name w:val="xl262"/>
    <w:basedOn w:val="a1"/>
    <w:rsid w:val="002B1ADB"/>
    <w:pPr>
      <w:pBdr>
        <w:left w:val="single" w:sz="4" w:space="0" w:color="000000"/>
        <w:right w:val="single" w:sz="8" w:space="0" w:color="000000"/>
      </w:pBdr>
      <w:shd w:val="clear" w:color="CCCCFF" w:fill="C0C0C0"/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263">
    <w:name w:val="xl263"/>
    <w:basedOn w:val="a1"/>
    <w:rsid w:val="002B1ADB"/>
    <w:pPr>
      <w:pBdr>
        <w:top w:val="single" w:sz="8" w:space="0" w:color="auto"/>
        <w:left w:val="single" w:sz="4" w:space="0" w:color="000000"/>
        <w:right w:val="single" w:sz="8" w:space="0" w:color="000000"/>
      </w:pBdr>
      <w:shd w:val="clear" w:color="CCCCFF" w:fill="C0C0C0"/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264">
    <w:name w:val="xl264"/>
    <w:basedOn w:val="a1"/>
    <w:rsid w:val="002B1ADB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265">
    <w:name w:val="xl265"/>
    <w:basedOn w:val="a1"/>
    <w:rsid w:val="002B1AD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auto"/>
      </w:pBdr>
      <w:shd w:val="clear" w:color="CCCCFF" w:fill="C0C0C0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66">
    <w:name w:val="xl266"/>
    <w:basedOn w:val="a1"/>
    <w:rsid w:val="002B1AD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67">
    <w:name w:val="xl267"/>
    <w:basedOn w:val="a1"/>
    <w:rsid w:val="002B1ADB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268">
    <w:name w:val="xl268"/>
    <w:basedOn w:val="a1"/>
    <w:rsid w:val="002B1ADB"/>
    <w:pPr>
      <w:pBdr>
        <w:left w:val="single" w:sz="8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69">
    <w:name w:val="xl269"/>
    <w:basedOn w:val="a1"/>
    <w:rsid w:val="002B1ADB"/>
    <w:pPr>
      <w:pBdr>
        <w:left w:val="single" w:sz="8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270">
    <w:name w:val="xl270"/>
    <w:basedOn w:val="a1"/>
    <w:rsid w:val="002B1AD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271">
    <w:name w:val="xl271"/>
    <w:basedOn w:val="a1"/>
    <w:rsid w:val="002B1AD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72">
    <w:name w:val="xl272"/>
    <w:basedOn w:val="a1"/>
    <w:rsid w:val="002B1AD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73">
    <w:name w:val="xl273"/>
    <w:basedOn w:val="a1"/>
    <w:rsid w:val="002B1AD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74">
    <w:name w:val="xl274"/>
    <w:basedOn w:val="a1"/>
    <w:rsid w:val="002B1AD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b/>
      <w:bCs/>
      <w:sz w:val="22"/>
      <w:szCs w:val="22"/>
    </w:rPr>
  </w:style>
  <w:style w:type="paragraph" w:customStyle="1" w:styleId="xl275">
    <w:name w:val="xl275"/>
    <w:basedOn w:val="a1"/>
    <w:rsid w:val="002B1AD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276">
    <w:name w:val="xl276"/>
    <w:basedOn w:val="a1"/>
    <w:rsid w:val="002B1ADB"/>
    <w:pPr>
      <w:pBdr>
        <w:top w:val="single" w:sz="8" w:space="0" w:color="000000"/>
        <w:left w:val="single" w:sz="8" w:space="0" w:color="auto"/>
        <w:right w:val="single" w:sz="4" w:space="0" w:color="000000"/>
      </w:pBdr>
      <w:shd w:val="clear" w:color="CCCCFF" w:fill="C0C0C0"/>
      <w:spacing w:before="100" w:beforeAutospacing="1" w:after="100" w:afterAutospacing="1"/>
    </w:pPr>
    <w:rPr>
      <w:rFonts w:ascii="Times New Roman" w:hAnsi="Times New Roman"/>
      <w:b/>
      <w:bCs/>
      <w:sz w:val="22"/>
      <w:szCs w:val="22"/>
    </w:rPr>
  </w:style>
  <w:style w:type="paragraph" w:customStyle="1" w:styleId="xl277">
    <w:name w:val="xl277"/>
    <w:basedOn w:val="a1"/>
    <w:rsid w:val="002B1ADB"/>
    <w:pPr>
      <w:pBdr>
        <w:top w:val="single" w:sz="8" w:space="0" w:color="000000"/>
        <w:left w:val="single" w:sz="8" w:space="0" w:color="000000"/>
        <w:right w:val="single" w:sz="8" w:space="0" w:color="auto"/>
      </w:pBdr>
      <w:shd w:val="clear" w:color="CCCCFF" w:fill="C0C0C0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78">
    <w:name w:val="xl278"/>
    <w:basedOn w:val="a1"/>
    <w:rsid w:val="002B1ADB"/>
    <w:pPr>
      <w:pBdr>
        <w:left w:val="single" w:sz="8" w:space="0" w:color="auto"/>
        <w:bottom w:val="single" w:sz="8" w:space="0" w:color="000000"/>
        <w:right w:val="single" w:sz="4" w:space="0" w:color="000000"/>
      </w:pBdr>
      <w:shd w:val="clear" w:color="CCCCFF" w:fill="C0C0C0"/>
      <w:spacing w:before="100" w:beforeAutospacing="1" w:after="100" w:afterAutospacing="1"/>
    </w:pPr>
    <w:rPr>
      <w:rFonts w:ascii="Times New Roman" w:hAnsi="Times New Roman"/>
      <w:b/>
      <w:bCs/>
      <w:sz w:val="22"/>
      <w:szCs w:val="22"/>
    </w:rPr>
  </w:style>
  <w:style w:type="paragraph" w:customStyle="1" w:styleId="xl279">
    <w:name w:val="xl279"/>
    <w:basedOn w:val="a1"/>
    <w:rsid w:val="002B1ADB"/>
    <w:pPr>
      <w:pBdr>
        <w:left w:val="single" w:sz="8" w:space="0" w:color="000000"/>
        <w:bottom w:val="single" w:sz="8" w:space="0" w:color="000000"/>
        <w:right w:val="single" w:sz="8" w:space="0" w:color="auto"/>
      </w:pBdr>
      <w:shd w:val="clear" w:color="CCCCFF" w:fill="C0C0C0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80">
    <w:name w:val="xl280"/>
    <w:basedOn w:val="a1"/>
    <w:rsid w:val="002B1ADB"/>
    <w:pPr>
      <w:pBdr>
        <w:left w:val="single" w:sz="8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81">
    <w:name w:val="xl281"/>
    <w:basedOn w:val="a1"/>
    <w:rsid w:val="002B1AD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</w:rPr>
  </w:style>
  <w:style w:type="paragraph" w:customStyle="1" w:styleId="xl282">
    <w:name w:val="xl282"/>
    <w:basedOn w:val="a1"/>
    <w:rsid w:val="002B1ADB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283">
    <w:name w:val="xl283"/>
    <w:basedOn w:val="a1"/>
    <w:rsid w:val="002B1AD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b/>
      <w:bCs/>
      <w:sz w:val="18"/>
      <w:szCs w:val="18"/>
    </w:rPr>
  </w:style>
  <w:style w:type="paragraph" w:customStyle="1" w:styleId="xl284">
    <w:name w:val="xl284"/>
    <w:basedOn w:val="a1"/>
    <w:rsid w:val="002B1ADB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85">
    <w:name w:val="xl285"/>
    <w:basedOn w:val="a1"/>
    <w:rsid w:val="002B1ADB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286">
    <w:name w:val="xl286"/>
    <w:basedOn w:val="a1"/>
    <w:rsid w:val="002B1ADB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287">
    <w:name w:val="xl287"/>
    <w:basedOn w:val="a1"/>
    <w:rsid w:val="002B1ADB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88">
    <w:name w:val="xl288"/>
    <w:basedOn w:val="a1"/>
    <w:rsid w:val="002B1ADB"/>
    <w:pPr>
      <w:pBdr>
        <w:top w:val="single" w:sz="4" w:space="0" w:color="000000"/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89">
    <w:name w:val="xl289"/>
    <w:basedOn w:val="a1"/>
    <w:rsid w:val="002B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90">
    <w:name w:val="xl290"/>
    <w:basedOn w:val="a1"/>
    <w:rsid w:val="002B1AD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</w:pPr>
    <w:rPr>
      <w:rFonts w:ascii="Times New Roman" w:hAnsi="Times New Roman"/>
      <w:b/>
      <w:bCs/>
      <w:sz w:val="22"/>
      <w:szCs w:val="22"/>
    </w:rPr>
  </w:style>
  <w:style w:type="paragraph" w:customStyle="1" w:styleId="xl291">
    <w:name w:val="xl291"/>
    <w:basedOn w:val="a1"/>
    <w:rsid w:val="002B1AD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292">
    <w:name w:val="xl292"/>
    <w:basedOn w:val="a1"/>
    <w:rsid w:val="002B1AD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293">
    <w:name w:val="xl293"/>
    <w:basedOn w:val="a1"/>
    <w:rsid w:val="002B1AD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94">
    <w:name w:val="xl294"/>
    <w:basedOn w:val="a1"/>
    <w:rsid w:val="002B1AD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CCCCFF" w:fill="C0C0C0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character" w:customStyle="1" w:styleId="1fff2">
    <w:name w:val="Основной текст Знак1"/>
    <w:uiPriority w:val="99"/>
    <w:rsid w:val="002B1ADB"/>
    <w:rPr>
      <w:spacing w:val="30"/>
      <w:sz w:val="22"/>
      <w:szCs w:val="22"/>
      <w:shd w:val="clear" w:color="auto" w:fill="FFFFFF"/>
    </w:rPr>
  </w:style>
  <w:style w:type="paragraph" w:customStyle="1" w:styleId="1211">
    <w:name w:val="Заголовок №1 (2)1"/>
    <w:basedOn w:val="a1"/>
    <w:uiPriority w:val="99"/>
    <w:rsid w:val="002B1ADB"/>
    <w:pPr>
      <w:shd w:val="clear" w:color="auto" w:fill="FFFFFF"/>
      <w:spacing w:before="600" w:after="360" w:line="240" w:lineRule="atLeast"/>
      <w:jc w:val="center"/>
      <w:outlineLvl w:val="0"/>
    </w:pPr>
    <w:rPr>
      <w:rFonts w:ascii="Times New Roman" w:hAnsi="Times New Roman"/>
      <w:b/>
      <w:bCs/>
      <w:sz w:val="22"/>
      <w:szCs w:val="22"/>
    </w:rPr>
  </w:style>
  <w:style w:type="character" w:customStyle="1" w:styleId="1314pt">
    <w:name w:val="Заголовок №1 (3) + 14 pt"/>
    <w:aliases w:val="Масштаб 80%"/>
    <w:uiPriority w:val="99"/>
    <w:rsid w:val="002B1ADB"/>
    <w:rPr>
      <w:b w:val="0"/>
      <w:bCs w:val="0"/>
      <w:w w:val="80"/>
      <w:sz w:val="28"/>
      <w:szCs w:val="28"/>
      <w:shd w:val="clear" w:color="auto" w:fill="FFFFFF"/>
      <w:lang w:bidi="ar-SA"/>
    </w:rPr>
  </w:style>
  <w:style w:type="character" w:customStyle="1" w:styleId="94">
    <w:name w:val="Основной текст + 9"/>
    <w:aliases w:val="5 pt,Основной текст + 10,Колонтитул + 11,Полужирный,Основной текст (2) + 11,Колонтитул + 10,5 pt2"/>
    <w:rsid w:val="002B1ADB"/>
    <w:rPr>
      <w:spacing w:val="0"/>
      <w:sz w:val="19"/>
      <w:szCs w:val="19"/>
      <w:shd w:val="clear" w:color="auto" w:fill="FFFFFF"/>
    </w:rPr>
  </w:style>
  <w:style w:type="character" w:customStyle="1" w:styleId="7pt">
    <w:name w:val="Основной текст + 7 pt"/>
    <w:uiPriority w:val="99"/>
    <w:rsid w:val="002B1ADB"/>
    <w:rPr>
      <w:spacing w:val="0"/>
      <w:sz w:val="14"/>
      <w:szCs w:val="14"/>
      <w:shd w:val="clear" w:color="auto" w:fill="FFFFFF"/>
    </w:rPr>
  </w:style>
  <w:style w:type="character" w:customStyle="1" w:styleId="141">
    <w:name w:val="Заголовок №1 (4)_"/>
    <w:link w:val="1410"/>
    <w:uiPriority w:val="99"/>
    <w:locked/>
    <w:rsid w:val="002B1ADB"/>
    <w:rPr>
      <w:b/>
      <w:bCs/>
      <w:sz w:val="22"/>
      <w:szCs w:val="22"/>
      <w:shd w:val="clear" w:color="auto" w:fill="FFFFFF"/>
    </w:rPr>
  </w:style>
  <w:style w:type="character" w:customStyle="1" w:styleId="142">
    <w:name w:val="Заголовок №1 (4)"/>
    <w:uiPriority w:val="99"/>
    <w:rsid w:val="002B1ADB"/>
  </w:style>
  <w:style w:type="paragraph" w:customStyle="1" w:styleId="216">
    <w:name w:val="Основной текст (2)1"/>
    <w:basedOn w:val="a1"/>
    <w:rsid w:val="002B1ADB"/>
    <w:pPr>
      <w:shd w:val="clear" w:color="auto" w:fill="FFFFFF"/>
      <w:spacing w:after="240" w:line="278" w:lineRule="exact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314">
    <w:name w:val="Основной текст (3)1"/>
    <w:basedOn w:val="a1"/>
    <w:uiPriority w:val="99"/>
    <w:rsid w:val="002B1ADB"/>
    <w:pPr>
      <w:shd w:val="clear" w:color="auto" w:fill="FFFFFF"/>
      <w:spacing w:before="240" w:after="300" w:line="240" w:lineRule="atLeast"/>
      <w:jc w:val="center"/>
    </w:pPr>
    <w:rPr>
      <w:rFonts w:ascii="Times New Roman" w:hAnsi="Times New Roman"/>
      <w:sz w:val="22"/>
      <w:szCs w:val="22"/>
    </w:rPr>
  </w:style>
  <w:style w:type="paragraph" w:customStyle="1" w:styleId="1410">
    <w:name w:val="Заголовок №1 (4)1"/>
    <w:basedOn w:val="a1"/>
    <w:link w:val="141"/>
    <w:uiPriority w:val="99"/>
    <w:rsid w:val="002B1ADB"/>
    <w:pPr>
      <w:shd w:val="clear" w:color="auto" w:fill="FFFFFF"/>
      <w:spacing w:before="300" w:after="240" w:line="259" w:lineRule="exact"/>
      <w:jc w:val="center"/>
      <w:outlineLvl w:val="0"/>
    </w:pPr>
    <w:rPr>
      <w:b/>
      <w:bCs/>
      <w:sz w:val="22"/>
      <w:szCs w:val="22"/>
    </w:rPr>
  </w:style>
  <w:style w:type="paragraph" w:customStyle="1" w:styleId="person0">
    <w:name w:val="person_0"/>
    <w:basedOn w:val="a1"/>
    <w:rsid w:val="00824CC1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WW-Absatz-Standardschriftart1">
    <w:name w:val="WW-Absatz-Standardschriftart1"/>
    <w:rsid w:val="00824CC1"/>
  </w:style>
  <w:style w:type="character" w:customStyle="1" w:styleId="WW-Absatz-Standardschriftart11">
    <w:name w:val="WW-Absatz-Standardschriftart11"/>
    <w:rsid w:val="00824CC1"/>
  </w:style>
  <w:style w:type="character" w:customStyle="1" w:styleId="WW-Absatz-Standardschriftart111">
    <w:name w:val="WW-Absatz-Standardschriftart111"/>
    <w:rsid w:val="00824CC1"/>
  </w:style>
  <w:style w:type="character" w:customStyle="1" w:styleId="WW-Absatz-Standardschriftart1111">
    <w:name w:val="WW-Absatz-Standardschriftart1111"/>
    <w:rsid w:val="00824CC1"/>
  </w:style>
  <w:style w:type="character" w:customStyle="1" w:styleId="WW-Absatz-Standardschriftart11111">
    <w:name w:val="WW-Absatz-Standardschriftart11111"/>
    <w:rsid w:val="00824CC1"/>
  </w:style>
  <w:style w:type="character" w:customStyle="1" w:styleId="WW-Absatz-Standardschriftart111111">
    <w:name w:val="WW-Absatz-Standardschriftart111111"/>
    <w:rsid w:val="00824CC1"/>
  </w:style>
  <w:style w:type="character" w:customStyle="1" w:styleId="WW-Absatz-Standardschriftart1111111">
    <w:name w:val="WW-Absatz-Standardschriftart1111111"/>
    <w:rsid w:val="00824CC1"/>
  </w:style>
  <w:style w:type="character" w:customStyle="1" w:styleId="WW-Absatz-Standardschriftart11111111">
    <w:name w:val="WW-Absatz-Standardschriftart11111111"/>
    <w:rsid w:val="00824CC1"/>
  </w:style>
  <w:style w:type="character" w:customStyle="1" w:styleId="WW-Absatz-Standardschriftart111111111">
    <w:name w:val="WW-Absatz-Standardschriftart111111111"/>
    <w:rsid w:val="00824CC1"/>
  </w:style>
  <w:style w:type="character" w:customStyle="1" w:styleId="WW-Absatz-Standardschriftart1111111111">
    <w:name w:val="WW-Absatz-Standardschriftart1111111111"/>
    <w:rsid w:val="00824CC1"/>
  </w:style>
  <w:style w:type="character" w:customStyle="1" w:styleId="WW-Absatz-Standardschriftart11111111111">
    <w:name w:val="WW-Absatz-Standardschriftart11111111111"/>
    <w:rsid w:val="00824CC1"/>
  </w:style>
  <w:style w:type="character" w:customStyle="1" w:styleId="WW-Absatz-Standardschriftart111111111111">
    <w:name w:val="WW-Absatz-Standardschriftart111111111111"/>
    <w:rsid w:val="00824CC1"/>
  </w:style>
  <w:style w:type="character" w:customStyle="1" w:styleId="WW-Absatz-Standardschriftart1111111111111">
    <w:name w:val="WW-Absatz-Standardschriftart1111111111111"/>
    <w:rsid w:val="00824CC1"/>
  </w:style>
  <w:style w:type="character" w:customStyle="1" w:styleId="WW-Absatz-Standardschriftart11111111111111">
    <w:name w:val="WW-Absatz-Standardschriftart11111111111111"/>
    <w:rsid w:val="00824CC1"/>
  </w:style>
  <w:style w:type="character" w:customStyle="1" w:styleId="WW-Absatz-Standardschriftart111111111111111">
    <w:name w:val="WW-Absatz-Standardschriftart111111111111111"/>
    <w:rsid w:val="00824CC1"/>
  </w:style>
  <w:style w:type="character" w:customStyle="1" w:styleId="WW-Absatz-Standardschriftart1111111111111111">
    <w:name w:val="WW-Absatz-Standardschriftart1111111111111111"/>
    <w:rsid w:val="00824CC1"/>
  </w:style>
  <w:style w:type="character" w:customStyle="1" w:styleId="WW-Absatz-Standardschriftart11111111111111111">
    <w:name w:val="WW-Absatz-Standardschriftart11111111111111111"/>
    <w:rsid w:val="00824CC1"/>
  </w:style>
  <w:style w:type="character" w:customStyle="1" w:styleId="WW-Absatz-Standardschriftart111111111111111111">
    <w:name w:val="WW-Absatz-Standardschriftart111111111111111111"/>
    <w:rsid w:val="00824CC1"/>
  </w:style>
  <w:style w:type="character" w:customStyle="1" w:styleId="WW-Absatz-Standardschriftart1111111111111111111">
    <w:name w:val="WW-Absatz-Standardschriftart1111111111111111111"/>
    <w:rsid w:val="00824CC1"/>
  </w:style>
  <w:style w:type="character" w:customStyle="1" w:styleId="WW-Absatz-Standardschriftart11111111111111111111">
    <w:name w:val="WW-Absatz-Standardschriftart11111111111111111111"/>
    <w:rsid w:val="00824CC1"/>
  </w:style>
  <w:style w:type="character" w:customStyle="1" w:styleId="WW-Absatz-Standardschriftart111111111111111111111">
    <w:name w:val="WW-Absatz-Standardschriftart111111111111111111111"/>
    <w:rsid w:val="00824CC1"/>
  </w:style>
  <w:style w:type="character" w:customStyle="1" w:styleId="WW-Absatz-Standardschriftart1111111111111111111111">
    <w:name w:val="WW-Absatz-Standardschriftart1111111111111111111111"/>
    <w:rsid w:val="00824CC1"/>
  </w:style>
  <w:style w:type="character" w:customStyle="1" w:styleId="WW-Absatz-Standardschriftart11111111111111111111111">
    <w:name w:val="WW-Absatz-Standardschriftart11111111111111111111111"/>
    <w:rsid w:val="00824CC1"/>
  </w:style>
  <w:style w:type="character" w:customStyle="1" w:styleId="WW-Absatz-Standardschriftart111111111111111111111111">
    <w:name w:val="WW-Absatz-Standardschriftart111111111111111111111111"/>
    <w:rsid w:val="00824CC1"/>
  </w:style>
  <w:style w:type="character" w:customStyle="1" w:styleId="WW-Absatz-Standardschriftart1111111111111111111111111">
    <w:name w:val="WW-Absatz-Standardschriftart1111111111111111111111111"/>
    <w:rsid w:val="00824CC1"/>
  </w:style>
  <w:style w:type="character" w:customStyle="1" w:styleId="WW-Absatz-Standardschriftart11111111111111111111111111">
    <w:name w:val="WW-Absatz-Standardschriftart11111111111111111111111111"/>
    <w:rsid w:val="00824CC1"/>
  </w:style>
  <w:style w:type="character" w:customStyle="1" w:styleId="WW-Absatz-Standardschriftart111111111111111111111111111">
    <w:name w:val="WW-Absatz-Standardschriftart111111111111111111111111111"/>
    <w:rsid w:val="00824CC1"/>
  </w:style>
  <w:style w:type="character" w:customStyle="1" w:styleId="WW-Absatz-Standardschriftart1111111111111111111111111111">
    <w:name w:val="WW-Absatz-Standardschriftart1111111111111111111111111111"/>
    <w:rsid w:val="00824CC1"/>
  </w:style>
  <w:style w:type="character" w:customStyle="1" w:styleId="WW-Absatz-Standardschriftart11111111111111111111111111111">
    <w:name w:val="WW-Absatz-Standardschriftart11111111111111111111111111111"/>
    <w:rsid w:val="00824CC1"/>
  </w:style>
  <w:style w:type="character" w:customStyle="1" w:styleId="WW-Absatz-Standardschriftart111111111111111111111111111111">
    <w:name w:val="WW-Absatz-Standardschriftart111111111111111111111111111111"/>
    <w:rsid w:val="00824CC1"/>
  </w:style>
  <w:style w:type="character" w:customStyle="1" w:styleId="WW-Absatz-Standardschriftart1111111111111111111111111111111">
    <w:name w:val="WW-Absatz-Standardschriftart1111111111111111111111111111111"/>
    <w:rsid w:val="00824CC1"/>
  </w:style>
  <w:style w:type="character" w:customStyle="1" w:styleId="WW-Absatz-Standardschriftart11111111111111111111111111111111">
    <w:name w:val="WW-Absatz-Standardschriftart11111111111111111111111111111111"/>
    <w:rsid w:val="00824CC1"/>
  </w:style>
  <w:style w:type="character" w:customStyle="1" w:styleId="WW-Absatz-Standardschriftart111111111111111111111111111111111">
    <w:name w:val="WW-Absatz-Standardschriftart111111111111111111111111111111111"/>
    <w:rsid w:val="00824CC1"/>
  </w:style>
  <w:style w:type="character" w:customStyle="1" w:styleId="WW-Absatz-Standardschriftart1111111111111111111111111111111111">
    <w:name w:val="WW-Absatz-Standardschriftart1111111111111111111111111111111111"/>
    <w:rsid w:val="00824CC1"/>
  </w:style>
  <w:style w:type="character" w:customStyle="1" w:styleId="WW-Absatz-Standardschriftart11111111111111111111111111111111111">
    <w:name w:val="WW-Absatz-Standardschriftart11111111111111111111111111111111111"/>
    <w:rsid w:val="00824CC1"/>
  </w:style>
  <w:style w:type="character" w:customStyle="1" w:styleId="WW-Absatz-Standardschriftart111111111111111111111111111111111111">
    <w:name w:val="WW-Absatz-Standardschriftart111111111111111111111111111111111111"/>
    <w:rsid w:val="00824CC1"/>
  </w:style>
  <w:style w:type="character" w:customStyle="1" w:styleId="WW-Absatz-Standardschriftart1111111111111111111111111111111111111">
    <w:name w:val="WW-Absatz-Standardschriftart1111111111111111111111111111111111111"/>
    <w:rsid w:val="00824CC1"/>
  </w:style>
  <w:style w:type="character" w:customStyle="1" w:styleId="WW-Absatz-Standardschriftart11111111111111111111111111111111111111">
    <w:name w:val="WW-Absatz-Standardschriftart11111111111111111111111111111111111111"/>
    <w:rsid w:val="00824CC1"/>
  </w:style>
  <w:style w:type="character" w:customStyle="1" w:styleId="WW-Absatz-Standardschriftart111111111111111111111111111111111111111">
    <w:name w:val="WW-Absatz-Standardschriftart111111111111111111111111111111111111111"/>
    <w:rsid w:val="00824CC1"/>
  </w:style>
  <w:style w:type="character" w:customStyle="1" w:styleId="WW-Absatz-Standardschriftart1111111111111111111111111111111111111111">
    <w:name w:val="WW-Absatz-Standardschriftart1111111111111111111111111111111111111111"/>
    <w:rsid w:val="00824CC1"/>
  </w:style>
  <w:style w:type="character" w:customStyle="1" w:styleId="WW-Absatz-Standardschriftart11111111111111111111111111111111111111111">
    <w:name w:val="WW-Absatz-Standardschriftart11111111111111111111111111111111111111111"/>
    <w:rsid w:val="00824CC1"/>
  </w:style>
  <w:style w:type="character" w:customStyle="1" w:styleId="WW-Absatz-Standardschriftart111111111111111111111111111111111111111111">
    <w:name w:val="WW-Absatz-Standardschriftart111111111111111111111111111111111111111111"/>
    <w:rsid w:val="00824CC1"/>
  </w:style>
  <w:style w:type="table" w:styleId="-3">
    <w:name w:val="Table Web 3"/>
    <w:basedOn w:val="a3"/>
    <w:rsid w:val="00824CC1"/>
    <w:pPr>
      <w:suppressAutoHyphens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3"/>
    <w:rsid w:val="00824CC1"/>
    <w:pPr>
      <w:suppressAutoHyphens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3"/>
    <w:rsid w:val="00824CC1"/>
    <w:pPr>
      <w:suppressAutoHyphens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3">
    <w:name w:val="Table Subtle 1"/>
    <w:basedOn w:val="a3"/>
    <w:rsid w:val="00824CC1"/>
    <w:pPr>
      <w:suppressAutoHyphens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andard">
    <w:name w:val="Standard"/>
    <w:rsid w:val="00824CC1"/>
    <w:pPr>
      <w:suppressAutoHyphens/>
      <w:textAlignment w:val="baseline"/>
    </w:pPr>
    <w:rPr>
      <w:kern w:val="1"/>
      <w:sz w:val="24"/>
      <w:szCs w:val="24"/>
      <w:lang w:eastAsia="ar-SA"/>
    </w:rPr>
  </w:style>
  <w:style w:type="paragraph" w:customStyle="1" w:styleId="Standarduser">
    <w:name w:val="Standard (user)"/>
    <w:rsid w:val="00824CC1"/>
    <w:pPr>
      <w:suppressAutoHyphens/>
      <w:spacing w:after="200" w:line="276" w:lineRule="auto"/>
      <w:textAlignment w:val="baseline"/>
    </w:pPr>
    <w:rPr>
      <w:rFonts w:eastAsia="SimSun" w:cs="Calibri"/>
      <w:kern w:val="1"/>
      <w:sz w:val="22"/>
      <w:szCs w:val="22"/>
      <w:lang w:eastAsia="ar-SA"/>
    </w:rPr>
  </w:style>
  <w:style w:type="paragraph" w:customStyle="1" w:styleId="xl295">
    <w:name w:val="xl295"/>
    <w:basedOn w:val="a1"/>
    <w:rsid w:val="00135899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296">
    <w:name w:val="xl296"/>
    <w:basedOn w:val="a1"/>
    <w:rsid w:val="001358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97">
    <w:name w:val="xl297"/>
    <w:basedOn w:val="a1"/>
    <w:rsid w:val="001358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298">
    <w:name w:val="xl298"/>
    <w:basedOn w:val="a1"/>
    <w:rsid w:val="00135899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299">
    <w:name w:val="xl299"/>
    <w:basedOn w:val="a1"/>
    <w:rsid w:val="0013589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300">
    <w:name w:val="xl300"/>
    <w:basedOn w:val="a1"/>
    <w:rsid w:val="0013589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301">
    <w:name w:val="xl301"/>
    <w:basedOn w:val="a1"/>
    <w:rsid w:val="00135899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302">
    <w:name w:val="xl302"/>
    <w:basedOn w:val="a1"/>
    <w:rsid w:val="00135899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303">
    <w:name w:val="xl303"/>
    <w:basedOn w:val="a1"/>
    <w:rsid w:val="00135899"/>
    <w:pPr>
      <w:pBdr>
        <w:top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304">
    <w:name w:val="xl304"/>
    <w:basedOn w:val="a1"/>
    <w:rsid w:val="001358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305">
    <w:name w:val="xl305"/>
    <w:basedOn w:val="a1"/>
    <w:rsid w:val="00135899"/>
    <w:pPr>
      <w:pBdr>
        <w:bottom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306">
    <w:name w:val="xl306"/>
    <w:basedOn w:val="a1"/>
    <w:rsid w:val="00135899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307">
    <w:name w:val="xl307"/>
    <w:basedOn w:val="a1"/>
    <w:rsid w:val="001358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308">
    <w:name w:val="xl308"/>
    <w:basedOn w:val="a1"/>
    <w:rsid w:val="001358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309">
    <w:name w:val="xl309"/>
    <w:basedOn w:val="a1"/>
    <w:rsid w:val="00135899"/>
    <w:pPr>
      <w:pBdr>
        <w:left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310">
    <w:name w:val="xl310"/>
    <w:basedOn w:val="a1"/>
    <w:rsid w:val="00135899"/>
    <w:pPr>
      <w:pBdr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311">
    <w:name w:val="xl311"/>
    <w:basedOn w:val="a1"/>
    <w:rsid w:val="00135899"/>
    <w:pPr>
      <w:pBdr>
        <w:left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312">
    <w:name w:val="xl312"/>
    <w:basedOn w:val="a1"/>
    <w:rsid w:val="0013589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313">
    <w:name w:val="xl313"/>
    <w:basedOn w:val="a1"/>
    <w:rsid w:val="00135899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314">
    <w:name w:val="xl314"/>
    <w:basedOn w:val="a1"/>
    <w:rsid w:val="001358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315">
    <w:name w:val="xl315"/>
    <w:basedOn w:val="a1"/>
    <w:rsid w:val="001358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316">
    <w:name w:val="xl316"/>
    <w:basedOn w:val="a1"/>
    <w:rsid w:val="0013589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317">
    <w:name w:val="xl317"/>
    <w:basedOn w:val="a1"/>
    <w:rsid w:val="00135899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318">
    <w:name w:val="xl318"/>
    <w:basedOn w:val="a1"/>
    <w:rsid w:val="001358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319">
    <w:name w:val="xl319"/>
    <w:basedOn w:val="a1"/>
    <w:rsid w:val="00135899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320">
    <w:name w:val="xl320"/>
    <w:basedOn w:val="a1"/>
    <w:rsid w:val="001358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321">
    <w:name w:val="xl321"/>
    <w:basedOn w:val="a1"/>
    <w:rsid w:val="0013589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i/>
      <w:iCs/>
      <w:sz w:val="18"/>
      <w:szCs w:val="18"/>
    </w:rPr>
  </w:style>
  <w:style w:type="paragraph" w:customStyle="1" w:styleId="xl322">
    <w:name w:val="xl322"/>
    <w:basedOn w:val="a1"/>
    <w:rsid w:val="0013589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99"/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323">
    <w:name w:val="xl323"/>
    <w:basedOn w:val="a1"/>
    <w:rsid w:val="0013589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324">
    <w:name w:val="xl324"/>
    <w:basedOn w:val="a1"/>
    <w:rsid w:val="0013589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325">
    <w:name w:val="xl325"/>
    <w:basedOn w:val="a1"/>
    <w:rsid w:val="0013589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326">
    <w:name w:val="xl326"/>
    <w:basedOn w:val="a1"/>
    <w:rsid w:val="00135899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327">
    <w:name w:val="xl327"/>
    <w:basedOn w:val="a1"/>
    <w:rsid w:val="001358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328">
    <w:name w:val="xl328"/>
    <w:basedOn w:val="a1"/>
    <w:rsid w:val="00135899"/>
    <w:pPr>
      <w:pBdr>
        <w:left w:val="single" w:sz="4" w:space="0" w:color="auto"/>
        <w:bottom w:val="single" w:sz="8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329">
    <w:name w:val="xl329"/>
    <w:basedOn w:val="a1"/>
    <w:rsid w:val="001358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330">
    <w:name w:val="xl330"/>
    <w:basedOn w:val="a1"/>
    <w:rsid w:val="001358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331">
    <w:name w:val="xl331"/>
    <w:basedOn w:val="a1"/>
    <w:rsid w:val="001358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332">
    <w:name w:val="xl332"/>
    <w:basedOn w:val="a1"/>
    <w:rsid w:val="001358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333">
    <w:name w:val="xl333"/>
    <w:basedOn w:val="a1"/>
    <w:rsid w:val="001358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334">
    <w:name w:val="xl334"/>
    <w:basedOn w:val="a1"/>
    <w:rsid w:val="0013589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335">
    <w:name w:val="xl335"/>
    <w:basedOn w:val="a1"/>
    <w:rsid w:val="001358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336">
    <w:name w:val="xl336"/>
    <w:basedOn w:val="a1"/>
    <w:rsid w:val="0013589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337">
    <w:name w:val="xl337"/>
    <w:basedOn w:val="a1"/>
    <w:rsid w:val="0013589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338">
    <w:name w:val="xl338"/>
    <w:basedOn w:val="a1"/>
    <w:rsid w:val="001358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339">
    <w:name w:val="xl339"/>
    <w:basedOn w:val="a1"/>
    <w:rsid w:val="0013589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340">
    <w:name w:val="xl340"/>
    <w:basedOn w:val="a1"/>
    <w:rsid w:val="001358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341">
    <w:name w:val="xl341"/>
    <w:basedOn w:val="a1"/>
    <w:rsid w:val="001358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342">
    <w:name w:val="xl342"/>
    <w:basedOn w:val="a1"/>
    <w:rsid w:val="001358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343">
    <w:name w:val="xl343"/>
    <w:basedOn w:val="a1"/>
    <w:rsid w:val="0013589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344">
    <w:name w:val="xl344"/>
    <w:basedOn w:val="a1"/>
    <w:rsid w:val="0013589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character" w:customStyle="1" w:styleId="serp-urlitem">
    <w:name w:val="serp-url__item"/>
    <w:rsid w:val="00FC5C25"/>
  </w:style>
  <w:style w:type="character" w:customStyle="1" w:styleId="10pt1pt">
    <w:name w:val="Основной текст + 10 pt;Полужирный;Курсив;Интервал 1 pt"/>
    <w:rsid w:val="009A0CAA"/>
    <w:rPr>
      <w:rFonts w:ascii="Times New Roman" w:eastAsia="Times New Roman" w:hAnsi="Times New Roman" w:cs="Times New Roman"/>
      <w:b/>
      <w:bCs/>
      <w:i/>
      <w:iCs/>
      <w:smallCaps w:val="0"/>
      <w:strike w:val="0"/>
      <w:spacing w:val="20"/>
      <w:sz w:val="20"/>
      <w:szCs w:val="20"/>
    </w:rPr>
  </w:style>
  <w:style w:type="character" w:customStyle="1" w:styleId="3f5">
    <w:name w:val="Основной текст (3) + Не полужирный"/>
    <w:rsid w:val="009A0C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fffffffff4">
    <w:name w:val="Подпись к картинке_"/>
    <w:link w:val="afffffffff3"/>
    <w:rsid w:val="009A0CAA"/>
    <w:rPr>
      <w:rFonts w:eastAsia="Arial Unicode MS"/>
      <w:sz w:val="23"/>
      <w:szCs w:val="23"/>
      <w:shd w:val="clear" w:color="auto" w:fill="FFFFFF"/>
      <w:lang w:eastAsia="ar-SA"/>
    </w:rPr>
  </w:style>
  <w:style w:type="character" w:customStyle="1" w:styleId="WW8Num2z0">
    <w:name w:val="WW8Num2z0"/>
    <w:rsid w:val="005E7932"/>
    <w:rPr>
      <w:rFonts w:ascii="Times New Roman" w:hAnsi="Times New Roman" w:cs="Times New Roman"/>
      <w:b w:val="0"/>
      <w:i w:val="0"/>
      <w:sz w:val="28"/>
    </w:rPr>
  </w:style>
  <w:style w:type="character" w:customStyle="1" w:styleId="WW8Num2z1">
    <w:name w:val="WW8Num2z1"/>
    <w:rsid w:val="005E7932"/>
    <w:rPr>
      <w:rFonts w:ascii="Times New Roman" w:eastAsia="Times New Roman" w:hAnsi="Times New Roman" w:cs="Times New Roman"/>
    </w:rPr>
  </w:style>
  <w:style w:type="character" w:customStyle="1" w:styleId="WW8Num2z2">
    <w:name w:val="WW8Num2z2"/>
    <w:rsid w:val="005E7932"/>
    <w:rPr>
      <w:rFonts w:cs="Times New Roman"/>
    </w:rPr>
  </w:style>
  <w:style w:type="character" w:customStyle="1" w:styleId="WW8Num1z0">
    <w:name w:val="WW8Num1z0"/>
    <w:rsid w:val="005E7932"/>
    <w:rPr>
      <w:rFonts w:ascii="Symbol" w:hAnsi="Symbol"/>
      <w:sz w:val="20"/>
    </w:rPr>
  </w:style>
  <w:style w:type="character" w:customStyle="1" w:styleId="WW8Num1z1">
    <w:name w:val="WW8Num1z1"/>
    <w:rsid w:val="005E7932"/>
    <w:rPr>
      <w:rFonts w:ascii="Courier New" w:hAnsi="Courier New"/>
      <w:sz w:val="20"/>
    </w:rPr>
  </w:style>
  <w:style w:type="character" w:customStyle="1" w:styleId="WW8Num1z2">
    <w:name w:val="WW8Num1z2"/>
    <w:rsid w:val="005E7932"/>
    <w:rPr>
      <w:rFonts w:ascii="Wingdings" w:hAnsi="Wingdings"/>
      <w:sz w:val="20"/>
    </w:rPr>
  </w:style>
  <w:style w:type="character" w:customStyle="1" w:styleId="WW8Num3z0">
    <w:name w:val="WW8Num3z0"/>
    <w:uiPriority w:val="99"/>
    <w:rsid w:val="005E7932"/>
    <w:rPr>
      <w:rFonts w:ascii="Times New Roman" w:hAnsi="Times New Roman" w:cs="Times New Roman"/>
    </w:rPr>
  </w:style>
  <w:style w:type="character" w:customStyle="1" w:styleId="WW8Num3z1">
    <w:name w:val="WW8Num3z1"/>
    <w:uiPriority w:val="99"/>
    <w:rsid w:val="005E7932"/>
    <w:rPr>
      <w:rFonts w:ascii="Times New Roman" w:eastAsia="Times New Roman" w:hAnsi="Times New Roman" w:cs="Times New Roman"/>
    </w:rPr>
  </w:style>
  <w:style w:type="character" w:customStyle="1" w:styleId="WW8Num3z2">
    <w:name w:val="WW8Num3z2"/>
    <w:uiPriority w:val="99"/>
    <w:rsid w:val="005E7932"/>
    <w:rPr>
      <w:rFonts w:cs="Times New Roman"/>
    </w:rPr>
  </w:style>
  <w:style w:type="character" w:customStyle="1" w:styleId="WW8Num5z0">
    <w:name w:val="WW8Num5z0"/>
    <w:uiPriority w:val="99"/>
    <w:rsid w:val="005E7932"/>
    <w:rPr>
      <w:rFonts w:cs="Times New Roman"/>
    </w:rPr>
  </w:style>
  <w:style w:type="character" w:customStyle="1" w:styleId="WW8Num6z0">
    <w:name w:val="WW8Num6z0"/>
    <w:uiPriority w:val="99"/>
    <w:rsid w:val="005E7932"/>
    <w:rPr>
      <w:rFonts w:ascii="Times New Roman" w:eastAsia="Times New Roman" w:hAnsi="Times New Roman" w:cs="Times New Roman"/>
    </w:rPr>
  </w:style>
  <w:style w:type="character" w:customStyle="1" w:styleId="WW8Num6z1">
    <w:name w:val="WW8Num6z1"/>
    <w:uiPriority w:val="99"/>
    <w:rsid w:val="005E7932"/>
    <w:rPr>
      <w:rFonts w:cs="Times New Roman"/>
    </w:rPr>
  </w:style>
  <w:style w:type="character" w:customStyle="1" w:styleId="WW8Num9z0">
    <w:name w:val="WW8Num9z0"/>
    <w:uiPriority w:val="99"/>
    <w:rsid w:val="005E7932"/>
    <w:rPr>
      <w:rFonts w:cs="Times New Roman"/>
    </w:rPr>
  </w:style>
  <w:style w:type="character" w:customStyle="1" w:styleId="WW8Num10z0">
    <w:name w:val="WW8Num10z0"/>
    <w:uiPriority w:val="99"/>
    <w:rsid w:val="005E7932"/>
    <w:rPr>
      <w:rFonts w:ascii="Symbol" w:hAnsi="Symbol"/>
    </w:rPr>
  </w:style>
  <w:style w:type="character" w:customStyle="1" w:styleId="WW8Num10z1">
    <w:name w:val="WW8Num10z1"/>
    <w:uiPriority w:val="99"/>
    <w:rsid w:val="005E7932"/>
    <w:rPr>
      <w:rFonts w:ascii="Courier New" w:hAnsi="Courier New"/>
    </w:rPr>
  </w:style>
  <w:style w:type="character" w:customStyle="1" w:styleId="WW8Num10z2">
    <w:name w:val="WW8Num10z2"/>
    <w:uiPriority w:val="99"/>
    <w:rsid w:val="005E7932"/>
    <w:rPr>
      <w:rFonts w:ascii="Wingdings" w:hAnsi="Wingdings"/>
    </w:rPr>
  </w:style>
  <w:style w:type="character" w:customStyle="1" w:styleId="WW8Num11z0">
    <w:name w:val="WW8Num11z0"/>
    <w:rsid w:val="005E7932"/>
    <w:rPr>
      <w:rFonts w:cs="Times New Roman"/>
    </w:rPr>
  </w:style>
  <w:style w:type="character" w:customStyle="1" w:styleId="WW8Num12z0">
    <w:name w:val="WW8Num12z0"/>
    <w:rsid w:val="005E7932"/>
    <w:rPr>
      <w:rFonts w:cs="Times New Roman"/>
    </w:rPr>
  </w:style>
  <w:style w:type="character" w:customStyle="1" w:styleId="WW8Num13z0">
    <w:name w:val="WW8Num13z0"/>
    <w:rsid w:val="005E7932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5E7932"/>
    <w:rPr>
      <w:rFonts w:cs="Times New Roman"/>
    </w:rPr>
  </w:style>
  <w:style w:type="character" w:customStyle="1" w:styleId="WW8Num15z0">
    <w:name w:val="WW8Num15z0"/>
    <w:rsid w:val="005E7932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5E7932"/>
    <w:rPr>
      <w:rFonts w:cs="Times New Roman"/>
    </w:rPr>
  </w:style>
  <w:style w:type="character" w:customStyle="1" w:styleId="WW8Num16z0">
    <w:name w:val="WW8Num16z0"/>
    <w:rsid w:val="005E7932"/>
    <w:rPr>
      <w:rFonts w:ascii="Symbol" w:hAnsi="Symbol"/>
    </w:rPr>
  </w:style>
  <w:style w:type="character" w:customStyle="1" w:styleId="WW8Num16z1">
    <w:name w:val="WW8Num16z1"/>
    <w:rsid w:val="005E7932"/>
    <w:rPr>
      <w:rFonts w:ascii="Courier New" w:hAnsi="Courier New"/>
    </w:rPr>
  </w:style>
  <w:style w:type="character" w:customStyle="1" w:styleId="WW8Num16z2">
    <w:name w:val="WW8Num16z2"/>
    <w:rsid w:val="005E7932"/>
    <w:rPr>
      <w:rFonts w:ascii="Wingdings" w:hAnsi="Wingdings"/>
    </w:rPr>
  </w:style>
  <w:style w:type="character" w:customStyle="1" w:styleId="WW8Num17z0">
    <w:name w:val="WW8Num17z0"/>
    <w:rsid w:val="005E7932"/>
    <w:rPr>
      <w:rFonts w:cs="Times New Roman"/>
    </w:rPr>
  </w:style>
  <w:style w:type="character" w:customStyle="1" w:styleId="WW8Num18z0">
    <w:name w:val="WW8Num18z0"/>
    <w:rsid w:val="005E7932"/>
    <w:rPr>
      <w:rFonts w:cs="Times New Roman"/>
    </w:rPr>
  </w:style>
  <w:style w:type="character" w:customStyle="1" w:styleId="WW8Num19z0">
    <w:name w:val="WW8Num19z0"/>
    <w:rsid w:val="005E7932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5E7932"/>
    <w:rPr>
      <w:rFonts w:cs="Times New Roman"/>
    </w:rPr>
  </w:style>
  <w:style w:type="character" w:customStyle="1" w:styleId="WW8Num20z0">
    <w:name w:val="WW8Num20z0"/>
    <w:rsid w:val="005E7932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5E7932"/>
    <w:rPr>
      <w:rFonts w:cs="Times New Roman"/>
    </w:rPr>
  </w:style>
  <w:style w:type="character" w:customStyle="1" w:styleId="WW8Num21z0">
    <w:name w:val="WW8Num21z0"/>
    <w:rsid w:val="005E7932"/>
    <w:rPr>
      <w:rFonts w:ascii="Symbol" w:hAnsi="Symbol"/>
    </w:rPr>
  </w:style>
  <w:style w:type="character" w:customStyle="1" w:styleId="WW8Num21z1">
    <w:name w:val="WW8Num21z1"/>
    <w:rsid w:val="005E7932"/>
    <w:rPr>
      <w:rFonts w:ascii="Courier New" w:hAnsi="Courier New"/>
    </w:rPr>
  </w:style>
  <w:style w:type="character" w:customStyle="1" w:styleId="WW8Num21z2">
    <w:name w:val="WW8Num21z2"/>
    <w:rsid w:val="005E7932"/>
    <w:rPr>
      <w:rFonts w:ascii="Wingdings" w:hAnsi="Wingdings"/>
    </w:rPr>
  </w:style>
  <w:style w:type="character" w:customStyle="1" w:styleId="WW8Num22z0">
    <w:name w:val="WW8Num22z0"/>
    <w:rsid w:val="005E7932"/>
    <w:rPr>
      <w:rFonts w:ascii="Symbol" w:hAnsi="Symbol"/>
    </w:rPr>
  </w:style>
  <w:style w:type="character" w:customStyle="1" w:styleId="WW8Num22z1">
    <w:name w:val="WW8Num22z1"/>
    <w:rsid w:val="005E7932"/>
    <w:rPr>
      <w:rFonts w:ascii="Courier New" w:hAnsi="Courier New"/>
    </w:rPr>
  </w:style>
  <w:style w:type="character" w:customStyle="1" w:styleId="WW8Num22z2">
    <w:name w:val="WW8Num22z2"/>
    <w:rsid w:val="005E7932"/>
    <w:rPr>
      <w:rFonts w:ascii="Wingdings" w:hAnsi="Wingdings"/>
    </w:rPr>
  </w:style>
  <w:style w:type="character" w:customStyle="1" w:styleId="WW8Num25z0">
    <w:name w:val="WW8Num25z0"/>
    <w:rsid w:val="005E7932"/>
    <w:rPr>
      <w:rFonts w:cs="Times New Roman"/>
    </w:rPr>
  </w:style>
  <w:style w:type="character" w:customStyle="1" w:styleId="WW8Num26z0">
    <w:name w:val="WW8Num26z0"/>
    <w:rsid w:val="005E7932"/>
    <w:rPr>
      <w:rFonts w:ascii="Times New Roman" w:hAnsi="Times New Roman" w:cs="Times New Roman"/>
    </w:rPr>
  </w:style>
  <w:style w:type="character" w:customStyle="1" w:styleId="WW8Num26z1">
    <w:name w:val="WW8Num26z1"/>
    <w:rsid w:val="005E7932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5E7932"/>
    <w:rPr>
      <w:rFonts w:cs="Times New Roman"/>
    </w:rPr>
  </w:style>
  <w:style w:type="character" w:customStyle="1" w:styleId="WW8Num27z0">
    <w:name w:val="WW8Num27z0"/>
    <w:rsid w:val="005E7932"/>
    <w:rPr>
      <w:rFonts w:ascii="Times New Roman" w:eastAsia="Times New Roman" w:hAnsi="Times New Roman" w:cs="Times New Roman"/>
    </w:rPr>
  </w:style>
  <w:style w:type="character" w:customStyle="1" w:styleId="WW8Num27z1">
    <w:name w:val="WW8Num27z1"/>
    <w:rsid w:val="005E7932"/>
    <w:rPr>
      <w:rFonts w:cs="Times New Roman"/>
    </w:rPr>
  </w:style>
  <w:style w:type="character" w:customStyle="1" w:styleId="afffffffffd">
    <w:name w:val="Глава Знак Знак"/>
    <w:rsid w:val="005E793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2ff">
    <w:name w:val="Знак Знак2"/>
    <w:rsid w:val="005E7932"/>
    <w:rPr>
      <w:rFonts w:ascii="Arial" w:eastAsia="Times New Roman" w:hAnsi="Arial" w:cs="Times New Roman"/>
      <w:sz w:val="28"/>
      <w:szCs w:val="28"/>
    </w:rPr>
  </w:style>
  <w:style w:type="character" w:customStyle="1" w:styleId="1fff4">
    <w:name w:val="Знак Знак1"/>
    <w:rsid w:val="005E7932"/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fffe">
    <w:name w:val="Знак Знак"/>
    <w:rsid w:val="005E7932"/>
    <w:rPr>
      <w:rFonts w:ascii="Times New Roman" w:eastAsia="Times New Roman" w:hAnsi="Times New Roman"/>
      <w:sz w:val="24"/>
      <w:szCs w:val="24"/>
    </w:rPr>
  </w:style>
  <w:style w:type="paragraph" w:customStyle="1" w:styleId="affffffffff">
    <w:name w:val="Содержимое врезки"/>
    <w:basedOn w:val="af7"/>
    <w:rsid w:val="005E7932"/>
    <w:rPr>
      <w:rFonts w:cs="Calibri"/>
    </w:rPr>
  </w:style>
  <w:style w:type="paragraph" w:customStyle="1" w:styleId="65">
    <w:name w:val="Знак Знак6"/>
    <w:basedOn w:val="a1"/>
    <w:rsid w:val="005E793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fff5">
    <w:name w:val="Заголов1"/>
    <w:basedOn w:val="a1"/>
    <w:rsid w:val="00947693"/>
    <w:pPr>
      <w:jc w:val="center"/>
    </w:pPr>
    <w:rPr>
      <w:rFonts w:ascii="a_Timer" w:hAnsi="a_Timer" w:cs="a_Timer"/>
      <w:lang w:val="en-US"/>
    </w:rPr>
  </w:style>
  <w:style w:type="character" w:customStyle="1" w:styleId="blk">
    <w:name w:val="blk"/>
    <w:rsid w:val="00947693"/>
  </w:style>
  <w:style w:type="paragraph" w:customStyle="1" w:styleId="1fff6">
    <w:name w:val="Верхний колонтитул1"/>
    <w:basedOn w:val="a1"/>
    <w:rsid w:val="00D339A8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customStyle="1" w:styleId="xl345">
    <w:name w:val="xl345"/>
    <w:basedOn w:val="a1"/>
    <w:rsid w:val="00730E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346">
    <w:name w:val="xl346"/>
    <w:basedOn w:val="a1"/>
    <w:rsid w:val="00730E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347">
    <w:name w:val="xl347"/>
    <w:basedOn w:val="a1"/>
    <w:rsid w:val="00730E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formattext">
    <w:name w:val="formattext"/>
    <w:basedOn w:val="a1"/>
    <w:rsid w:val="00090EB2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a0">
    <w:name w:val="нумерованный"/>
    <w:aliases w:val="Слева:  0,63 см,Выступ:  0,2 см"/>
    <w:basedOn w:val="a1"/>
    <w:rsid w:val="00090EB2"/>
    <w:pPr>
      <w:numPr>
        <w:numId w:val="2"/>
      </w:numPr>
    </w:pPr>
    <w:rPr>
      <w:rFonts w:ascii="Times New Roman" w:hAnsi="Times New Roman"/>
    </w:rPr>
  </w:style>
  <w:style w:type="paragraph" w:customStyle="1" w:styleId="2ff0">
    <w:name w:val="Основной текст2"/>
    <w:basedOn w:val="a1"/>
    <w:rsid w:val="00F767BB"/>
    <w:pPr>
      <w:shd w:val="clear" w:color="auto" w:fill="FFFFFF"/>
      <w:spacing w:before="300" w:after="420" w:line="0" w:lineRule="atLeast"/>
    </w:pPr>
    <w:rPr>
      <w:rFonts w:ascii="Times New Roman" w:hAnsi="Times New Roman"/>
      <w:spacing w:val="7"/>
    </w:rPr>
  </w:style>
  <w:style w:type="character" w:customStyle="1" w:styleId="affffffffff0">
    <w:name w:val="Колонтитул_"/>
    <w:link w:val="affffffffff1"/>
    <w:locked/>
    <w:rsid w:val="006E009B"/>
    <w:rPr>
      <w:shd w:val="clear" w:color="auto" w:fill="FFFFFF"/>
    </w:rPr>
  </w:style>
  <w:style w:type="paragraph" w:customStyle="1" w:styleId="affffffffff1">
    <w:name w:val="Колонтитул"/>
    <w:basedOn w:val="a1"/>
    <w:link w:val="affffffffff0"/>
    <w:rsid w:val="006E009B"/>
    <w:pPr>
      <w:shd w:val="clear" w:color="auto" w:fill="FFFFFF"/>
    </w:pPr>
    <w:rPr>
      <w:sz w:val="20"/>
      <w:szCs w:val="20"/>
    </w:rPr>
  </w:style>
  <w:style w:type="paragraph" w:customStyle="1" w:styleId="p1">
    <w:name w:val="p1"/>
    <w:basedOn w:val="a1"/>
    <w:rsid w:val="006B6CFE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p3">
    <w:name w:val="p3"/>
    <w:basedOn w:val="a1"/>
    <w:rsid w:val="006B6CFE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p4">
    <w:name w:val="p4"/>
    <w:basedOn w:val="a1"/>
    <w:rsid w:val="006B6CFE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ConsPlusNormal1">
    <w:name w:val="ConsPlusNormal"/>
    <w:uiPriority w:val="99"/>
    <w:qFormat/>
    <w:rsid w:val="00A62E17"/>
    <w:pPr>
      <w:suppressAutoHyphens/>
    </w:pPr>
    <w:rPr>
      <w:rFonts w:ascii="Arial" w:eastAsia="Arial" w:hAnsi="Arial" w:cs="Tahoma"/>
      <w:sz w:val="22"/>
      <w:szCs w:val="24"/>
      <w:lang w:eastAsia="zh-CN" w:bidi="hi-IN"/>
    </w:rPr>
  </w:style>
  <w:style w:type="character" w:customStyle="1" w:styleId="222">
    <w:name w:val="Основной текст (2)2"/>
    <w:rsid w:val="004E53E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 w:bidi="ar-SA"/>
    </w:rPr>
  </w:style>
  <w:style w:type="character" w:customStyle="1" w:styleId="2ff1">
    <w:name w:val="Основной текст (2) + Полужирный"/>
    <w:rsid w:val="006B60B3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none"/>
      <w:lang w:val="ru-RU" w:eastAsia="ru-RU" w:bidi="ar-SA"/>
    </w:rPr>
  </w:style>
  <w:style w:type="paragraph" w:customStyle="1" w:styleId="consplusnormal2">
    <w:name w:val="consplusnormal"/>
    <w:basedOn w:val="a1"/>
    <w:rsid w:val="00450EDF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affffffffff2">
    <w:name w:val="Напишите нам"/>
    <w:basedOn w:val="a1"/>
    <w:next w:val="a1"/>
    <w:uiPriority w:val="99"/>
    <w:rsid w:val="002B3A61"/>
    <w:pPr>
      <w:spacing w:before="90" w:after="90"/>
      <w:ind w:left="180" w:right="180"/>
    </w:pPr>
    <w:rPr>
      <w:shd w:val="clear" w:color="auto" w:fill="EFFFAD"/>
    </w:rPr>
  </w:style>
  <w:style w:type="paragraph" w:customStyle="1" w:styleId="affffffffff3">
    <w:name w:val="Подчёркнутый текст"/>
    <w:basedOn w:val="a1"/>
    <w:next w:val="a1"/>
    <w:uiPriority w:val="99"/>
    <w:rsid w:val="002B3A61"/>
    <w:pPr>
      <w:pBdr>
        <w:bottom w:val="single" w:sz="4" w:space="0" w:color="auto"/>
      </w:pBdr>
    </w:pPr>
  </w:style>
  <w:style w:type="character" w:customStyle="1" w:styleId="affffffffff4">
    <w:name w:val="Ссылка на утративший силу документ"/>
    <w:uiPriority w:val="99"/>
    <w:rsid w:val="002B3A61"/>
    <w:rPr>
      <w:b/>
      <w:bCs/>
      <w:color w:val="749232"/>
      <w:sz w:val="20"/>
      <w:szCs w:val="20"/>
      <w:u w:val="single"/>
    </w:rPr>
  </w:style>
  <w:style w:type="paragraph" w:customStyle="1" w:styleId="P5">
    <w:name w:val="P5"/>
    <w:basedOn w:val="a1"/>
    <w:hidden/>
    <w:rsid w:val="00624568"/>
    <w:rPr>
      <w:rFonts w:ascii="Times New Roman1" w:eastAsia="Andale Sans UI" w:hAnsi="Times New Roman1" w:cs="Times New Roman1"/>
      <w:sz w:val="28"/>
    </w:rPr>
  </w:style>
  <w:style w:type="paragraph" w:customStyle="1" w:styleId="P30">
    <w:name w:val="P3"/>
    <w:basedOn w:val="a1"/>
    <w:hidden/>
    <w:rsid w:val="00624568"/>
    <w:pPr>
      <w:suppressLineNumbers/>
      <w:jc w:val="center"/>
    </w:pPr>
    <w:rPr>
      <w:rFonts w:ascii="Times New Roman" w:eastAsia="Andale Sans UI" w:hAnsi="Times New Roman" w:cs="Tahoma"/>
      <w:sz w:val="18"/>
    </w:rPr>
  </w:style>
  <w:style w:type="character" w:customStyle="1" w:styleId="T1">
    <w:name w:val="T1"/>
    <w:hidden/>
    <w:rsid w:val="00624568"/>
  </w:style>
  <w:style w:type="character" w:customStyle="1" w:styleId="FootnoteTextChar">
    <w:name w:val="Footnote Text Char"/>
    <w:uiPriority w:val="99"/>
    <w:semiHidden/>
    <w:locked/>
    <w:rsid w:val="007E2D4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15">
    <w:name w:val="Знак Знак11"/>
    <w:uiPriority w:val="99"/>
    <w:semiHidden/>
    <w:locked/>
    <w:rsid w:val="007E2D4E"/>
    <w:rPr>
      <w:rFonts w:eastAsia="Times New Roman"/>
      <w:lang w:val="ru-RU" w:eastAsia="ru-RU"/>
    </w:rPr>
  </w:style>
  <w:style w:type="paragraph" w:customStyle="1" w:styleId="302">
    <w:name w:val="30"/>
    <w:basedOn w:val="a1"/>
    <w:rsid w:val="00A44D97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400">
    <w:name w:val="40"/>
    <w:basedOn w:val="a1"/>
    <w:rsid w:val="00A44D97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500">
    <w:name w:val="50"/>
    <w:basedOn w:val="a1"/>
    <w:rsid w:val="00A44D97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600">
    <w:name w:val="60"/>
    <w:basedOn w:val="a1"/>
    <w:rsid w:val="00A44D97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212pt">
    <w:name w:val="Основной текст (2) + 12 pt"/>
    <w:rsid w:val="0069300C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 w:bidi="ar-SA"/>
    </w:rPr>
  </w:style>
  <w:style w:type="character" w:customStyle="1" w:styleId="affffffffff5">
    <w:name w:val="Подпись к таблице"/>
    <w:rsid w:val="002B76F3"/>
    <w:rPr>
      <w:rFonts w:ascii="Trebuchet MS" w:eastAsia="Times New Roman" w:hAnsi="Trebuchet MS" w:cs="Trebuchet MS"/>
      <w:spacing w:val="0"/>
      <w:sz w:val="22"/>
      <w:szCs w:val="22"/>
      <w:u w:val="single"/>
    </w:rPr>
  </w:style>
  <w:style w:type="paragraph" w:customStyle="1" w:styleId="217">
    <w:name w:val="Цитата 21"/>
    <w:basedOn w:val="a1"/>
    <w:next w:val="a1"/>
    <w:uiPriority w:val="29"/>
    <w:qFormat/>
    <w:rsid w:val="00743558"/>
    <w:pPr>
      <w:spacing w:after="200" w:line="276" w:lineRule="auto"/>
    </w:pPr>
    <w:rPr>
      <w:i/>
      <w:iCs/>
      <w:color w:val="000000"/>
      <w:sz w:val="22"/>
      <w:szCs w:val="22"/>
      <w:lang w:val="en-US" w:eastAsia="en-US" w:bidi="en-US"/>
    </w:rPr>
  </w:style>
  <w:style w:type="paragraph" w:customStyle="1" w:styleId="3f6">
    <w:name w:val="Без интервала3"/>
    <w:uiPriority w:val="1"/>
    <w:qFormat/>
    <w:rsid w:val="00743558"/>
    <w:rPr>
      <w:sz w:val="22"/>
      <w:szCs w:val="22"/>
      <w:lang w:val="en-US" w:eastAsia="en-US" w:bidi="en-US"/>
    </w:rPr>
  </w:style>
  <w:style w:type="paragraph" w:customStyle="1" w:styleId="1fff7">
    <w:name w:val="Выделенная цитата1"/>
    <w:basedOn w:val="a1"/>
    <w:next w:val="a1"/>
    <w:uiPriority w:val="30"/>
    <w:qFormat/>
    <w:rsid w:val="00743558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sz w:val="22"/>
      <w:szCs w:val="22"/>
      <w:lang w:val="en-US" w:eastAsia="en-US" w:bidi="en-US"/>
    </w:rPr>
  </w:style>
  <w:style w:type="paragraph" w:customStyle="1" w:styleId="2ff2">
    <w:name w:val="Абзац списка2"/>
    <w:basedOn w:val="a1"/>
    <w:qFormat/>
    <w:rsid w:val="00743558"/>
    <w:pPr>
      <w:spacing w:after="200" w:line="276" w:lineRule="auto"/>
      <w:ind w:left="720"/>
      <w:contextualSpacing/>
    </w:pPr>
    <w:rPr>
      <w:sz w:val="22"/>
      <w:szCs w:val="22"/>
      <w:lang w:val="en-US" w:eastAsia="en-US" w:bidi="en-US"/>
    </w:rPr>
  </w:style>
  <w:style w:type="paragraph" w:customStyle="1" w:styleId="95">
    <w:name w:val="Основной текст9"/>
    <w:basedOn w:val="a1"/>
    <w:rsid w:val="005A31D1"/>
    <w:pPr>
      <w:shd w:val="clear" w:color="auto" w:fill="FFFFFF"/>
      <w:spacing w:line="278" w:lineRule="exact"/>
      <w:ind w:hanging="360"/>
    </w:pPr>
    <w:rPr>
      <w:rFonts w:ascii="Times New Roman" w:hAnsi="Times New Roman"/>
      <w:sz w:val="23"/>
      <w:szCs w:val="23"/>
    </w:rPr>
  </w:style>
  <w:style w:type="paragraph" w:customStyle="1" w:styleId="14-15">
    <w:name w:val="14-15"/>
    <w:basedOn w:val="a1"/>
    <w:rsid w:val="000A0499"/>
    <w:pPr>
      <w:spacing w:line="360" w:lineRule="auto"/>
      <w:ind w:firstLine="709"/>
    </w:pPr>
    <w:rPr>
      <w:rFonts w:ascii="Times New Roman" w:hAnsi="Times New Roman"/>
      <w:sz w:val="28"/>
      <w:szCs w:val="28"/>
    </w:rPr>
  </w:style>
  <w:style w:type="character" w:customStyle="1" w:styleId="2ff3">
    <w:name w:val="Основной текст (2) + Курсив"/>
    <w:rsid w:val="00A22651"/>
    <w:rPr>
      <w:rFonts w:ascii="Times New Roman" w:hAnsi="Times New Roman" w:cs="Times New Roman"/>
      <w:i w:val="0"/>
      <w:iCs w:val="0"/>
      <w:color w:val="000000"/>
      <w:spacing w:val="0"/>
      <w:w w:val="100"/>
      <w:position w:val="0"/>
      <w:sz w:val="22"/>
      <w:szCs w:val="22"/>
      <w:u w:val="none"/>
      <w:lang w:val="ru-RU" w:eastAsia="ru-RU" w:bidi="ar-SA"/>
    </w:rPr>
  </w:style>
  <w:style w:type="character" w:customStyle="1" w:styleId="28pt">
    <w:name w:val="Основной текст (2) + 8 pt"/>
    <w:rsid w:val="00FA4EB2"/>
    <w:rPr>
      <w:rFonts w:ascii="Times New Roman" w:hAnsi="Times New Roman" w:cs="Times New Roman"/>
      <w:i/>
      <w:iCs/>
      <w:color w:val="000000"/>
      <w:spacing w:val="0"/>
      <w:w w:val="100"/>
      <w:position w:val="0"/>
      <w:sz w:val="16"/>
      <w:szCs w:val="16"/>
      <w:u w:val="none"/>
      <w:lang w:val="ru-RU" w:eastAsia="ru-RU" w:bidi="ar-SA"/>
    </w:rPr>
  </w:style>
  <w:style w:type="character" w:customStyle="1" w:styleId="29pt">
    <w:name w:val="Основной текст (2) + 9 pt"/>
    <w:rsid w:val="00675BB0"/>
    <w:rPr>
      <w:rFonts w:ascii="Times New Roman" w:hAnsi="Times New Roman" w:cs="Times New Roman"/>
      <w:i/>
      <w:iCs/>
      <w:color w:val="000000"/>
      <w:spacing w:val="0"/>
      <w:w w:val="100"/>
      <w:position w:val="0"/>
      <w:sz w:val="18"/>
      <w:szCs w:val="18"/>
      <w:u w:val="none"/>
      <w:lang w:val="ru-RU" w:eastAsia="ru-RU" w:bidi="ar-SA"/>
    </w:rPr>
  </w:style>
  <w:style w:type="character" w:customStyle="1" w:styleId="27pt">
    <w:name w:val="Основной текст (2) + 7 pt"/>
    <w:rsid w:val="00137865"/>
    <w:rPr>
      <w:rFonts w:ascii="Times New Roman" w:hAnsi="Times New Roman" w:cs="Times New Roman"/>
      <w:i/>
      <w:iCs/>
      <w:color w:val="000000"/>
      <w:spacing w:val="0"/>
      <w:w w:val="100"/>
      <w:position w:val="0"/>
      <w:sz w:val="14"/>
      <w:szCs w:val="14"/>
      <w:u w:val="none"/>
      <w:lang w:val="ru-RU" w:eastAsia="ru-RU" w:bidi="ar-SA"/>
    </w:rPr>
  </w:style>
  <w:style w:type="paragraph" w:customStyle="1" w:styleId="pl">
    <w:name w:val="pl"/>
    <w:basedOn w:val="a1"/>
    <w:rsid w:val="00037EB5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c9">
    <w:name w:val="c9"/>
    <w:basedOn w:val="a1"/>
    <w:rsid w:val="00957EBF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29pt0">
    <w:name w:val="Основной текст (2) + 9 pt;Полужирный"/>
    <w:rsid w:val="00781D5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1">
    <w:name w:val="Основной текст (2) + 9 pt;Курсив"/>
    <w:rsid w:val="00781D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4pt">
    <w:name w:val="Основной текст (2) + 4 pt"/>
    <w:rsid w:val="00781D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Exact">
    <w:name w:val="Основной текст (4) Exact"/>
    <w:rsid w:val="00781D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65pt">
    <w:name w:val="Основной текст (2) + 6;5 pt"/>
    <w:rsid w:val="0090021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ArialNarrow10pt">
    <w:name w:val="Основной текст (2) + Arial Narrow;10 pt"/>
    <w:rsid w:val="0090021A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;Полужирный"/>
    <w:rsid w:val="002A616D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FranklinGothicBook6pt">
    <w:name w:val="Основной текст (2) + Franklin Gothic Book;6 pt;Курсив"/>
    <w:rsid w:val="002A616D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55pt">
    <w:name w:val="Основной текст (2) + 5;5 pt"/>
    <w:rsid w:val="001C53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ArialNarrow7pt">
    <w:name w:val="Основной текст (2) + Arial Narrow;7 pt;Полужирный"/>
    <w:rsid w:val="008F1EC3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4pt">
    <w:name w:val="Основной текст (2) + Franklin Gothic Book;4 pt"/>
    <w:rsid w:val="008B5FB7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6pt0pt">
    <w:name w:val="Основной текст (2) + 16 pt;Интервал 0 pt"/>
    <w:rsid w:val="00A565E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75pt">
    <w:name w:val="Основной текст (2) + 7;5 pt;Курсив"/>
    <w:rsid w:val="00A565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ArialNarrow4pt">
    <w:name w:val="Основной текст (2) + Arial Narrow;4 pt"/>
    <w:rsid w:val="00CA258F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1fff8">
    <w:name w:val="Заголовок оглавления1"/>
    <w:basedOn w:val="1"/>
    <w:next w:val="a1"/>
    <w:qFormat/>
    <w:rsid w:val="0018794D"/>
    <w:pPr>
      <w:pBdr>
        <w:bottom w:val="thinThickSmallGap" w:sz="12" w:space="1" w:color="943634"/>
      </w:pBdr>
      <w:spacing w:before="400" w:after="200" w:line="252" w:lineRule="auto"/>
      <w:outlineLvl w:val="9"/>
    </w:pPr>
    <w:rPr>
      <w:b w:val="0"/>
      <w:bCs w:val="0"/>
      <w:caps/>
      <w:color w:val="632423"/>
      <w:spacing w:val="20"/>
      <w:sz w:val="28"/>
      <w:szCs w:val="28"/>
      <w:lang w:val="en-US" w:eastAsia="en-US"/>
    </w:rPr>
  </w:style>
  <w:style w:type="paragraph" w:customStyle="1" w:styleId="affffffffff6">
    <w:name w:val="Обычный + Черный"/>
    <w:basedOn w:val="a1"/>
    <w:rsid w:val="00930427"/>
    <w:rPr>
      <w:rFonts w:ascii="Times New Roman" w:hAnsi="Times New Roman"/>
      <w:snapToGrid w:val="0"/>
      <w:color w:val="000000"/>
    </w:rPr>
  </w:style>
  <w:style w:type="character" w:customStyle="1" w:styleId="WW8Num1z3">
    <w:name w:val="WW8Num1z3"/>
    <w:rsid w:val="006A73F3"/>
    <w:rPr>
      <w:rFonts w:ascii="Symbol" w:hAnsi="Symbol" w:cs="Symbol"/>
    </w:rPr>
  </w:style>
  <w:style w:type="character" w:customStyle="1" w:styleId="WW8Num1z4">
    <w:name w:val="WW8Num1z4"/>
    <w:rsid w:val="006A73F3"/>
  </w:style>
  <w:style w:type="character" w:customStyle="1" w:styleId="WW8Num1z5">
    <w:name w:val="WW8Num1z5"/>
    <w:rsid w:val="006A73F3"/>
  </w:style>
  <w:style w:type="character" w:customStyle="1" w:styleId="WW8Num1z6">
    <w:name w:val="WW8Num1z6"/>
    <w:rsid w:val="006A73F3"/>
  </w:style>
  <w:style w:type="character" w:customStyle="1" w:styleId="WW8Num1z7">
    <w:name w:val="WW8Num1z7"/>
    <w:rsid w:val="006A73F3"/>
  </w:style>
  <w:style w:type="character" w:customStyle="1" w:styleId="WW8Num1z8">
    <w:name w:val="WW8Num1z8"/>
    <w:rsid w:val="006A73F3"/>
  </w:style>
  <w:style w:type="character" w:customStyle="1" w:styleId="WW8Num4z0">
    <w:name w:val="WW8Num4z0"/>
    <w:uiPriority w:val="99"/>
    <w:rsid w:val="006A73F3"/>
    <w:rPr>
      <w:color w:val="000000"/>
      <w:spacing w:val="-2"/>
      <w:sz w:val="28"/>
      <w:szCs w:val="28"/>
    </w:rPr>
  </w:style>
  <w:style w:type="character" w:customStyle="1" w:styleId="WW8Num7z1">
    <w:name w:val="WW8Num7z1"/>
    <w:uiPriority w:val="99"/>
    <w:rsid w:val="006A73F3"/>
  </w:style>
  <w:style w:type="character" w:customStyle="1" w:styleId="WW8Num7z2">
    <w:name w:val="WW8Num7z2"/>
    <w:uiPriority w:val="99"/>
    <w:rsid w:val="006A73F3"/>
  </w:style>
  <w:style w:type="character" w:customStyle="1" w:styleId="WW8Num7z3">
    <w:name w:val="WW8Num7z3"/>
    <w:uiPriority w:val="99"/>
    <w:rsid w:val="006A73F3"/>
  </w:style>
  <w:style w:type="character" w:customStyle="1" w:styleId="WW8Num7z4">
    <w:name w:val="WW8Num7z4"/>
    <w:uiPriority w:val="99"/>
    <w:rsid w:val="006A73F3"/>
  </w:style>
  <w:style w:type="character" w:customStyle="1" w:styleId="WW8Num7z5">
    <w:name w:val="WW8Num7z5"/>
    <w:uiPriority w:val="99"/>
    <w:rsid w:val="006A73F3"/>
  </w:style>
  <w:style w:type="character" w:customStyle="1" w:styleId="WW8Num7z6">
    <w:name w:val="WW8Num7z6"/>
    <w:uiPriority w:val="99"/>
    <w:rsid w:val="006A73F3"/>
  </w:style>
  <w:style w:type="character" w:customStyle="1" w:styleId="WW8Num7z7">
    <w:name w:val="WW8Num7z7"/>
    <w:uiPriority w:val="99"/>
    <w:rsid w:val="006A73F3"/>
  </w:style>
  <w:style w:type="character" w:customStyle="1" w:styleId="WW8Num7z8">
    <w:name w:val="WW8Num7z8"/>
    <w:uiPriority w:val="99"/>
    <w:rsid w:val="006A73F3"/>
  </w:style>
  <w:style w:type="character" w:customStyle="1" w:styleId="101">
    <w:name w:val="Основной шрифт абзаца10"/>
    <w:uiPriority w:val="99"/>
    <w:rsid w:val="006A73F3"/>
  </w:style>
  <w:style w:type="character" w:customStyle="1" w:styleId="WW8Num2z3">
    <w:name w:val="WW8Num2z3"/>
    <w:rsid w:val="006A73F3"/>
    <w:rPr>
      <w:rFonts w:ascii="Symbol" w:hAnsi="Symbol" w:cs="Symbol"/>
    </w:rPr>
  </w:style>
  <w:style w:type="character" w:customStyle="1" w:styleId="WW8Num2z4">
    <w:name w:val="WW8Num2z4"/>
    <w:rsid w:val="006A73F3"/>
  </w:style>
  <w:style w:type="character" w:customStyle="1" w:styleId="WW8Num2z5">
    <w:name w:val="WW8Num2z5"/>
    <w:rsid w:val="006A73F3"/>
  </w:style>
  <w:style w:type="character" w:customStyle="1" w:styleId="WW8Num2z6">
    <w:name w:val="WW8Num2z6"/>
    <w:rsid w:val="006A73F3"/>
  </w:style>
  <w:style w:type="character" w:customStyle="1" w:styleId="WW8Num2z7">
    <w:name w:val="WW8Num2z7"/>
    <w:rsid w:val="006A73F3"/>
  </w:style>
  <w:style w:type="character" w:customStyle="1" w:styleId="WW8Num2z8">
    <w:name w:val="WW8Num2z8"/>
    <w:rsid w:val="006A73F3"/>
  </w:style>
  <w:style w:type="character" w:customStyle="1" w:styleId="96">
    <w:name w:val="Основной шрифт абзаца9"/>
    <w:uiPriority w:val="99"/>
    <w:rsid w:val="006A73F3"/>
  </w:style>
  <w:style w:type="character" w:customStyle="1" w:styleId="83">
    <w:name w:val="Основной шрифт абзаца8"/>
    <w:uiPriority w:val="99"/>
    <w:rsid w:val="006A73F3"/>
  </w:style>
  <w:style w:type="character" w:customStyle="1" w:styleId="73">
    <w:name w:val="Основной шрифт абзаца7"/>
    <w:uiPriority w:val="99"/>
    <w:rsid w:val="006A73F3"/>
  </w:style>
  <w:style w:type="character" w:customStyle="1" w:styleId="66">
    <w:name w:val="Основной шрифт абзаца6"/>
    <w:uiPriority w:val="99"/>
    <w:rsid w:val="006A73F3"/>
  </w:style>
  <w:style w:type="character" w:customStyle="1" w:styleId="WW8Num4z1">
    <w:name w:val="WW8Num4z1"/>
    <w:uiPriority w:val="99"/>
    <w:rsid w:val="006A73F3"/>
  </w:style>
  <w:style w:type="character" w:customStyle="1" w:styleId="WW8Num4z2">
    <w:name w:val="WW8Num4z2"/>
    <w:uiPriority w:val="99"/>
    <w:rsid w:val="006A73F3"/>
  </w:style>
  <w:style w:type="character" w:customStyle="1" w:styleId="WW8Num4z3">
    <w:name w:val="WW8Num4z3"/>
    <w:uiPriority w:val="99"/>
    <w:rsid w:val="006A73F3"/>
  </w:style>
  <w:style w:type="character" w:customStyle="1" w:styleId="WW8Num4z4">
    <w:name w:val="WW8Num4z4"/>
    <w:uiPriority w:val="99"/>
    <w:rsid w:val="006A73F3"/>
  </w:style>
  <w:style w:type="character" w:customStyle="1" w:styleId="WW8Num4z5">
    <w:name w:val="WW8Num4z5"/>
    <w:uiPriority w:val="99"/>
    <w:rsid w:val="006A73F3"/>
  </w:style>
  <w:style w:type="character" w:customStyle="1" w:styleId="WW8Num4z6">
    <w:name w:val="WW8Num4z6"/>
    <w:uiPriority w:val="99"/>
    <w:rsid w:val="006A73F3"/>
  </w:style>
  <w:style w:type="character" w:customStyle="1" w:styleId="WW8Num4z7">
    <w:name w:val="WW8Num4z7"/>
    <w:uiPriority w:val="99"/>
    <w:rsid w:val="006A73F3"/>
  </w:style>
  <w:style w:type="character" w:customStyle="1" w:styleId="WW8Num4z8">
    <w:name w:val="WW8Num4z8"/>
    <w:uiPriority w:val="99"/>
    <w:rsid w:val="006A73F3"/>
  </w:style>
  <w:style w:type="character" w:customStyle="1" w:styleId="56">
    <w:name w:val="Основной шрифт абзаца5"/>
    <w:rsid w:val="006A73F3"/>
  </w:style>
  <w:style w:type="character" w:customStyle="1" w:styleId="48">
    <w:name w:val="Основной шрифт абзаца4"/>
    <w:rsid w:val="006A73F3"/>
  </w:style>
  <w:style w:type="character" w:customStyle="1" w:styleId="3f7">
    <w:name w:val="Основной шрифт абзаца3"/>
    <w:rsid w:val="006A73F3"/>
  </w:style>
  <w:style w:type="character" w:customStyle="1" w:styleId="2ff4">
    <w:name w:val="Основной шрифт абзаца2"/>
    <w:rsid w:val="006A73F3"/>
  </w:style>
  <w:style w:type="character" w:customStyle="1" w:styleId="WW8Num3z3">
    <w:name w:val="WW8Num3z3"/>
    <w:uiPriority w:val="99"/>
    <w:rsid w:val="006A73F3"/>
    <w:rPr>
      <w:rFonts w:ascii="Symbol" w:hAnsi="Symbol" w:cs="Symbol"/>
    </w:rPr>
  </w:style>
  <w:style w:type="character" w:customStyle="1" w:styleId="affffffffff7">
    <w:name w:val="Маркеры списка"/>
    <w:uiPriority w:val="99"/>
    <w:rsid w:val="006A73F3"/>
    <w:rPr>
      <w:rFonts w:ascii="OpenSymbol" w:eastAsia="OpenSymbol" w:hAnsi="OpenSymbol" w:cs="OpenSymbol"/>
    </w:rPr>
  </w:style>
  <w:style w:type="character" w:customStyle="1" w:styleId="affffffffff8">
    <w:name w:val="Без интервала Знак"/>
    <w:rsid w:val="006A73F3"/>
    <w:rPr>
      <w:lang w:eastAsia="ar-SA" w:bidi="ar-SA"/>
    </w:rPr>
  </w:style>
  <w:style w:type="paragraph" w:customStyle="1" w:styleId="102">
    <w:name w:val="Название10"/>
    <w:basedOn w:val="a1"/>
    <w:uiPriority w:val="99"/>
    <w:rsid w:val="006A73F3"/>
    <w:pPr>
      <w:suppressLineNumbers/>
      <w:suppressAutoHyphens/>
      <w:spacing w:before="120" w:after="120"/>
    </w:pPr>
    <w:rPr>
      <w:rFonts w:ascii="Times New Roman" w:hAnsi="Times New Roman" w:cs="Mangal"/>
      <w:i/>
      <w:iCs/>
      <w:lang w:eastAsia="ar-SA"/>
    </w:rPr>
  </w:style>
  <w:style w:type="paragraph" w:customStyle="1" w:styleId="103">
    <w:name w:val="Указатель10"/>
    <w:basedOn w:val="a1"/>
    <w:uiPriority w:val="99"/>
    <w:rsid w:val="006A73F3"/>
    <w:pPr>
      <w:suppressLineNumbers/>
      <w:suppressAutoHyphens/>
    </w:pPr>
    <w:rPr>
      <w:rFonts w:ascii="Times New Roman" w:hAnsi="Times New Roman" w:cs="Mangal"/>
      <w:lang w:eastAsia="ar-SA"/>
    </w:rPr>
  </w:style>
  <w:style w:type="paragraph" w:customStyle="1" w:styleId="97">
    <w:name w:val="Название9"/>
    <w:basedOn w:val="a1"/>
    <w:uiPriority w:val="99"/>
    <w:rsid w:val="006A73F3"/>
    <w:pPr>
      <w:suppressLineNumbers/>
      <w:suppressAutoHyphens/>
      <w:spacing w:before="120" w:after="120"/>
    </w:pPr>
    <w:rPr>
      <w:rFonts w:ascii="Times New Roman" w:hAnsi="Times New Roman" w:cs="Mangal"/>
      <w:i/>
      <w:iCs/>
      <w:lang w:eastAsia="ar-SA"/>
    </w:rPr>
  </w:style>
  <w:style w:type="paragraph" w:customStyle="1" w:styleId="98">
    <w:name w:val="Указатель9"/>
    <w:basedOn w:val="a1"/>
    <w:uiPriority w:val="99"/>
    <w:rsid w:val="006A73F3"/>
    <w:pPr>
      <w:suppressLineNumbers/>
      <w:suppressAutoHyphens/>
    </w:pPr>
    <w:rPr>
      <w:rFonts w:ascii="Times New Roman" w:hAnsi="Times New Roman" w:cs="Mangal"/>
      <w:lang w:eastAsia="ar-SA"/>
    </w:rPr>
  </w:style>
  <w:style w:type="paragraph" w:customStyle="1" w:styleId="84">
    <w:name w:val="Название8"/>
    <w:basedOn w:val="a1"/>
    <w:uiPriority w:val="99"/>
    <w:rsid w:val="006A73F3"/>
    <w:pPr>
      <w:suppressLineNumbers/>
      <w:suppressAutoHyphens/>
      <w:spacing w:before="120" w:after="120"/>
    </w:pPr>
    <w:rPr>
      <w:rFonts w:ascii="Times New Roman" w:hAnsi="Times New Roman" w:cs="Mangal"/>
      <w:i/>
      <w:iCs/>
      <w:lang w:eastAsia="ar-SA"/>
    </w:rPr>
  </w:style>
  <w:style w:type="paragraph" w:customStyle="1" w:styleId="85">
    <w:name w:val="Указатель8"/>
    <w:basedOn w:val="a1"/>
    <w:uiPriority w:val="99"/>
    <w:rsid w:val="006A73F3"/>
    <w:pPr>
      <w:suppressLineNumbers/>
      <w:suppressAutoHyphens/>
    </w:pPr>
    <w:rPr>
      <w:rFonts w:ascii="Times New Roman" w:hAnsi="Times New Roman" w:cs="Mangal"/>
      <w:lang w:eastAsia="ar-SA"/>
    </w:rPr>
  </w:style>
  <w:style w:type="paragraph" w:customStyle="1" w:styleId="74">
    <w:name w:val="Название7"/>
    <w:basedOn w:val="a1"/>
    <w:uiPriority w:val="99"/>
    <w:rsid w:val="006A73F3"/>
    <w:pPr>
      <w:suppressLineNumbers/>
      <w:suppressAutoHyphens/>
      <w:spacing w:before="120" w:after="120"/>
    </w:pPr>
    <w:rPr>
      <w:rFonts w:ascii="Times New Roman" w:hAnsi="Times New Roman" w:cs="Mangal"/>
      <w:i/>
      <w:iCs/>
      <w:lang w:eastAsia="ar-SA"/>
    </w:rPr>
  </w:style>
  <w:style w:type="paragraph" w:customStyle="1" w:styleId="75">
    <w:name w:val="Указатель7"/>
    <w:basedOn w:val="a1"/>
    <w:uiPriority w:val="99"/>
    <w:rsid w:val="006A73F3"/>
    <w:pPr>
      <w:suppressLineNumbers/>
      <w:suppressAutoHyphens/>
    </w:pPr>
    <w:rPr>
      <w:rFonts w:ascii="Times New Roman" w:hAnsi="Times New Roman" w:cs="Mangal"/>
      <w:lang w:eastAsia="ar-SA"/>
    </w:rPr>
  </w:style>
  <w:style w:type="paragraph" w:customStyle="1" w:styleId="67">
    <w:name w:val="Название6"/>
    <w:basedOn w:val="a1"/>
    <w:uiPriority w:val="99"/>
    <w:rsid w:val="006A73F3"/>
    <w:pPr>
      <w:suppressLineNumbers/>
      <w:suppressAutoHyphens/>
      <w:spacing w:before="120" w:after="120"/>
    </w:pPr>
    <w:rPr>
      <w:rFonts w:ascii="Times New Roman" w:hAnsi="Times New Roman" w:cs="Mangal"/>
      <w:i/>
      <w:iCs/>
      <w:lang w:eastAsia="ar-SA"/>
    </w:rPr>
  </w:style>
  <w:style w:type="paragraph" w:customStyle="1" w:styleId="68">
    <w:name w:val="Указатель6"/>
    <w:basedOn w:val="a1"/>
    <w:uiPriority w:val="99"/>
    <w:rsid w:val="006A73F3"/>
    <w:pPr>
      <w:suppressLineNumbers/>
      <w:suppressAutoHyphens/>
    </w:pPr>
    <w:rPr>
      <w:rFonts w:ascii="Times New Roman" w:hAnsi="Times New Roman" w:cs="Mangal"/>
      <w:lang w:eastAsia="ar-SA"/>
    </w:rPr>
  </w:style>
  <w:style w:type="paragraph" w:customStyle="1" w:styleId="57">
    <w:name w:val="Название5"/>
    <w:basedOn w:val="a1"/>
    <w:rsid w:val="006A73F3"/>
    <w:pPr>
      <w:suppressLineNumbers/>
      <w:suppressAutoHyphens/>
      <w:spacing w:before="120" w:after="120"/>
    </w:pPr>
    <w:rPr>
      <w:rFonts w:ascii="Times New Roman" w:hAnsi="Times New Roman" w:cs="Mangal"/>
      <w:i/>
      <w:iCs/>
      <w:lang w:eastAsia="ar-SA"/>
    </w:rPr>
  </w:style>
  <w:style w:type="paragraph" w:customStyle="1" w:styleId="58">
    <w:name w:val="Указатель5"/>
    <w:basedOn w:val="a1"/>
    <w:rsid w:val="006A73F3"/>
    <w:pPr>
      <w:suppressLineNumbers/>
      <w:suppressAutoHyphens/>
    </w:pPr>
    <w:rPr>
      <w:rFonts w:ascii="Times New Roman" w:hAnsi="Times New Roman" w:cs="Mangal"/>
      <w:lang w:eastAsia="ar-SA"/>
    </w:rPr>
  </w:style>
  <w:style w:type="paragraph" w:customStyle="1" w:styleId="49">
    <w:name w:val="Название4"/>
    <w:basedOn w:val="a1"/>
    <w:rsid w:val="006A73F3"/>
    <w:pPr>
      <w:suppressLineNumbers/>
      <w:suppressAutoHyphens/>
      <w:spacing w:before="120" w:after="120"/>
    </w:pPr>
    <w:rPr>
      <w:rFonts w:ascii="Times New Roman" w:hAnsi="Times New Roman" w:cs="Mangal"/>
      <w:i/>
      <w:iCs/>
      <w:lang w:eastAsia="ar-SA"/>
    </w:rPr>
  </w:style>
  <w:style w:type="paragraph" w:customStyle="1" w:styleId="4a">
    <w:name w:val="Указатель4"/>
    <w:basedOn w:val="a1"/>
    <w:rsid w:val="006A73F3"/>
    <w:pPr>
      <w:suppressLineNumbers/>
      <w:suppressAutoHyphens/>
    </w:pPr>
    <w:rPr>
      <w:rFonts w:ascii="Times New Roman" w:hAnsi="Times New Roman" w:cs="Mangal"/>
      <w:lang w:eastAsia="ar-SA"/>
    </w:rPr>
  </w:style>
  <w:style w:type="paragraph" w:customStyle="1" w:styleId="3f8">
    <w:name w:val="Название3"/>
    <w:basedOn w:val="a1"/>
    <w:rsid w:val="006A73F3"/>
    <w:pPr>
      <w:suppressLineNumbers/>
      <w:suppressAutoHyphens/>
      <w:spacing w:before="120" w:after="120"/>
    </w:pPr>
    <w:rPr>
      <w:rFonts w:ascii="Times New Roman" w:hAnsi="Times New Roman" w:cs="Mangal"/>
      <w:i/>
      <w:iCs/>
      <w:lang w:eastAsia="ar-SA"/>
    </w:rPr>
  </w:style>
  <w:style w:type="paragraph" w:customStyle="1" w:styleId="3f9">
    <w:name w:val="Указатель3"/>
    <w:basedOn w:val="a1"/>
    <w:rsid w:val="006A73F3"/>
    <w:pPr>
      <w:suppressLineNumbers/>
      <w:suppressAutoHyphens/>
    </w:pPr>
    <w:rPr>
      <w:rFonts w:ascii="Times New Roman" w:hAnsi="Times New Roman" w:cs="Mangal"/>
      <w:lang w:eastAsia="ar-SA"/>
    </w:rPr>
  </w:style>
  <w:style w:type="paragraph" w:customStyle="1" w:styleId="2ff5">
    <w:name w:val="Название2"/>
    <w:basedOn w:val="a1"/>
    <w:rsid w:val="006A73F3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2ff6">
    <w:name w:val="Указатель2"/>
    <w:basedOn w:val="a1"/>
    <w:rsid w:val="006A73F3"/>
    <w:pPr>
      <w:suppressLineNumbers/>
      <w:suppressAutoHyphens/>
    </w:pPr>
    <w:rPr>
      <w:rFonts w:ascii="Times New Roman" w:hAnsi="Times New Roman" w:cs="Tahoma"/>
      <w:lang w:eastAsia="ar-SA"/>
    </w:rPr>
  </w:style>
  <w:style w:type="paragraph" w:customStyle="1" w:styleId="315">
    <w:name w:val="???????? ????? ? ???????? 31"/>
    <w:basedOn w:val="a1"/>
    <w:rsid w:val="006A73F3"/>
    <w:pPr>
      <w:suppressAutoHyphens/>
      <w:spacing w:after="120"/>
      <w:ind w:left="283"/>
    </w:pPr>
    <w:rPr>
      <w:rFonts w:ascii="Times New Roman" w:hAnsi="Times New Roman"/>
      <w:lang w:eastAsia="hi-IN" w:bidi="hi-IN"/>
    </w:rPr>
  </w:style>
  <w:style w:type="paragraph" w:customStyle="1" w:styleId="1fff9">
    <w:name w:val="Знак Знак Знак Знак Знак Знак Знак Знак Знак Знак Знак Знак Знак Знак Знак1 Знак Знак Знак Знак"/>
    <w:basedOn w:val="a1"/>
    <w:uiPriority w:val="99"/>
    <w:rsid w:val="006A73F3"/>
    <w:pPr>
      <w:spacing w:line="240" w:lineRule="exact"/>
    </w:pPr>
    <w:rPr>
      <w:lang w:val="en-US" w:eastAsia="ar-SA"/>
    </w:rPr>
  </w:style>
  <w:style w:type="paragraph" w:customStyle="1" w:styleId="NormalANX">
    <w:name w:val="NormalANX"/>
    <w:basedOn w:val="a1"/>
    <w:uiPriority w:val="99"/>
    <w:rsid w:val="006A73F3"/>
    <w:pPr>
      <w:suppressAutoHyphens/>
      <w:spacing w:before="240" w:after="240" w:line="360" w:lineRule="auto"/>
    </w:pPr>
    <w:rPr>
      <w:rFonts w:ascii="Times New Roman" w:hAnsi="Times New Roman"/>
      <w:sz w:val="28"/>
      <w:lang w:eastAsia="ar-SA"/>
    </w:rPr>
  </w:style>
  <w:style w:type="paragraph" w:customStyle="1" w:styleId="1fffa">
    <w:name w:val="Цитата1"/>
    <w:basedOn w:val="a1"/>
    <w:rsid w:val="007F211A"/>
    <w:pPr>
      <w:ind w:left="1134" w:right="1132"/>
      <w:jc w:val="center"/>
    </w:pPr>
    <w:rPr>
      <w:rFonts w:ascii="Times New Roman" w:hAnsi="Times New Roman"/>
      <w:b/>
      <w:sz w:val="28"/>
    </w:rPr>
  </w:style>
  <w:style w:type="character" w:customStyle="1" w:styleId="FontStyle47">
    <w:name w:val="Font Style47"/>
    <w:rsid w:val="007924D7"/>
    <w:rPr>
      <w:rFonts w:ascii="Times New Roman" w:hAnsi="Times New Roman"/>
      <w:i/>
      <w:sz w:val="22"/>
    </w:rPr>
  </w:style>
  <w:style w:type="character" w:customStyle="1" w:styleId="214pt">
    <w:name w:val="Основной текст (2) + 14 pt;Курсив"/>
    <w:rsid w:val="001E16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unformattext">
    <w:name w:val="unformattext"/>
    <w:basedOn w:val="a1"/>
    <w:rsid w:val="00DA143B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s4">
    <w:name w:val="s4"/>
    <w:rsid w:val="00DA143B"/>
  </w:style>
  <w:style w:type="paragraph" w:customStyle="1" w:styleId="p12">
    <w:name w:val="p12"/>
    <w:basedOn w:val="a1"/>
    <w:rsid w:val="00DA143B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p25">
    <w:name w:val="p25"/>
    <w:basedOn w:val="a1"/>
    <w:rsid w:val="00DA143B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p26">
    <w:name w:val="p26"/>
    <w:basedOn w:val="a1"/>
    <w:rsid w:val="00DA143B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s3">
    <w:name w:val="s3"/>
    <w:rsid w:val="00DA143B"/>
  </w:style>
  <w:style w:type="paragraph" w:customStyle="1" w:styleId="p11">
    <w:name w:val="p11"/>
    <w:basedOn w:val="a1"/>
    <w:rsid w:val="00DA143B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ConsPlusTitlePage">
    <w:name w:val="ConsPlusTitlePage"/>
    <w:next w:val="ConsPlusNormal"/>
    <w:rsid w:val="00682B2B"/>
    <w:pPr>
      <w:widowControl w:val="0"/>
      <w:suppressAutoHyphens/>
      <w:autoSpaceDE w:val="0"/>
    </w:pPr>
    <w:rPr>
      <w:rFonts w:ascii="Tahoma" w:eastAsia="Tahoma" w:hAnsi="Tahoma" w:cs="Tahoma"/>
      <w:kern w:val="1"/>
      <w:sz w:val="24"/>
      <w:szCs w:val="24"/>
      <w:lang w:eastAsia="hi-IN" w:bidi="hi-IN"/>
    </w:rPr>
  </w:style>
  <w:style w:type="paragraph" w:customStyle="1" w:styleId="ConsPlusJurTerm">
    <w:name w:val="ConsPlusJurTerm"/>
    <w:next w:val="ConsPlusNormal"/>
    <w:rsid w:val="00682B2B"/>
    <w:pPr>
      <w:widowControl w:val="0"/>
      <w:suppressAutoHyphens/>
      <w:autoSpaceDE w:val="0"/>
    </w:pPr>
    <w:rPr>
      <w:rFonts w:ascii="Tahoma" w:eastAsia="Tahoma" w:hAnsi="Tahoma" w:cs="Tahoma"/>
      <w:kern w:val="1"/>
      <w:sz w:val="26"/>
      <w:szCs w:val="26"/>
      <w:lang w:eastAsia="hi-IN" w:bidi="hi-IN"/>
    </w:rPr>
  </w:style>
  <w:style w:type="paragraph" w:customStyle="1" w:styleId="ConsPlusTextList">
    <w:name w:val="ConsPlusTextList"/>
    <w:next w:val="ConsPlusNormal"/>
    <w:rsid w:val="00682B2B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customStyle="1" w:styleId="WW-ConsPlusTextList">
    <w:name w:val="WW-ConsPlusTextList"/>
    <w:next w:val="ConsPlusNormal"/>
    <w:rsid w:val="00682B2B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1fffb">
    <w:name w:val="Гиперссылка1"/>
    <w:basedOn w:val="a2"/>
    <w:rsid w:val="00682B2B"/>
  </w:style>
  <w:style w:type="paragraph" w:customStyle="1" w:styleId="listparagraph">
    <w:name w:val="listparagraph"/>
    <w:basedOn w:val="a1"/>
    <w:rsid w:val="00542FB7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fontstyle12">
    <w:name w:val="fontstyle12"/>
    <w:rsid w:val="00542FB7"/>
  </w:style>
  <w:style w:type="character" w:customStyle="1" w:styleId="fontstyle110">
    <w:name w:val="fontstyle11"/>
    <w:rsid w:val="00542FB7"/>
  </w:style>
  <w:style w:type="paragraph" w:customStyle="1" w:styleId="nospacing">
    <w:name w:val="nospacing"/>
    <w:basedOn w:val="a1"/>
    <w:rsid w:val="00542FB7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consplustitle0">
    <w:name w:val="consplustitle"/>
    <w:basedOn w:val="a1"/>
    <w:rsid w:val="00542FB7"/>
    <w:pPr>
      <w:spacing w:before="100" w:beforeAutospacing="1" w:after="100" w:afterAutospacing="1"/>
    </w:pPr>
    <w:rPr>
      <w:rFonts w:ascii="Times New Roman" w:hAnsi="Times New Roman"/>
    </w:rPr>
  </w:style>
  <w:style w:type="numbering" w:customStyle="1" w:styleId="3">
    <w:name w:val="Стиль маркированный3"/>
    <w:rsid w:val="00542FB7"/>
    <w:pPr>
      <w:numPr>
        <w:numId w:val="3"/>
      </w:numPr>
    </w:pPr>
  </w:style>
  <w:style w:type="paragraph" w:customStyle="1" w:styleId="2ff7">
    <w:name w:val="Заголовок оглавления2"/>
    <w:basedOn w:val="1"/>
    <w:next w:val="a1"/>
    <w:qFormat/>
    <w:rsid w:val="00542FB7"/>
    <w:pPr>
      <w:keepNext w:val="0"/>
      <w:pBdr>
        <w:bottom w:val="thinThickSmallGap" w:sz="12" w:space="1" w:color="943634"/>
      </w:pBdr>
      <w:spacing w:before="400" w:after="200" w:line="252" w:lineRule="auto"/>
      <w:jc w:val="center"/>
      <w:outlineLvl w:val="9"/>
    </w:pPr>
    <w:rPr>
      <w:b w:val="0"/>
      <w:bCs w:val="0"/>
      <w:caps/>
      <w:color w:val="632423"/>
      <w:spacing w:val="20"/>
      <w:kern w:val="0"/>
      <w:sz w:val="28"/>
      <w:szCs w:val="28"/>
      <w:lang w:val="en-US" w:eastAsia="en-US"/>
    </w:rPr>
  </w:style>
  <w:style w:type="character" w:styleId="affffffffff9">
    <w:name w:val="Placeholder Text"/>
    <w:uiPriority w:val="99"/>
    <w:semiHidden/>
    <w:rsid w:val="00542FB7"/>
    <w:rPr>
      <w:color w:val="808080"/>
    </w:rPr>
  </w:style>
  <w:style w:type="character" w:customStyle="1" w:styleId="c0">
    <w:name w:val="c0"/>
    <w:rsid w:val="00996209"/>
    <w:rPr>
      <w:rFonts w:ascii="Times New Roman" w:hAnsi="Times New Roman" w:cs="Times New Roman" w:hint="default"/>
    </w:rPr>
  </w:style>
  <w:style w:type="paragraph" w:customStyle="1" w:styleId="affffffffffa">
    <w:name w:val="Базовый"/>
    <w:rsid w:val="00996209"/>
    <w:pPr>
      <w:tabs>
        <w:tab w:val="left" w:pos="708"/>
      </w:tabs>
      <w:suppressAutoHyphens/>
      <w:spacing w:line="100" w:lineRule="atLeast"/>
    </w:pPr>
    <w:rPr>
      <w:rFonts w:ascii="Times New Roman" w:hAnsi="Times New Roman"/>
      <w:color w:val="00000A"/>
      <w:sz w:val="24"/>
      <w:szCs w:val="24"/>
      <w:lang w:eastAsia="zh-CN"/>
    </w:rPr>
  </w:style>
  <w:style w:type="paragraph" w:customStyle="1" w:styleId="p2">
    <w:name w:val="p2"/>
    <w:basedOn w:val="a1"/>
    <w:rsid w:val="0099620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s2">
    <w:name w:val="s2"/>
    <w:rsid w:val="00996209"/>
  </w:style>
  <w:style w:type="paragraph" w:customStyle="1" w:styleId="TableContents">
    <w:name w:val="Table Contents"/>
    <w:basedOn w:val="Standard"/>
    <w:rsid w:val="003C0382"/>
    <w:pPr>
      <w:suppressLineNumbers/>
      <w:suppressAutoHyphens w:val="0"/>
      <w:autoSpaceDN w:val="0"/>
      <w:spacing w:after="200" w:line="276" w:lineRule="auto"/>
    </w:pPr>
    <w:rPr>
      <w:rFonts w:ascii="Arial" w:eastAsia="Arial" w:hAnsi="Arial"/>
      <w:kern w:val="0"/>
      <w:sz w:val="22"/>
      <w:szCs w:val="22"/>
      <w:lang w:eastAsia="en-US"/>
    </w:rPr>
  </w:style>
  <w:style w:type="paragraph" w:customStyle="1" w:styleId="Textbody">
    <w:name w:val="Text body"/>
    <w:basedOn w:val="Standard"/>
    <w:rsid w:val="003C0382"/>
    <w:pPr>
      <w:suppressAutoHyphens w:val="0"/>
      <w:autoSpaceDN w:val="0"/>
      <w:spacing w:after="140" w:line="288" w:lineRule="auto"/>
    </w:pPr>
    <w:rPr>
      <w:rFonts w:ascii="Arial" w:eastAsia="Arial" w:hAnsi="Arial"/>
      <w:kern w:val="0"/>
      <w:sz w:val="22"/>
      <w:szCs w:val="22"/>
      <w:lang w:eastAsia="en-US"/>
    </w:rPr>
  </w:style>
  <w:style w:type="character" w:customStyle="1" w:styleId="t121">
    <w:name w:val="t121"/>
    <w:rsid w:val="00DE2A3F"/>
    <w:rPr>
      <w:sz w:val="18"/>
      <w:szCs w:val="18"/>
    </w:rPr>
  </w:style>
  <w:style w:type="paragraph" w:customStyle="1" w:styleId="218">
    <w:name w:val="Список 21"/>
    <w:basedOn w:val="a1"/>
    <w:rsid w:val="0020573C"/>
    <w:pPr>
      <w:suppressAutoHyphens/>
      <w:ind w:left="566" w:hanging="283"/>
    </w:pPr>
    <w:rPr>
      <w:rFonts w:ascii="Times New Roman" w:hAnsi="Times New Roman"/>
      <w:lang w:eastAsia="ar-SA"/>
    </w:rPr>
  </w:style>
  <w:style w:type="paragraph" w:customStyle="1" w:styleId="219">
    <w:name w:val="Красная строка 21"/>
    <w:basedOn w:val="af3"/>
    <w:rsid w:val="0020573C"/>
    <w:pPr>
      <w:suppressAutoHyphens/>
      <w:ind w:firstLine="210"/>
    </w:pPr>
    <w:rPr>
      <w:rFonts w:ascii="Times New Roman" w:hAnsi="Times New Roman" w:cs="Times New Roman"/>
      <w:sz w:val="24"/>
      <w:szCs w:val="24"/>
      <w:lang w:eastAsia="ar-SA"/>
    </w:rPr>
  </w:style>
  <w:style w:type="paragraph" w:styleId="2ff8">
    <w:name w:val="List Number 2"/>
    <w:basedOn w:val="a1"/>
    <w:rsid w:val="0020573C"/>
    <w:pPr>
      <w:suppressAutoHyphens/>
    </w:pPr>
    <w:rPr>
      <w:rFonts w:ascii="Times New Roman" w:hAnsi="Times New Roman"/>
      <w:lang w:eastAsia="zh-CN"/>
    </w:rPr>
  </w:style>
  <w:style w:type="character" w:customStyle="1" w:styleId="WW8Num8z0">
    <w:name w:val="WW8Num8z0"/>
    <w:uiPriority w:val="99"/>
    <w:rsid w:val="0020573C"/>
    <w:rPr>
      <w:rFonts w:ascii="Courier New" w:hAnsi="Courier New" w:cs="Courier New"/>
      <w:sz w:val="26"/>
    </w:rPr>
  </w:style>
  <w:style w:type="character" w:customStyle="1" w:styleId="WW8Num8z1">
    <w:name w:val="WW8Num8z1"/>
    <w:rsid w:val="0020573C"/>
    <w:rPr>
      <w:rFonts w:ascii="Courier New" w:hAnsi="Courier New" w:cs="Courier New"/>
    </w:rPr>
  </w:style>
  <w:style w:type="character" w:customStyle="1" w:styleId="WW8Num8z2">
    <w:name w:val="WW8Num8z2"/>
    <w:rsid w:val="0020573C"/>
    <w:rPr>
      <w:rFonts w:ascii="Wingdings" w:hAnsi="Wingdings" w:cs="Wingdings"/>
    </w:rPr>
  </w:style>
  <w:style w:type="character" w:customStyle="1" w:styleId="WW8Num8z3">
    <w:name w:val="WW8Num8z3"/>
    <w:rsid w:val="0020573C"/>
    <w:rPr>
      <w:rFonts w:ascii="Symbol" w:hAnsi="Symbol" w:cs="Symbol"/>
    </w:rPr>
  </w:style>
  <w:style w:type="character" w:customStyle="1" w:styleId="WW8Num12z1">
    <w:name w:val="WW8Num12z1"/>
    <w:rsid w:val="0020573C"/>
    <w:rPr>
      <w:rFonts w:ascii="Courier New" w:hAnsi="Courier New" w:cs="Courier New"/>
    </w:rPr>
  </w:style>
  <w:style w:type="character" w:customStyle="1" w:styleId="WW8Num21z3">
    <w:name w:val="WW8Num21z3"/>
    <w:rsid w:val="0020573C"/>
    <w:rPr>
      <w:rFonts w:ascii="Symbol" w:hAnsi="Symbol" w:cs="Symbol"/>
    </w:rPr>
  </w:style>
  <w:style w:type="character" w:customStyle="1" w:styleId="WW8Num25z2">
    <w:name w:val="WW8Num25z2"/>
    <w:rsid w:val="0020573C"/>
    <w:rPr>
      <w:rFonts w:cs="Times New Roman"/>
    </w:rPr>
  </w:style>
  <w:style w:type="character" w:customStyle="1" w:styleId="WW8Num29z0">
    <w:name w:val="WW8Num29z0"/>
    <w:rsid w:val="0020573C"/>
    <w:rPr>
      <w:rFonts w:ascii="Symbol" w:hAnsi="Symbol" w:cs="Symbol"/>
    </w:rPr>
  </w:style>
  <w:style w:type="character" w:customStyle="1" w:styleId="WW8Num29z1">
    <w:name w:val="WW8Num29z1"/>
    <w:rsid w:val="0020573C"/>
    <w:rPr>
      <w:rFonts w:cs="Times New Roman"/>
    </w:rPr>
  </w:style>
  <w:style w:type="character" w:customStyle="1" w:styleId="WW8Num32z0">
    <w:name w:val="WW8Num32z0"/>
    <w:rsid w:val="0020573C"/>
    <w:rPr>
      <w:rFonts w:ascii="Symbol" w:hAnsi="Symbol" w:cs="Symbol"/>
      <w:color w:val="auto"/>
    </w:rPr>
  </w:style>
  <w:style w:type="character" w:customStyle="1" w:styleId="WW8Num32z2">
    <w:name w:val="WW8Num32z2"/>
    <w:rsid w:val="0020573C"/>
    <w:rPr>
      <w:rFonts w:ascii="Wingdings" w:hAnsi="Wingdings" w:cs="Wingdings"/>
    </w:rPr>
  </w:style>
  <w:style w:type="character" w:customStyle="1" w:styleId="WW8Num32z3">
    <w:name w:val="WW8Num32z3"/>
    <w:rsid w:val="0020573C"/>
    <w:rPr>
      <w:rFonts w:ascii="Symbol" w:hAnsi="Symbol" w:cs="Symbol"/>
    </w:rPr>
  </w:style>
  <w:style w:type="character" w:customStyle="1" w:styleId="WW8Num32z4">
    <w:name w:val="WW8Num32z4"/>
    <w:rsid w:val="0020573C"/>
    <w:rPr>
      <w:rFonts w:ascii="Courier New" w:hAnsi="Courier New" w:cs="Courier New"/>
    </w:rPr>
  </w:style>
  <w:style w:type="character" w:customStyle="1" w:styleId="WW8Num37z1">
    <w:name w:val="WW8Num37z1"/>
    <w:rsid w:val="0020573C"/>
    <w:rPr>
      <w:rFonts w:ascii="Courier New" w:hAnsi="Courier New" w:cs="Courier New"/>
    </w:rPr>
  </w:style>
  <w:style w:type="character" w:customStyle="1" w:styleId="WW8Num38z2">
    <w:name w:val="WW8Num38z2"/>
    <w:rsid w:val="0020573C"/>
    <w:rPr>
      <w:color w:val="auto"/>
    </w:rPr>
  </w:style>
  <w:style w:type="character" w:customStyle="1" w:styleId="WW8Num39z0">
    <w:name w:val="WW8Num39z0"/>
    <w:rsid w:val="0020573C"/>
    <w:rPr>
      <w:rFonts w:cs="Times New Roman"/>
    </w:rPr>
  </w:style>
  <w:style w:type="character" w:customStyle="1" w:styleId="WW8Num42z0">
    <w:name w:val="WW8Num42z0"/>
    <w:rsid w:val="0020573C"/>
    <w:rPr>
      <w:rFonts w:ascii="Courier New" w:hAnsi="Courier New" w:cs="Courier New"/>
    </w:rPr>
  </w:style>
  <w:style w:type="character" w:customStyle="1" w:styleId="WW8Num42z3">
    <w:name w:val="WW8Num42z3"/>
    <w:rsid w:val="0020573C"/>
    <w:rPr>
      <w:rFonts w:ascii="Symbol" w:hAnsi="Symbol" w:cs="Symbol"/>
    </w:rPr>
  </w:style>
  <w:style w:type="character" w:customStyle="1" w:styleId="WW8Num42z5">
    <w:name w:val="WW8Num42z5"/>
    <w:rsid w:val="0020573C"/>
    <w:rPr>
      <w:rFonts w:ascii="Wingdings" w:hAnsi="Wingdings" w:cs="Wingdings"/>
    </w:rPr>
  </w:style>
  <w:style w:type="character" w:customStyle="1" w:styleId="1fffc">
    <w:name w:val="Маркированный_1 Знак Знак"/>
    <w:rsid w:val="0020573C"/>
    <w:rPr>
      <w:rFonts w:cs="Times New Roman"/>
      <w:sz w:val="24"/>
      <w:szCs w:val="24"/>
      <w:lang w:val="ru-RU" w:bidi="ar-SA"/>
    </w:rPr>
  </w:style>
  <w:style w:type="character" w:customStyle="1" w:styleId="124">
    <w:name w:val="Заголовок_12"/>
    <w:rsid w:val="0020573C"/>
    <w:rPr>
      <w:b/>
    </w:rPr>
  </w:style>
  <w:style w:type="character" w:customStyle="1" w:styleId="affffffffffb">
    <w:name w:val="Подчеркнутый Знак Знак"/>
    <w:rsid w:val="0020573C"/>
    <w:rPr>
      <w:rFonts w:cs="Times New Roman"/>
      <w:sz w:val="24"/>
      <w:szCs w:val="24"/>
      <w:u w:val="single"/>
      <w:lang w:val="ru-RU" w:bidi="ar-SA"/>
    </w:rPr>
  </w:style>
  <w:style w:type="character" w:customStyle="1" w:styleId="S40">
    <w:name w:val="S_Заголовок 4 Знак"/>
    <w:rsid w:val="0020573C"/>
    <w:rPr>
      <w:rFonts w:ascii="Calibri" w:eastAsia="Times New Roman" w:hAnsi="Calibri" w:cs="Times New Roman"/>
      <w:b w:val="0"/>
      <w:bCs w:val="0"/>
      <w:i/>
      <w:iCs/>
      <w:sz w:val="24"/>
      <w:szCs w:val="24"/>
      <w:lang w:val="ru-RU" w:eastAsia="zh-CN" w:bidi="ar-SA"/>
    </w:rPr>
  </w:style>
  <w:style w:type="character" w:customStyle="1" w:styleId="Normal10-02">
    <w:name w:val="Normal + 10 пт полужирный По центру Слева:  -02 см Справ... Знак"/>
    <w:rsid w:val="0020573C"/>
    <w:rPr>
      <w:rFonts w:cs="Times New Roman"/>
      <w:b/>
      <w:bCs/>
      <w:lang w:val="ru-RU" w:bidi="ar-SA"/>
    </w:rPr>
  </w:style>
  <w:style w:type="character" w:customStyle="1" w:styleId="1fffd">
    <w:name w:val="Знак Знак Знак Знак1"/>
    <w:rsid w:val="0020573C"/>
    <w:rPr>
      <w:rFonts w:ascii="Arial" w:hAnsi="Arial" w:cs="Arial"/>
      <w:b/>
      <w:bCs/>
      <w:sz w:val="26"/>
      <w:szCs w:val="26"/>
      <w:lang w:val="ru-RU" w:bidi="ar-SA"/>
    </w:rPr>
  </w:style>
  <w:style w:type="character" w:customStyle="1" w:styleId="3fa">
    <w:name w:val="Знак3 Знак Знак Знак Знак"/>
    <w:rsid w:val="0020573C"/>
    <w:rPr>
      <w:rFonts w:cs="Times New Roman"/>
      <w:sz w:val="24"/>
      <w:szCs w:val="24"/>
    </w:rPr>
  </w:style>
  <w:style w:type="character" w:customStyle="1" w:styleId="1fffe">
    <w:name w:val="Заголовок_1 Знак Знак"/>
    <w:rsid w:val="0020573C"/>
    <w:rPr>
      <w:rFonts w:cs="Times New Roman"/>
      <w:sz w:val="24"/>
      <w:szCs w:val="24"/>
      <w:lang w:val="ru-RU" w:bidi="ar-SA"/>
    </w:rPr>
  </w:style>
  <w:style w:type="character" w:customStyle="1" w:styleId="1ffff">
    <w:name w:val="Маркированный_1 Знак"/>
    <w:rsid w:val="0020573C"/>
    <w:rPr>
      <w:sz w:val="24"/>
      <w:szCs w:val="24"/>
    </w:rPr>
  </w:style>
  <w:style w:type="character" w:customStyle="1" w:styleId="affffffffffc">
    <w:name w:val="Подчеркнутый Знак"/>
    <w:rsid w:val="0020573C"/>
    <w:rPr>
      <w:rFonts w:cs="Times New Roman"/>
      <w:sz w:val="24"/>
      <w:szCs w:val="24"/>
      <w:u w:val="single"/>
      <w:lang w:val="ru-RU" w:bidi="ar-SA"/>
    </w:rPr>
  </w:style>
  <w:style w:type="character" w:styleId="affffffffffd">
    <w:name w:val="line number"/>
    <w:rsid w:val="0020573C"/>
    <w:rPr>
      <w:rFonts w:cs="Times New Roman"/>
      <w:sz w:val="18"/>
      <w:szCs w:val="18"/>
    </w:rPr>
  </w:style>
  <w:style w:type="character" w:customStyle="1" w:styleId="affffffffffe">
    <w:name w:val="Надстрочный"/>
    <w:rsid w:val="0020573C"/>
    <w:rPr>
      <w:b/>
      <w:vertAlign w:val="superscript"/>
    </w:rPr>
  </w:style>
  <w:style w:type="character" w:styleId="HTML1">
    <w:name w:val="HTML Sample"/>
    <w:rsid w:val="0020573C"/>
    <w:rPr>
      <w:rFonts w:ascii="Courier New" w:hAnsi="Courier New" w:cs="Courier New"/>
      <w:lang w:val="ru-RU"/>
    </w:rPr>
  </w:style>
  <w:style w:type="character" w:styleId="HTML2">
    <w:name w:val="HTML Definition"/>
    <w:rsid w:val="0020573C"/>
    <w:rPr>
      <w:rFonts w:cs="Times New Roman"/>
      <w:i/>
      <w:iCs/>
      <w:lang w:val="ru-RU"/>
    </w:rPr>
  </w:style>
  <w:style w:type="character" w:styleId="HTML3">
    <w:name w:val="HTML Variable"/>
    <w:rsid w:val="0020573C"/>
    <w:rPr>
      <w:rFonts w:cs="Times New Roman"/>
      <w:i/>
      <w:iCs/>
      <w:lang w:val="ru-RU"/>
    </w:rPr>
  </w:style>
  <w:style w:type="character" w:styleId="HTML4">
    <w:name w:val="HTML Typewriter"/>
    <w:rsid w:val="0020573C"/>
    <w:rPr>
      <w:rFonts w:ascii="Courier New" w:hAnsi="Courier New" w:cs="Courier New"/>
      <w:sz w:val="20"/>
      <w:szCs w:val="20"/>
      <w:lang w:val="ru-RU"/>
    </w:rPr>
  </w:style>
  <w:style w:type="character" w:customStyle="1" w:styleId="afffffffffff">
    <w:name w:val="Подпись Знак"/>
    <w:rsid w:val="0020573C"/>
    <w:rPr>
      <w:rFonts w:cs="Times New Roman"/>
      <w:sz w:val="24"/>
      <w:szCs w:val="24"/>
    </w:rPr>
  </w:style>
  <w:style w:type="character" w:customStyle="1" w:styleId="afffffffffff0">
    <w:name w:val="Приветствие Знак"/>
    <w:rsid w:val="0020573C"/>
    <w:rPr>
      <w:rFonts w:cs="Times New Roman"/>
      <w:sz w:val="24"/>
      <w:szCs w:val="24"/>
    </w:rPr>
  </w:style>
  <w:style w:type="character" w:customStyle="1" w:styleId="afffffffffff1">
    <w:name w:val="Прощание Знак"/>
    <w:rsid w:val="0020573C"/>
    <w:rPr>
      <w:rFonts w:cs="Times New Roman"/>
      <w:sz w:val="24"/>
      <w:szCs w:val="24"/>
    </w:rPr>
  </w:style>
  <w:style w:type="character" w:customStyle="1" w:styleId="afffffffffff2">
    <w:name w:val="Электронная подпись Знак"/>
    <w:rsid w:val="0020573C"/>
    <w:rPr>
      <w:rFonts w:cs="Times New Roman"/>
      <w:sz w:val="24"/>
      <w:szCs w:val="24"/>
    </w:rPr>
  </w:style>
  <w:style w:type="character" w:customStyle="1" w:styleId="1ffff0">
    <w:name w:val="Знак примечания1"/>
    <w:rsid w:val="0020573C"/>
    <w:rPr>
      <w:rFonts w:cs="Times New Roman"/>
      <w:sz w:val="16"/>
      <w:szCs w:val="16"/>
    </w:rPr>
  </w:style>
  <w:style w:type="character" w:customStyle="1" w:styleId="116">
    <w:name w:val="Маркированный_1 Знак1"/>
    <w:rsid w:val="0020573C"/>
    <w:rPr>
      <w:rFonts w:cs="Times New Roman"/>
    </w:rPr>
  </w:style>
  <w:style w:type="character" w:customStyle="1" w:styleId="afffffffffff3">
    <w:name w:val="Вступление"/>
    <w:rsid w:val="0020573C"/>
    <w:rPr>
      <w:rFonts w:ascii="Arial Black" w:hAnsi="Arial Black" w:cs="Arial Black"/>
      <w:spacing w:val="-4"/>
      <w:sz w:val="18"/>
    </w:rPr>
  </w:style>
  <w:style w:type="character" w:customStyle="1" w:styleId="afffffffffff4">
    <w:name w:val="Шапка Знак"/>
    <w:rsid w:val="0020573C"/>
    <w:rPr>
      <w:rFonts w:ascii="Cambria" w:hAnsi="Cambria" w:cs="Times New Roman"/>
      <w:sz w:val="24"/>
      <w:szCs w:val="24"/>
      <w:shd w:val="clear" w:color="auto" w:fill="CCCCCC"/>
    </w:rPr>
  </w:style>
  <w:style w:type="character" w:customStyle="1" w:styleId="afffffffffff5">
    <w:name w:val="Девиз"/>
    <w:rsid w:val="0020573C"/>
    <w:rPr>
      <w:rFonts w:cs="Times New Roman"/>
      <w:i/>
      <w:iCs/>
      <w:spacing w:val="-6"/>
      <w:sz w:val="24"/>
      <w:szCs w:val="24"/>
      <w:lang w:val="ru-RU"/>
    </w:rPr>
  </w:style>
  <w:style w:type="character" w:customStyle="1" w:styleId="HTML5">
    <w:name w:val="Адрес HTML Знак"/>
    <w:rsid w:val="0020573C"/>
    <w:rPr>
      <w:rFonts w:cs="Times New Roman"/>
      <w:i/>
      <w:iCs/>
      <w:sz w:val="24"/>
      <w:szCs w:val="24"/>
    </w:rPr>
  </w:style>
  <w:style w:type="character" w:styleId="HTML6">
    <w:name w:val="HTML Acronym"/>
    <w:rsid w:val="0020573C"/>
    <w:rPr>
      <w:rFonts w:cs="Times New Roman"/>
      <w:lang w:val="ru-RU"/>
    </w:rPr>
  </w:style>
  <w:style w:type="character" w:customStyle="1" w:styleId="afffffffffff6">
    <w:name w:val="Дата Знак"/>
    <w:rsid w:val="0020573C"/>
    <w:rPr>
      <w:rFonts w:cs="Times New Roman"/>
      <w:sz w:val="24"/>
      <w:szCs w:val="24"/>
    </w:rPr>
  </w:style>
  <w:style w:type="character" w:customStyle="1" w:styleId="afffffffffff7">
    <w:name w:val="Заголовок записки Знак"/>
    <w:rsid w:val="0020573C"/>
    <w:rPr>
      <w:rFonts w:cs="Times New Roman"/>
      <w:sz w:val="24"/>
      <w:szCs w:val="24"/>
    </w:rPr>
  </w:style>
  <w:style w:type="character" w:styleId="HTML7">
    <w:name w:val="HTML Keyboard"/>
    <w:rsid w:val="0020573C"/>
    <w:rPr>
      <w:rFonts w:ascii="Courier New" w:hAnsi="Courier New" w:cs="Courier New"/>
      <w:sz w:val="20"/>
      <w:szCs w:val="20"/>
      <w:lang w:val="ru-RU"/>
    </w:rPr>
  </w:style>
  <w:style w:type="character" w:styleId="HTML8">
    <w:name w:val="HTML Code"/>
    <w:rsid w:val="0020573C"/>
    <w:rPr>
      <w:rFonts w:ascii="Courier New" w:hAnsi="Courier New" w:cs="Courier New"/>
      <w:sz w:val="20"/>
      <w:szCs w:val="20"/>
      <w:lang w:val="ru-RU"/>
    </w:rPr>
  </w:style>
  <w:style w:type="character" w:customStyle="1" w:styleId="afffffffffff8">
    <w:name w:val="Красная строка Знак"/>
    <w:rsid w:val="0020573C"/>
    <w:rPr>
      <w:rFonts w:cs="Times New Roman"/>
      <w:b/>
      <w:bCs/>
      <w:sz w:val="24"/>
      <w:szCs w:val="24"/>
      <w:lang w:val="ru-RU" w:bidi="ar-SA"/>
    </w:rPr>
  </w:style>
  <w:style w:type="character" w:customStyle="1" w:styleId="2ff9">
    <w:name w:val="Красная строка 2 Знак"/>
    <w:rsid w:val="0020573C"/>
    <w:rPr>
      <w:rFonts w:ascii="Arial" w:hAnsi="Arial" w:cs="Arial"/>
      <w:b/>
      <w:bCs/>
      <w:sz w:val="24"/>
      <w:szCs w:val="24"/>
      <w:lang w:val="ru-RU" w:bidi="ar-SA"/>
    </w:rPr>
  </w:style>
  <w:style w:type="character" w:styleId="HTML9">
    <w:name w:val="HTML Cite"/>
    <w:rsid w:val="0020573C"/>
    <w:rPr>
      <w:rFonts w:cs="Times New Roman"/>
      <w:i/>
      <w:iCs/>
      <w:lang w:val="ru-RU"/>
    </w:rPr>
  </w:style>
  <w:style w:type="character" w:customStyle="1" w:styleId="S">
    <w:name w:val="S_Обычный Знак"/>
    <w:rsid w:val="0020573C"/>
    <w:rPr>
      <w:rFonts w:cs="Times New Roman"/>
      <w:sz w:val="24"/>
      <w:szCs w:val="24"/>
      <w:lang w:val="ru-RU" w:bidi="ar-SA"/>
    </w:rPr>
  </w:style>
  <w:style w:type="character" w:customStyle="1" w:styleId="S0">
    <w:name w:val="S_Обычный в таблице Знак"/>
    <w:rsid w:val="0020573C"/>
    <w:rPr>
      <w:rFonts w:cs="Times New Roman"/>
      <w:sz w:val="24"/>
      <w:szCs w:val="24"/>
      <w:lang w:val="ru-RU" w:bidi="ar-SA"/>
    </w:rPr>
  </w:style>
  <w:style w:type="character" w:customStyle="1" w:styleId="S5">
    <w:name w:val="S_Обычный с подчеркиванием Знак"/>
    <w:rsid w:val="0020573C"/>
    <w:rPr>
      <w:rFonts w:cs="Times New Roman"/>
      <w:sz w:val="24"/>
      <w:szCs w:val="24"/>
      <w:u w:val="single"/>
      <w:lang w:val="ru-RU" w:bidi="ar-SA"/>
    </w:rPr>
  </w:style>
  <w:style w:type="character" w:customStyle="1" w:styleId="1ffff1">
    <w:name w:val="Заголовок 1 Знак Знак Знак Знак"/>
    <w:rsid w:val="0020573C"/>
    <w:rPr>
      <w:rFonts w:cs="Times New Roman"/>
      <w:bCs/>
      <w:sz w:val="28"/>
      <w:szCs w:val="28"/>
      <w:lang w:val="ru-RU" w:bidi="ar-SA"/>
    </w:rPr>
  </w:style>
  <w:style w:type="character" w:customStyle="1" w:styleId="S6">
    <w:name w:val="S_Маркированный Знак Знак"/>
    <w:rsid w:val="0020573C"/>
    <w:rPr>
      <w:rFonts w:cs="Times New Roman"/>
      <w:b/>
      <w:sz w:val="24"/>
      <w:szCs w:val="24"/>
      <w:lang w:val="ru-RU" w:bidi="ar-SA"/>
    </w:rPr>
  </w:style>
  <w:style w:type="character" w:customStyle="1" w:styleId="S7">
    <w:name w:val="S_Маркированный Знак"/>
    <w:rsid w:val="0020573C"/>
    <w:rPr>
      <w:rFonts w:cs="Times New Roman"/>
      <w:w w:val="109"/>
      <w:sz w:val="24"/>
      <w:szCs w:val="24"/>
      <w:lang w:val="ru-RU" w:bidi="ar-SA"/>
    </w:rPr>
  </w:style>
  <w:style w:type="character" w:customStyle="1" w:styleId="afffffffffff9">
    <w:name w:val="Обычный в таблице Знак Знак"/>
    <w:rsid w:val="0020573C"/>
    <w:rPr>
      <w:rFonts w:cs="Times New Roman"/>
      <w:sz w:val="24"/>
      <w:szCs w:val="24"/>
      <w:lang w:val="ru-RU" w:bidi="ar-SA"/>
    </w:rPr>
  </w:style>
  <w:style w:type="character" w:customStyle="1" w:styleId="S8">
    <w:name w:val="S_Обычный Знак Знак Знак"/>
    <w:rsid w:val="0020573C"/>
    <w:rPr>
      <w:rFonts w:cs="Times New Roman"/>
      <w:sz w:val="24"/>
      <w:szCs w:val="24"/>
      <w:lang w:val="ru-RU" w:bidi="ar-SA"/>
    </w:rPr>
  </w:style>
  <w:style w:type="character" w:customStyle="1" w:styleId="2ffa">
    <w:name w:val="Текст сноски Знак2"/>
    <w:rsid w:val="0020573C"/>
    <w:rPr>
      <w:rFonts w:cs="Times New Roman"/>
      <w:lang w:val="ru-RU" w:bidi="ar-SA"/>
    </w:rPr>
  </w:style>
  <w:style w:type="character" w:customStyle="1" w:styleId="afffffffffffa">
    <w:name w:val="Символ сноски"/>
    <w:rsid w:val="0020573C"/>
    <w:rPr>
      <w:rFonts w:cs="Times New Roman"/>
      <w:vertAlign w:val="superscript"/>
    </w:rPr>
  </w:style>
  <w:style w:type="character" w:customStyle="1" w:styleId="S10">
    <w:name w:val="S_Обычный Знак Знак1"/>
    <w:rsid w:val="0020573C"/>
    <w:rPr>
      <w:rFonts w:cs="Times New Roman"/>
      <w:color w:val="333333"/>
      <w:sz w:val="24"/>
      <w:szCs w:val="24"/>
      <w:lang w:val="ru-RU" w:bidi="ar-SA"/>
    </w:rPr>
  </w:style>
  <w:style w:type="character" w:customStyle="1" w:styleId="S30">
    <w:name w:val="S_Заголовок 3 Знак"/>
    <w:rsid w:val="0020573C"/>
    <w:rPr>
      <w:sz w:val="24"/>
      <w:szCs w:val="24"/>
      <w:u w:val="single"/>
    </w:rPr>
  </w:style>
  <w:style w:type="character" w:customStyle="1" w:styleId="S20">
    <w:name w:val="S_Заголовок 2 Знак"/>
    <w:rsid w:val="0020573C"/>
    <w:rPr>
      <w:rFonts w:cs="Times New Roman"/>
      <w:b/>
      <w:caps/>
      <w:sz w:val="24"/>
      <w:szCs w:val="24"/>
      <w:lang w:val="ru-RU" w:bidi="ar-SA"/>
    </w:rPr>
  </w:style>
  <w:style w:type="character" w:customStyle="1" w:styleId="S9">
    <w:name w:val="S_Заголовок таблицы Знак"/>
    <w:rsid w:val="0020573C"/>
    <w:rPr>
      <w:rFonts w:cs="Times New Roman"/>
      <w:sz w:val="24"/>
      <w:szCs w:val="24"/>
      <w:u w:val="single"/>
      <w:lang w:val="ru-RU" w:bidi="ar-SA"/>
    </w:rPr>
  </w:style>
  <w:style w:type="character" w:customStyle="1" w:styleId="S114">
    <w:name w:val="Стиль S_Заголовок 1 + 14 пт Знак"/>
    <w:rsid w:val="0020573C"/>
    <w:rPr>
      <w:rFonts w:cs="Times New Roman"/>
      <w:b/>
      <w:bCs/>
      <w:caps/>
      <w:sz w:val="24"/>
      <w:szCs w:val="24"/>
      <w:lang w:val="ru-RU" w:bidi="ar-SA"/>
    </w:rPr>
  </w:style>
  <w:style w:type="character" w:customStyle="1" w:styleId="S11">
    <w:name w:val="S_Заголовок 1 Знак"/>
    <w:rsid w:val="0020573C"/>
    <w:rPr>
      <w:rFonts w:cs="Times New Roman"/>
      <w:b/>
      <w:caps/>
      <w:sz w:val="24"/>
      <w:szCs w:val="24"/>
      <w:lang w:val="ru-RU" w:bidi="ar-SA"/>
    </w:rPr>
  </w:style>
  <w:style w:type="character" w:customStyle="1" w:styleId="2ffb">
    <w:name w:val="_Заголовок 2 Знак Знак"/>
    <w:rsid w:val="0020573C"/>
    <w:rPr>
      <w:rFonts w:cs="Times New Roman"/>
      <w:b/>
      <w:sz w:val="28"/>
      <w:szCs w:val="28"/>
      <w:lang w:val="ru-RU" w:bidi="ar-SA"/>
    </w:rPr>
  </w:style>
  <w:style w:type="character" w:customStyle="1" w:styleId="red">
    <w:name w:val="red"/>
    <w:rsid w:val="0020573C"/>
    <w:rPr>
      <w:rFonts w:cs="Times New Roman"/>
    </w:rPr>
  </w:style>
  <w:style w:type="character" w:customStyle="1" w:styleId="143">
    <w:name w:val="Знак Знак14"/>
    <w:rsid w:val="0020573C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FontStyle17">
    <w:name w:val="Font Style17"/>
    <w:rsid w:val="002057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1">
    <w:name w:val="Font Style31"/>
    <w:rsid w:val="0020573C"/>
    <w:rPr>
      <w:rFonts w:ascii="Arial" w:hAnsi="Arial" w:cs="Arial"/>
      <w:b/>
      <w:bCs/>
      <w:sz w:val="22"/>
      <w:szCs w:val="22"/>
    </w:rPr>
  </w:style>
  <w:style w:type="character" w:customStyle="1" w:styleId="FontStyle21">
    <w:name w:val="Font Style21"/>
    <w:rsid w:val="0020573C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rsid w:val="0020573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0">
    <w:name w:val="Font Style20"/>
    <w:rsid w:val="0020573C"/>
    <w:rPr>
      <w:rFonts w:ascii="Times New Roman" w:hAnsi="Times New Roman" w:cs="Times New Roman"/>
      <w:sz w:val="16"/>
      <w:szCs w:val="16"/>
    </w:rPr>
  </w:style>
  <w:style w:type="character" w:customStyle="1" w:styleId="FontStyle19">
    <w:name w:val="Font Style19"/>
    <w:rsid w:val="0020573C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5">
    <w:name w:val="Font Style25"/>
    <w:rsid w:val="0020573C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23">
    <w:name w:val="Font Style23"/>
    <w:rsid w:val="0020573C"/>
    <w:rPr>
      <w:rFonts w:ascii="Times New Roman" w:hAnsi="Times New Roman" w:cs="Times New Roman"/>
      <w:sz w:val="16"/>
      <w:szCs w:val="16"/>
    </w:rPr>
  </w:style>
  <w:style w:type="character" w:customStyle="1" w:styleId="FontStyle14">
    <w:name w:val="Font Style14"/>
    <w:rsid w:val="0020573C"/>
    <w:rPr>
      <w:rFonts w:ascii="Times New Roman" w:hAnsi="Times New Roman" w:cs="Times New Roman"/>
      <w:sz w:val="16"/>
      <w:szCs w:val="16"/>
    </w:rPr>
  </w:style>
  <w:style w:type="character" w:customStyle="1" w:styleId="FontStyle26">
    <w:name w:val="Font Style26"/>
    <w:rsid w:val="0020573C"/>
    <w:rPr>
      <w:rFonts w:ascii="Times New Roman" w:hAnsi="Times New Roman" w:cs="Times New Roman"/>
      <w:i/>
      <w:iCs/>
      <w:spacing w:val="20"/>
      <w:sz w:val="24"/>
      <w:szCs w:val="24"/>
    </w:rPr>
  </w:style>
  <w:style w:type="character" w:customStyle="1" w:styleId="132">
    <w:name w:val="Знак Знак13"/>
    <w:rsid w:val="0020573C"/>
    <w:rPr>
      <w:rFonts w:cs="Times New Roman"/>
      <w:lang w:val="ru-RU" w:bidi="ar-SA"/>
    </w:rPr>
  </w:style>
  <w:style w:type="character" w:customStyle="1" w:styleId="FontStyle29">
    <w:name w:val="Font Style29"/>
    <w:rsid w:val="0020573C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30">
    <w:name w:val="Font Style30"/>
    <w:rsid w:val="0020573C"/>
    <w:rPr>
      <w:rFonts w:ascii="Times New Roman" w:hAnsi="Times New Roman" w:cs="Times New Roman"/>
      <w:spacing w:val="-10"/>
      <w:sz w:val="16"/>
      <w:szCs w:val="16"/>
    </w:rPr>
  </w:style>
  <w:style w:type="character" w:customStyle="1" w:styleId="FontStyle32">
    <w:name w:val="Font Style32"/>
    <w:rsid w:val="0020573C"/>
    <w:rPr>
      <w:rFonts w:ascii="Trebuchet MS" w:hAnsi="Trebuchet MS" w:cs="Trebuchet MS"/>
      <w:sz w:val="32"/>
      <w:szCs w:val="32"/>
    </w:rPr>
  </w:style>
  <w:style w:type="character" w:customStyle="1" w:styleId="FontStyle33">
    <w:name w:val="Font Style33"/>
    <w:rsid w:val="0020573C"/>
    <w:rPr>
      <w:rFonts w:ascii="Sylfaen" w:hAnsi="Sylfaen" w:cs="Sylfaen"/>
      <w:b/>
      <w:bCs/>
      <w:sz w:val="22"/>
      <w:szCs w:val="22"/>
    </w:rPr>
  </w:style>
  <w:style w:type="character" w:customStyle="1" w:styleId="FontStyle34">
    <w:name w:val="Font Style34"/>
    <w:rsid w:val="0020573C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35">
    <w:name w:val="Font Style35"/>
    <w:rsid w:val="0020573C"/>
    <w:rPr>
      <w:rFonts w:ascii="Candara" w:hAnsi="Candara" w:cs="Candara"/>
      <w:b/>
      <w:bCs/>
      <w:sz w:val="32"/>
      <w:szCs w:val="32"/>
    </w:rPr>
  </w:style>
  <w:style w:type="character" w:customStyle="1" w:styleId="FontStyle36">
    <w:name w:val="Font Style36"/>
    <w:rsid w:val="0020573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7">
    <w:name w:val="Font Style37"/>
    <w:rsid w:val="0020573C"/>
    <w:rPr>
      <w:rFonts w:ascii="Sylfaen" w:hAnsi="Sylfaen" w:cs="Sylfaen"/>
      <w:b/>
      <w:bCs/>
      <w:i/>
      <w:iCs/>
      <w:spacing w:val="100"/>
      <w:sz w:val="10"/>
      <w:szCs w:val="10"/>
    </w:rPr>
  </w:style>
  <w:style w:type="character" w:customStyle="1" w:styleId="FontStyle38">
    <w:name w:val="Font Style38"/>
    <w:rsid w:val="0020573C"/>
    <w:rPr>
      <w:rFonts w:ascii="Trebuchet MS" w:hAnsi="Trebuchet MS" w:cs="Trebuchet MS"/>
      <w:sz w:val="32"/>
      <w:szCs w:val="32"/>
    </w:rPr>
  </w:style>
  <w:style w:type="character" w:customStyle="1" w:styleId="FontStyle39">
    <w:name w:val="Font Style39"/>
    <w:rsid w:val="0020573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6">
    <w:name w:val="Font Style46"/>
    <w:rsid w:val="0020573C"/>
    <w:rPr>
      <w:rFonts w:ascii="Times New Roman" w:hAnsi="Times New Roman" w:cs="Times New Roman"/>
      <w:b/>
      <w:bCs/>
      <w:i/>
      <w:iCs/>
      <w:spacing w:val="20"/>
      <w:sz w:val="32"/>
      <w:szCs w:val="32"/>
    </w:rPr>
  </w:style>
  <w:style w:type="character" w:customStyle="1" w:styleId="FontStyle42">
    <w:name w:val="Font Style42"/>
    <w:rsid w:val="0020573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43">
    <w:name w:val="Font Style43"/>
    <w:rsid w:val="0020573C"/>
    <w:rPr>
      <w:rFonts w:ascii="Trebuchet MS" w:hAnsi="Trebuchet MS" w:cs="Trebuchet MS"/>
      <w:sz w:val="32"/>
      <w:szCs w:val="32"/>
    </w:rPr>
  </w:style>
  <w:style w:type="character" w:customStyle="1" w:styleId="FontStyle44">
    <w:name w:val="Font Style44"/>
    <w:rsid w:val="0020573C"/>
    <w:rPr>
      <w:rFonts w:ascii="Trebuchet MS" w:hAnsi="Trebuchet MS" w:cs="Trebuchet MS"/>
      <w:sz w:val="34"/>
      <w:szCs w:val="34"/>
    </w:rPr>
  </w:style>
  <w:style w:type="character" w:customStyle="1" w:styleId="FontStyle45">
    <w:name w:val="Font Style45"/>
    <w:rsid w:val="0020573C"/>
    <w:rPr>
      <w:rFonts w:ascii="Trebuchet MS" w:hAnsi="Trebuchet MS" w:cs="Trebuchet MS"/>
      <w:sz w:val="32"/>
      <w:szCs w:val="32"/>
    </w:rPr>
  </w:style>
  <w:style w:type="character" w:customStyle="1" w:styleId="FontStyle50">
    <w:name w:val="Font Style50"/>
    <w:rsid w:val="0020573C"/>
    <w:rPr>
      <w:rFonts w:ascii="Courier New" w:hAnsi="Courier New" w:cs="Courier New"/>
      <w:b/>
      <w:bCs/>
      <w:sz w:val="18"/>
      <w:szCs w:val="18"/>
    </w:rPr>
  </w:style>
  <w:style w:type="character" w:customStyle="1" w:styleId="FontStyle51">
    <w:name w:val="Font Style51"/>
    <w:rsid w:val="0020573C"/>
    <w:rPr>
      <w:rFonts w:ascii="Courier New" w:hAnsi="Courier New" w:cs="Courier New"/>
      <w:sz w:val="30"/>
      <w:szCs w:val="30"/>
    </w:rPr>
  </w:style>
  <w:style w:type="character" w:customStyle="1" w:styleId="FontStyle52">
    <w:name w:val="Font Style52"/>
    <w:rsid w:val="0020573C"/>
    <w:rPr>
      <w:rFonts w:ascii="Times New Roman" w:hAnsi="Times New Roman" w:cs="Times New Roman"/>
      <w:b/>
      <w:bCs/>
      <w:sz w:val="26"/>
      <w:szCs w:val="26"/>
    </w:rPr>
  </w:style>
  <w:style w:type="character" w:customStyle="1" w:styleId="Normal">
    <w:name w:val="Normal Знак"/>
    <w:rsid w:val="0020573C"/>
    <w:rPr>
      <w:sz w:val="22"/>
      <w:lang w:val="ru-RU" w:bidi="ar-SA"/>
    </w:rPr>
  </w:style>
  <w:style w:type="character" w:customStyle="1" w:styleId="125">
    <w:name w:val="Основной текст Знак1 Знак2"/>
    <w:rsid w:val="0020573C"/>
    <w:rPr>
      <w:rFonts w:cs="Times New Roman"/>
      <w:sz w:val="24"/>
      <w:szCs w:val="24"/>
      <w:lang w:val="ru-RU" w:bidi="ar-SA"/>
    </w:rPr>
  </w:style>
  <w:style w:type="character" w:customStyle="1" w:styleId="2ffc">
    <w:name w:val="Заголовок 2 нов Знак Знак"/>
    <w:rsid w:val="0020573C"/>
    <w:rPr>
      <w:rFonts w:cs="Times New Roman"/>
      <w:sz w:val="24"/>
      <w:szCs w:val="24"/>
      <w:lang w:val="ru-RU" w:bidi="ar-SA"/>
    </w:rPr>
  </w:style>
  <w:style w:type="character" w:customStyle="1" w:styleId="style10">
    <w:name w:val="style1"/>
    <w:rsid w:val="0020573C"/>
    <w:rPr>
      <w:rFonts w:cs="Times New Roman"/>
    </w:rPr>
  </w:style>
  <w:style w:type="character" w:customStyle="1" w:styleId="223">
    <w:name w:val="Заголовок 2 Знак2 Знак Знак"/>
    <w:rsid w:val="0020573C"/>
    <w:rPr>
      <w:rFonts w:cs="Times New Roman"/>
      <w:b/>
      <w:sz w:val="24"/>
      <w:szCs w:val="24"/>
      <w:lang w:val="ru-RU" w:bidi="ar-SA"/>
    </w:rPr>
  </w:style>
  <w:style w:type="character" w:customStyle="1" w:styleId="afffffffffffb">
    <w:name w:val="под название"/>
    <w:rsid w:val="0020573C"/>
    <w:rPr>
      <w:rFonts w:cs="Times New Roman"/>
      <w:sz w:val="22"/>
    </w:rPr>
  </w:style>
  <w:style w:type="character" w:customStyle="1" w:styleId="Normal0">
    <w:name w:val="Normal Знак Знак"/>
    <w:rsid w:val="0020573C"/>
    <w:rPr>
      <w:rFonts w:cs="Times New Roman"/>
      <w:sz w:val="22"/>
      <w:lang w:val="ru-RU" w:bidi="ar-SA"/>
    </w:rPr>
  </w:style>
  <w:style w:type="character" w:customStyle="1" w:styleId="2ffd">
    <w:name w:val="Знак2 Знак Знак Знак Знак"/>
    <w:rsid w:val="0020573C"/>
    <w:rPr>
      <w:rFonts w:cs="Times New Roman"/>
      <w:sz w:val="24"/>
      <w:szCs w:val="24"/>
    </w:rPr>
  </w:style>
  <w:style w:type="character" w:customStyle="1" w:styleId="S31">
    <w:name w:val="S_Нумерованный_3.1 Знак Знак"/>
    <w:rsid w:val="0020573C"/>
    <w:rPr>
      <w:rFonts w:cs="Times New Roman"/>
      <w:sz w:val="28"/>
      <w:szCs w:val="28"/>
    </w:rPr>
  </w:style>
  <w:style w:type="character" w:customStyle="1" w:styleId="afffffffffffc">
    <w:name w:val="Ссылка указателя"/>
    <w:rsid w:val="0020573C"/>
  </w:style>
  <w:style w:type="paragraph" w:customStyle="1" w:styleId="Sa">
    <w:name w:val="S_Обычный"/>
    <w:basedOn w:val="a1"/>
    <w:rsid w:val="0020573C"/>
    <w:pPr>
      <w:suppressAutoHyphens/>
      <w:spacing w:line="360" w:lineRule="auto"/>
      <w:jc w:val="both"/>
    </w:pPr>
    <w:rPr>
      <w:rFonts w:ascii="Times New Roman" w:hAnsi="Times New Roman"/>
      <w:lang w:eastAsia="zh-CN"/>
    </w:rPr>
  </w:style>
  <w:style w:type="paragraph" w:customStyle="1" w:styleId="1ffff2">
    <w:name w:val="Маркированный_1"/>
    <w:basedOn w:val="a1"/>
    <w:rsid w:val="0020573C"/>
    <w:pPr>
      <w:tabs>
        <w:tab w:val="left" w:pos="900"/>
        <w:tab w:val="num" w:pos="975"/>
      </w:tabs>
      <w:suppressAutoHyphens/>
      <w:spacing w:line="360" w:lineRule="auto"/>
      <w:ind w:left="975" w:hanging="975"/>
      <w:jc w:val="both"/>
    </w:pPr>
    <w:rPr>
      <w:rFonts w:ascii="Times New Roman" w:hAnsi="Times New Roman"/>
      <w:lang w:eastAsia="zh-CN"/>
    </w:rPr>
  </w:style>
  <w:style w:type="paragraph" w:customStyle="1" w:styleId="3fb">
    <w:name w:val="Маркированный список3"/>
    <w:basedOn w:val="1ffff2"/>
    <w:rsid w:val="0020573C"/>
    <w:pPr>
      <w:tabs>
        <w:tab w:val="clear" w:pos="900"/>
        <w:tab w:val="clear" w:pos="975"/>
      </w:tabs>
      <w:ind w:left="0" w:firstLine="0"/>
    </w:pPr>
    <w:rPr>
      <w:color w:val="333399"/>
      <w:w w:val="109"/>
    </w:rPr>
  </w:style>
  <w:style w:type="paragraph" w:customStyle="1" w:styleId="Sb">
    <w:name w:val="S_Маркированный"/>
    <w:basedOn w:val="3fb"/>
    <w:rsid w:val="0020573C"/>
    <w:pPr>
      <w:tabs>
        <w:tab w:val="left" w:pos="993"/>
      </w:tabs>
      <w:ind w:firstLine="709"/>
      <w:jc w:val="center"/>
    </w:pPr>
    <w:rPr>
      <w:b/>
      <w:color w:val="auto"/>
      <w:w w:val="100"/>
    </w:rPr>
  </w:style>
  <w:style w:type="paragraph" w:customStyle="1" w:styleId="S41">
    <w:name w:val="S_Заголовок 4"/>
    <w:basedOn w:val="4"/>
    <w:rsid w:val="0020573C"/>
    <w:pPr>
      <w:keepNext w:val="0"/>
      <w:tabs>
        <w:tab w:val="num" w:pos="360"/>
        <w:tab w:val="left" w:pos="643"/>
        <w:tab w:val="left" w:pos="2520"/>
      </w:tabs>
      <w:suppressAutoHyphens/>
      <w:spacing w:before="0" w:after="0" w:line="360" w:lineRule="auto"/>
      <w:ind w:left="643" w:hanging="360"/>
    </w:pPr>
    <w:rPr>
      <w:rFonts w:ascii="Times New Roman" w:hAnsi="Times New Roman"/>
      <w:b w:val="0"/>
      <w:bCs w:val="0"/>
      <w:i/>
      <w:sz w:val="24"/>
      <w:szCs w:val="24"/>
      <w:lang w:eastAsia="zh-CN"/>
    </w:rPr>
  </w:style>
  <w:style w:type="paragraph" w:customStyle="1" w:styleId="1ffff3">
    <w:name w:val="Заголовок_1 Знак"/>
    <w:basedOn w:val="a1"/>
    <w:rsid w:val="0020573C"/>
    <w:pPr>
      <w:tabs>
        <w:tab w:val="left" w:pos="900"/>
      </w:tabs>
      <w:suppressAutoHyphens/>
      <w:ind w:left="900" w:hanging="360"/>
      <w:jc w:val="center"/>
    </w:pPr>
    <w:rPr>
      <w:rFonts w:ascii="Times New Roman" w:hAnsi="Times New Roman"/>
      <w:lang w:eastAsia="zh-CN"/>
    </w:rPr>
  </w:style>
  <w:style w:type="paragraph" w:customStyle="1" w:styleId="S12">
    <w:name w:val="S_Заголовок 1"/>
    <w:basedOn w:val="1ffff3"/>
    <w:rsid w:val="0020573C"/>
    <w:pPr>
      <w:tabs>
        <w:tab w:val="num" w:pos="360"/>
      </w:tabs>
      <w:spacing w:line="360" w:lineRule="auto"/>
      <w:ind w:left="360"/>
    </w:pPr>
    <w:rPr>
      <w:b/>
      <w:caps/>
    </w:rPr>
  </w:style>
  <w:style w:type="paragraph" w:customStyle="1" w:styleId="S32">
    <w:name w:val="S_Заголовок 3"/>
    <w:basedOn w:val="30"/>
    <w:rsid w:val="0020573C"/>
    <w:pPr>
      <w:keepNext w:val="0"/>
      <w:tabs>
        <w:tab w:val="num" w:pos="360"/>
      </w:tabs>
      <w:suppressAutoHyphens/>
      <w:spacing w:before="0" w:after="0" w:line="360" w:lineRule="auto"/>
      <w:ind w:left="360" w:hanging="360"/>
    </w:pPr>
    <w:rPr>
      <w:rFonts w:ascii="Times New Roman" w:hAnsi="Times New Roman"/>
      <w:b w:val="0"/>
      <w:bCs w:val="0"/>
      <w:sz w:val="24"/>
      <w:szCs w:val="24"/>
      <w:u w:val="single"/>
      <w:lang w:eastAsia="zh-CN"/>
    </w:rPr>
  </w:style>
  <w:style w:type="paragraph" w:customStyle="1" w:styleId="S21">
    <w:name w:val="S_Заголовок 2"/>
    <w:basedOn w:val="2"/>
    <w:rsid w:val="0020573C"/>
    <w:pPr>
      <w:keepNext w:val="0"/>
      <w:suppressAutoHyphens/>
      <w:spacing w:before="0" w:after="0" w:line="480" w:lineRule="auto"/>
      <w:jc w:val="center"/>
    </w:pPr>
    <w:rPr>
      <w:rFonts w:ascii="Times New Roman" w:hAnsi="Times New Roman"/>
      <w:bCs w:val="0"/>
      <w:i w:val="0"/>
      <w:iCs w:val="0"/>
      <w:caps/>
      <w:sz w:val="24"/>
      <w:szCs w:val="24"/>
      <w:lang w:eastAsia="zh-CN"/>
    </w:rPr>
  </w:style>
  <w:style w:type="paragraph" w:customStyle="1" w:styleId="Aacao">
    <w:name w:val="Aacao"/>
    <w:basedOn w:val="a1"/>
    <w:rsid w:val="0020573C"/>
    <w:pPr>
      <w:suppressAutoHyphens/>
      <w:overflowPunct w:val="0"/>
      <w:autoSpaceDE w:val="0"/>
      <w:ind w:firstLine="709"/>
      <w:jc w:val="both"/>
    </w:pPr>
    <w:rPr>
      <w:rFonts w:ascii="Times New Roman" w:hAnsi="Times New Roman"/>
      <w:spacing w:val="6"/>
      <w:sz w:val="30"/>
      <w:szCs w:val="20"/>
      <w:lang w:eastAsia="zh-CN"/>
    </w:rPr>
  </w:style>
  <w:style w:type="paragraph" w:customStyle="1" w:styleId="afffffffffffd">
    <w:name w:val="Таблица"/>
    <w:basedOn w:val="a1"/>
    <w:rsid w:val="0020573C"/>
    <w:pPr>
      <w:suppressAutoHyphens/>
      <w:jc w:val="both"/>
    </w:pPr>
    <w:rPr>
      <w:rFonts w:ascii="Times New Roman" w:hAnsi="Times New Roman"/>
      <w:lang w:eastAsia="zh-CN"/>
    </w:rPr>
  </w:style>
  <w:style w:type="character" w:customStyle="1" w:styleId="1ffff4">
    <w:name w:val="Нижний колонтитул Знак1"/>
    <w:rsid w:val="0020573C"/>
    <w:rPr>
      <w:sz w:val="24"/>
      <w:szCs w:val="24"/>
      <w:lang w:eastAsia="zh-CN"/>
    </w:rPr>
  </w:style>
  <w:style w:type="paragraph" w:customStyle="1" w:styleId="230">
    <w:name w:val="Основной текст 23"/>
    <w:basedOn w:val="a1"/>
    <w:rsid w:val="0020573C"/>
    <w:pPr>
      <w:suppressAutoHyphens/>
      <w:overflowPunct w:val="0"/>
      <w:autoSpaceDE w:val="0"/>
      <w:ind w:firstLine="709"/>
      <w:jc w:val="both"/>
      <w:textAlignment w:val="baseline"/>
    </w:pPr>
    <w:rPr>
      <w:rFonts w:ascii="Times New Roman" w:hAnsi="Times New Roman"/>
      <w:sz w:val="28"/>
      <w:szCs w:val="20"/>
      <w:lang w:eastAsia="zh-CN"/>
    </w:rPr>
  </w:style>
  <w:style w:type="character" w:customStyle="1" w:styleId="1ffff5">
    <w:name w:val="Верхний колонтитул Знак1"/>
    <w:rsid w:val="0020573C"/>
    <w:rPr>
      <w:sz w:val="24"/>
      <w:szCs w:val="24"/>
      <w:lang w:eastAsia="zh-CN"/>
    </w:rPr>
  </w:style>
  <w:style w:type="paragraph" w:customStyle="1" w:styleId="Normal10-020">
    <w:name w:val="Normal + 10 пт полужирный По центру Слева:  -02 см Справ..."/>
    <w:basedOn w:val="a1"/>
    <w:rsid w:val="0020573C"/>
    <w:pPr>
      <w:suppressAutoHyphens/>
      <w:ind w:left="-113" w:right="-113"/>
      <w:jc w:val="center"/>
    </w:pPr>
    <w:rPr>
      <w:rFonts w:ascii="Times New Roman" w:hAnsi="Times New Roman"/>
      <w:b/>
      <w:bCs/>
      <w:sz w:val="20"/>
      <w:szCs w:val="20"/>
      <w:lang w:eastAsia="zh-CN"/>
    </w:rPr>
  </w:style>
  <w:style w:type="paragraph" w:customStyle="1" w:styleId="1ffff6">
    <w:name w:val="Обычный1"/>
    <w:rsid w:val="0020573C"/>
    <w:pPr>
      <w:suppressAutoHyphens/>
      <w:snapToGrid w:val="0"/>
    </w:pPr>
    <w:rPr>
      <w:rFonts w:ascii="Times New Roman" w:hAnsi="Times New Roman"/>
      <w:sz w:val="22"/>
      <w:lang w:eastAsia="zh-CN"/>
    </w:rPr>
  </w:style>
  <w:style w:type="character" w:customStyle="1" w:styleId="1ffff7">
    <w:name w:val="Основной текст с отступом Знак1"/>
    <w:uiPriority w:val="99"/>
    <w:rsid w:val="0020573C"/>
    <w:rPr>
      <w:sz w:val="24"/>
      <w:szCs w:val="24"/>
      <w:lang w:eastAsia="ar-SA"/>
    </w:rPr>
  </w:style>
  <w:style w:type="paragraph" w:customStyle="1" w:styleId="xl22">
    <w:name w:val="xl22"/>
    <w:basedOn w:val="a1"/>
    <w:rsid w:val="0020573C"/>
    <w:pPr>
      <w:suppressAutoHyphens/>
      <w:spacing w:before="280" w:after="280" w:line="360" w:lineRule="auto"/>
      <w:ind w:firstLine="709"/>
      <w:jc w:val="center"/>
    </w:pPr>
    <w:rPr>
      <w:rFonts w:ascii="Times New Roman" w:hAnsi="Times New Roman"/>
      <w:lang w:eastAsia="zh-CN"/>
    </w:rPr>
  </w:style>
  <w:style w:type="paragraph" w:customStyle="1" w:styleId="3fc">
    <w:name w:val="Цитата3"/>
    <w:basedOn w:val="a1"/>
    <w:rsid w:val="0020573C"/>
    <w:pPr>
      <w:suppressAutoHyphens/>
      <w:spacing w:line="360" w:lineRule="auto"/>
      <w:ind w:left="360" w:right="-8" w:firstLine="709"/>
      <w:jc w:val="both"/>
    </w:pPr>
    <w:rPr>
      <w:rFonts w:ascii="Times New Roman" w:hAnsi="Times New Roman"/>
      <w:bCs/>
      <w:sz w:val="28"/>
      <w:szCs w:val="28"/>
      <w:lang w:eastAsia="zh-CN"/>
    </w:rPr>
  </w:style>
  <w:style w:type="paragraph" w:customStyle="1" w:styleId="240">
    <w:name w:val="Основной текст 24"/>
    <w:basedOn w:val="a1"/>
    <w:rsid w:val="0020573C"/>
    <w:pPr>
      <w:suppressAutoHyphens/>
      <w:spacing w:line="360" w:lineRule="auto"/>
      <w:ind w:firstLine="709"/>
      <w:jc w:val="center"/>
    </w:pPr>
    <w:rPr>
      <w:rFonts w:ascii="Times New Roman" w:hAnsi="Times New Roman"/>
      <w:b/>
      <w:bCs/>
      <w:caps/>
      <w:lang w:eastAsia="zh-CN"/>
    </w:rPr>
  </w:style>
  <w:style w:type="paragraph" w:customStyle="1" w:styleId="2ffe">
    <w:name w:val="Обычный2"/>
    <w:rsid w:val="0020573C"/>
    <w:pPr>
      <w:suppressAutoHyphens/>
    </w:pPr>
    <w:rPr>
      <w:rFonts w:ascii="Times New Roman" w:hAnsi="Times New Roman"/>
      <w:sz w:val="24"/>
      <w:lang w:eastAsia="zh-CN"/>
    </w:rPr>
  </w:style>
  <w:style w:type="paragraph" w:customStyle="1" w:styleId="323">
    <w:name w:val="Основной текст с отступом 32"/>
    <w:basedOn w:val="a1"/>
    <w:rsid w:val="0020573C"/>
    <w:pPr>
      <w:suppressAutoHyphens/>
      <w:spacing w:line="360" w:lineRule="auto"/>
      <w:ind w:firstLine="540"/>
      <w:jc w:val="both"/>
    </w:pPr>
    <w:rPr>
      <w:rFonts w:ascii="Times New Roman" w:hAnsi="Times New Roman"/>
      <w:sz w:val="28"/>
      <w:szCs w:val="28"/>
      <w:lang w:eastAsia="zh-CN"/>
    </w:rPr>
  </w:style>
  <w:style w:type="paragraph" w:customStyle="1" w:styleId="afffffffffffe">
    <w:name w:val="Îáû÷íûé"/>
    <w:rsid w:val="0020573C"/>
    <w:pPr>
      <w:suppressAutoHyphens/>
    </w:pPr>
    <w:rPr>
      <w:rFonts w:ascii="Times New Roman" w:hAnsi="Times New Roman"/>
      <w:lang w:val="en-US" w:eastAsia="zh-CN"/>
    </w:rPr>
  </w:style>
  <w:style w:type="paragraph" w:customStyle="1" w:styleId="affffffffffff">
    <w:name w:val="Заглавие раздела"/>
    <w:basedOn w:val="2"/>
    <w:rsid w:val="0020573C"/>
    <w:pPr>
      <w:keepNext w:val="0"/>
      <w:tabs>
        <w:tab w:val="left" w:pos="555"/>
        <w:tab w:val="left" w:pos="1789"/>
      </w:tabs>
      <w:suppressAutoHyphens/>
      <w:spacing w:before="0" w:after="240"/>
      <w:ind w:left="1789" w:right="709"/>
      <w:jc w:val="center"/>
    </w:pPr>
    <w:rPr>
      <w:rFonts w:ascii="Times New Roman" w:hAnsi="Times New Roman"/>
      <w:bCs w:val="0"/>
      <w:szCs w:val="24"/>
      <w:lang w:eastAsia="zh-CN"/>
    </w:rPr>
  </w:style>
  <w:style w:type="paragraph" w:customStyle="1" w:styleId="affffffffffff0">
    <w:name w:val="Неразрывный основной текст"/>
    <w:basedOn w:val="af7"/>
    <w:rsid w:val="0020573C"/>
    <w:pPr>
      <w:keepNext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styleId="affffffffffff1">
    <w:name w:val="table of figures"/>
    <w:basedOn w:val="a1"/>
    <w:next w:val="1f8"/>
    <w:rsid w:val="0020573C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customStyle="1" w:styleId="affffffffffff2">
    <w:name w:val="Название части"/>
    <w:basedOn w:val="a1"/>
    <w:rsid w:val="0020573C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zh-CN"/>
    </w:rPr>
  </w:style>
  <w:style w:type="paragraph" w:customStyle="1" w:styleId="affffffffffff3">
    <w:name w:val="Подзаголовок главы"/>
    <w:basedOn w:val="affb"/>
    <w:rsid w:val="0020573C"/>
    <w:pPr>
      <w:keepNext/>
      <w:keepLines/>
      <w:suppressAutoHyphens/>
      <w:spacing w:before="60" w:after="120" w:line="340" w:lineRule="atLeast"/>
      <w:ind w:firstLine="709"/>
      <w:jc w:val="left"/>
      <w:outlineLvl w:val="9"/>
    </w:pPr>
    <w:rPr>
      <w:rFonts w:ascii="Arial" w:hAnsi="Arial" w:cs="Arial"/>
      <w:spacing w:val="-16"/>
      <w:kern w:val="1"/>
      <w:sz w:val="32"/>
      <w:szCs w:val="32"/>
      <w:lang w:eastAsia="zh-CN"/>
    </w:rPr>
  </w:style>
  <w:style w:type="paragraph" w:customStyle="1" w:styleId="affffffffffff4">
    <w:name w:val="Название предприятия"/>
    <w:basedOn w:val="a1"/>
    <w:rsid w:val="0020573C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zh-CN"/>
    </w:rPr>
  </w:style>
  <w:style w:type="paragraph" w:customStyle="1" w:styleId="affffffffffff5">
    <w:name w:val="Текст таблицы"/>
    <w:basedOn w:val="a1"/>
    <w:rsid w:val="0020573C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zh-CN"/>
    </w:rPr>
  </w:style>
  <w:style w:type="paragraph" w:customStyle="1" w:styleId="affffffffffff6">
    <w:name w:val="Подчеркнутый"/>
    <w:basedOn w:val="a1"/>
    <w:rsid w:val="0020573C"/>
    <w:pPr>
      <w:suppressAutoHyphens/>
      <w:spacing w:line="360" w:lineRule="auto"/>
      <w:ind w:firstLine="709"/>
      <w:jc w:val="both"/>
    </w:pPr>
    <w:rPr>
      <w:rFonts w:ascii="Times New Roman" w:hAnsi="Times New Roman"/>
      <w:u w:val="single"/>
      <w:lang w:eastAsia="zh-CN"/>
    </w:rPr>
  </w:style>
  <w:style w:type="paragraph" w:customStyle="1" w:styleId="affffffffffff7">
    <w:name w:val="Название документа"/>
    <w:basedOn w:val="a1"/>
    <w:rsid w:val="0020573C"/>
    <w:pPr>
      <w:keepNext/>
      <w:keepLines/>
      <w:pBdr>
        <w:top w:val="single" w:sz="48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zh-CN"/>
    </w:rPr>
  </w:style>
  <w:style w:type="paragraph" w:customStyle="1" w:styleId="affffffffffff8">
    <w:name w:val="Нижний колонтитул (четный)"/>
    <w:basedOn w:val="a8"/>
    <w:rsid w:val="0020573C"/>
    <w:pPr>
      <w:keepLines/>
      <w:pBdr>
        <w:top w:val="single" w:sz="6" w:space="2" w:color="000000"/>
      </w:pBdr>
      <w:tabs>
        <w:tab w:val="clear" w:pos="4677"/>
        <w:tab w:val="clear" w:pos="9355"/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cs="Arial"/>
      <w:caps/>
      <w:spacing w:val="-5"/>
      <w:sz w:val="15"/>
      <w:szCs w:val="15"/>
      <w:lang w:eastAsia="zh-CN"/>
    </w:rPr>
  </w:style>
  <w:style w:type="paragraph" w:customStyle="1" w:styleId="affffffffffff9">
    <w:name w:val="Нижний колонтитул (первый)"/>
    <w:basedOn w:val="a8"/>
    <w:rsid w:val="0020573C"/>
    <w:pPr>
      <w:keepLines/>
      <w:pBdr>
        <w:top w:val="single" w:sz="6" w:space="2" w:color="000000"/>
      </w:pBdr>
      <w:tabs>
        <w:tab w:val="clear" w:pos="4677"/>
        <w:tab w:val="clear" w:pos="9355"/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cs="Arial"/>
      <w:caps/>
      <w:spacing w:val="-5"/>
      <w:sz w:val="15"/>
      <w:szCs w:val="15"/>
      <w:lang w:eastAsia="zh-CN"/>
    </w:rPr>
  </w:style>
  <w:style w:type="paragraph" w:customStyle="1" w:styleId="affffffffffffa">
    <w:name w:val="Нижний колонтитул (нечетный)"/>
    <w:basedOn w:val="a8"/>
    <w:rsid w:val="0020573C"/>
    <w:pPr>
      <w:keepLines/>
      <w:pBdr>
        <w:top w:val="single" w:sz="6" w:space="2" w:color="000000"/>
      </w:pBdr>
      <w:tabs>
        <w:tab w:val="clear" w:pos="4677"/>
        <w:tab w:val="clear" w:pos="9355"/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cs="Arial"/>
      <w:caps/>
      <w:spacing w:val="-5"/>
      <w:sz w:val="15"/>
      <w:szCs w:val="15"/>
      <w:lang w:eastAsia="zh-CN"/>
    </w:rPr>
  </w:style>
  <w:style w:type="paragraph" w:customStyle="1" w:styleId="316">
    <w:name w:val="Список 31"/>
    <w:basedOn w:val="afff0"/>
    <w:rsid w:val="0020573C"/>
    <w:pPr>
      <w:suppressAutoHyphens/>
      <w:spacing w:after="240" w:line="240" w:lineRule="atLeast"/>
      <w:ind w:left="2160" w:hanging="360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customStyle="1" w:styleId="412">
    <w:name w:val="Список 41"/>
    <w:basedOn w:val="afff0"/>
    <w:rsid w:val="0020573C"/>
    <w:pPr>
      <w:suppressAutoHyphens/>
      <w:spacing w:after="240" w:line="240" w:lineRule="atLeast"/>
      <w:ind w:left="2520" w:hanging="360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customStyle="1" w:styleId="511">
    <w:name w:val="Список 51"/>
    <w:basedOn w:val="afff0"/>
    <w:rsid w:val="0020573C"/>
    <w:pPr>
      <w:suppressAutoHyphens/>
      <w:spacing w:after="240" w:line="240" w:lineRule="atLeast"/>
      <w:ind w:left="2880" w:hanging="360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styleId="2fff">
    <w:name w:val="List Bullet 2"/>
    <w:basedOn w:val="a1"/>
    <w:rsid w:val="0020573C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styleId="3fd">
    <w:name w:val="List Bullet 3"/>
    <w:basedOn w:val="a1"/>
    <w:rsid w:val="0020573C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styleId="4b">
    <w:name w:val="List Bullet 4"/>
    <w:basedOn w:val="a1"/>
    <w:rsid w:val="0020573C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styleId="59">
    <w:name w:val="List Bullet 5"/>
    <w:basedOn w:val="a1"/>
    <w:rsid w:val="0020573C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customStyle="1" w:styleId="1ffff8">
    <w:name w:val="Продолжение списка1"/>
    <w:basedOn w:val="afff0"/>
    <w:rsid w:val="0020573C"/>
    <w:pPr>
      <w:suppressAutoHyphens/>
      <w:spacing w:after="240" w:line="240" w:lineRule="atLeast"/>
      <w:ind w:left="1440" w:firstLine="0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customStyle="1" w:styleId="21a">
    <w:name w:val="Продолжение списка 21"/>
    <w:basedOn w:val="1ffff8"/>
    <w:rsid w:val="0020573C"/>
    <w:pPr>
      <w:ind w:left="2160"/>
    </w:pPr>
  </w:style>
  <w:style w:type="paragraph" w:customStyle="1" w:styleId="317">
    <w:name w:val="Продолжение списка 31"/>
    <w:basedOn w:val="1ffff8"/>
    <w:rsid w:val="0020573C"/>
    <w:pPr>
      <w:ind w:left="2520"/>
    </w:pPr>
  </w:style>
  <w:style w:type="paragraph" w:customStyle="1" w:styleId="413">
    <w:name w:val="Продолжение списка 41"/>
    <w:basedOn w:val="1ffff8"/>
    <w:rsid w:val="0020573C"/>
    <w:pPr>
      <w:ind w:left="2880"/>
    </w:pPr>
  </w:style>
  <w:style w:type="paragraph" w:customStyle="1" w:styleId="512">
    <w:name w:val="Продолжение списка 51"/>
    <w:basedOn w:val="1ffff8"/>
    <w:rsid w:val="0020573C"/>
    <w:pPr>
      <w:ind w:left="3240"/>
    </w:pPr>
  </w:style>
  <w:style w:type="paragraph" w:customStyle="1" w:styleId="3fe">
    <w:name w:val="Нумерованный список3"/>
    <w:basedOn w:val="a1"/>
    <w:rsid w:val="0020573C"/>
    <w:pPr>
      <w:suppressAutoHyphens/>
      <w:spacing w:before="280" w:after="280" w:line="360" w:lineRule="auto"/>
      <w:ind w:firstLine="709"/>
      <w:jc w:val="both"/>
    </w:pPr>
    <w:rPr>
      <w:rFonts w:ascii="Times New Roman" w:hAnsi="Times New Roman"/>
      <w:sz w:val="28"/>
      <w:szCs w:val="28"/>
      <w:lang w:eastAsia="zh-CN"/>
    </w:rPr>
  </w:style>
  <w:style w:type="paragraph" w:styleId="3ff">
    <w:name w:val="List Number 3"/>
    <w:basedOn w:val="3fe"/>
    <w:rsid w:val="0020573C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styleId="4c">
    <w:name w:val="List Number 4"/>
    <w:basedOn w:val="3fe"/>
    <w:rsid w:val="0020573C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styleId="5a">
    <w:name w:val="List Number 5"/>
    <w:basedOn w:val="3fe"/>
    <w:qFormat/>
    <w:rsid w:val="0020573C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fff9">
    <w:name w:val="Обычный отступ1"/>
    <w:basedOn w:val="a1"/>
    <w:rsid w:val="0020573C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customStyle="1" w:styleId="affffffffffffb">
    <w:name w:val="Подзаголовок части"/>
    <w:basedOn w:val="a1"/>
    <w:next w:val="af7"/>
    <w:rsid w:val="0020573C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zh-CN"/>
    </w:rPr>
  </w:style>
  <w:style w:type="paragraph" w:customStyle="1" w:styleId="affffffffffffc">
    <w:name w:val="Обратный адрес"/>
    <w:basedOn w:val="a1"/>
    <w:rsid w:val="0020573C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zh-CN"/>
    </w:rPr>
  </w:style>
  <w:style w:type="paragraph" w:customStyle="1" w:styleId="affffffffffffd">
    <w:name w:val="Название раздела"/>
    <w:basedOn w:val="a1"/>
    <w:next w:val="af7"/>
    <w:rsid w:val="0020573C"/>
    <w:pPr>
      <w:pBdr>
        <w:bottom w:val="single" w:sz="6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zh-CN"/>
    </w:rPr>
  </w:style>
  <w:style w:type="paragraph" w:customStyle="1" w:styleId="affffffffffffe">
    <w:name w:val="Подзаголовок титульного листа"/>
    <w:basedOn w:val="a1"/>
    <w:next w:val="af7"/>
    <w:rsid w:val="0020573C"/>
    <w:pPr>
      <w:pBdr>
        <w:top w:val="single" w:sz="6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zh-CN"/>
    </w:rPr>
  </w:style>
  <w:style w:type="character" w:customStyle="1" w:styleId="38">
    <w:name w:val="Оглавление 3 Знак"/>
    <w:link w:val="37"/>
    <w:rsid w:val="0020573C"/>
    <w:rPr>
      <w:rFonts w:ascii="Times New Roman" w:hAnsi="Times New Roman"/>
      <w:noProof/>
      <w:spacing w:val="-2"/>
      <w:sz w:val="30"/>
      <w:szCs w:val="30"/>
    </w:rPr>
  </w:style>
  <w:style w:type="paragraph" w:styleId="2fff0">
    <w:name w:val="envelope return"/>
    <w:basedOn w:val="a1"/>
    <w:rsid w:val="0020573C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styleId="afffffffffffff">
    <w:name w:val="Signature"/>
    <w:basedOn w:val="a1"/>
    <w:link w:val="1ffffa"/>
    <w:rsid w:val="0020573C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character" w:customStyle="1" w:styleId="1ffffa">
    <w:name w:val="Подпись Знак1"/>
    <w:link w:val="afffffffffffff"/>
    <w:rsid w:val="0020573C"/>
    <w:rPr>
      <w:rFonts w:ascii="Arial" w:hAnsi="Arial" w:cs="Arial"/>
      <w:spacing w:val="-5"/>
      <w:lang w:eastAsia="zh-CN"/>
    </w:rPr>
  </w:style>
  <w:style w:type="paragraph" w:styleId="afffffffffffff0">
    <w:name w:val="Salutation"/>
    <w:basedOn w:val="a1"/>
    <w:next w:val="a1"/>
    <w:link w:val="1ffffb"/>
    <w:rsid w:val="0020573C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character" w:customStyle="1" w:styleId="1ffffb">
    <w:name w:val="Приветствие Знак1"/>
    <w:link w:val="afffffffffffff0"/>
    <w:rsid w:val="0020573C"/>
    <w:rPr>
      <w:rFonts w:ascii="Arial" w:hAnsi="Arial" w:cs="Arial"/>
      <w:spacing w:val="-5"/>
      <w:lang w:eastAsia="zh-CN"/>
    </w:rPr>
  </w:style>
  <w:style w:type="paragraph" w:customStyle="1" w:styleId="1ffffc">
    <w:name w:val="Прощание1"/>
    <w:basedOn w:val="a1"/>
    <w:rsid w:val="0020573C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character" w:customStyle="1" w:styleId="HTML10">
    <w:name w:val="Стандартный HTML Знак1"/>
    <w:rsid w:val="0020573C"/>
    <w:rPr>
      <w:rFonts w:ascii="Courier New" w:hAnsi="Courier New" w:cs="Courier New"/>
      <w:spacing w:val="-5"/>
      <w:lang w:eastAsia="zh-CN"/>
    </w:rPr>
  </w:style>
  <w:style w:type="paragraph" w:customStyle="1" w:styleId="1ffffd">
    <w:name w:val="Текст1"/>
    <w:basedOn w:val="a1"/>
    <w:rsid w:val="0020573C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zh-CN"/>
    </w:rPr>
  </w:style>
  <w:style w:type="paragraph" w:styleId="afffffffffffff1">
    <w:name w:val="E-mail Signature"/>
    <w:basedOn w:val="a1"/>
    <w:link w:val="1ffffe"/>
    <w:rsid w:val="0020573C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character" w:customStyle="1" w:styleId="1ffffe">
    <w:name w:val="Электронная подпись Знак1"/>
    <w:link w:val="afffffffffffff1"/>
    <w:rsid w:val="0020573C"/>
    <w:rPr>
      <w:rFonts w:ascii="Arial" w:hAnsi="Arial" w:cs="Arial"/>
      <w:spacing w:val="-5"/>
      <w:lang w:eastAsia="zh-CN"/>
    </w:rPr>
  </w:style>
  <w:style w:type="paragraph" w:customStyle="1" w:styleId="afffffffffffff2">
    <w:name w:val="Обычный в таблице"/>
    <w:basedOn w:val="a1"/>
    <w:rsid w:val="0020573C"/>
    <w:pPr>
      <w:suppressAutoHyphens/>
      <w:jc w:val="center"/>
    </w:pPr>
    <w:rPr>
      <w:rFonts w:ascii="Times New Roman" w:hAnsi="Times New Roman"/>
      <w:lang w:eastAsia="zh-CN"/>
    </w:rPr>
  </w:style>
  <w:style w:type="paragraph" w:customStyle="1" w:styleId="1fffff">
    <w:name w:val="Текст примечания1"/>
    <w:basedOn w:val="a1"/>
    <w:rsid w:val="0020573C"/>
    <w:pPr>
      <w:suppressAutoHyphens/>
      <w:spacing w:line="360" w:lineRule="auto"/>
      <w:ind w:firstLine="680"/>
      <w:jc w:val="both"/>
    </w:pPr>
    <w:rPr>
      <w:rFonts w:ascii="Times New Roman" w:hAnsi="Times New Roman"/>
      <w:sz w:val="20"/>
      <w:szCs w:val="20"/>
      <w:lang w:eastAsia="zh-CN"/>
    </w:rPr>
  </w:style>
  <w:style w:type="character" w:customStyle="1" w:styleId="1fffff0">
    <w:name w:val="Текст примечания Знак1"/>
    <w:basedOn w:val="a2"/>
    <w:uiPriority w:val="99"/>
    <w:rsid w:val="0020573C"/>
  </w:style>
  <w:style w:type="character" w:customStyle="1" w:styleId="1fffff1">
    <w:name w:val="Тема примечания Знак1"/>
    <w:rsid w:val="0020573C"/>
    <w:rPr>
      <w:b/>
      <w:bCs/>
      <w:lang w:eastAsia="zh-CN"/>
    </w:rPr>
  </w:style>
  <w:style w:type="character" w:customStyle="1" w:styleId="1fffff2">
    <w:name w:val="Текст выноски Знак1"/>
    <w:uiPriority w:val="99"/>
    <w:rsid w:val="0020573C"/>
    <w:rPr>
      <w:rFonts w:ascii="Tahoma" w:hAnsi="Tahoma" w:cs="Tahoma"/>
      <w:sz w:val="16"/>
      <w:szCs w:val="16"/>
    </w:rPr>
  </w:style>
  <w:style w:type="paragraph" w:customStyle="1" w:styleId="1fffff3">
    <w:name w:val="Схема документа1"/>
    <w:basedOn w:val="a1"/>
    <w:rsid w:val="0020573C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sz w:val="28"/>
      <w:szCs w:val="28"/>
      <w:lang w:eastAsia="zh-CN"/>
    </w:rPr>
  </w:style>
  <w:style w:type="paragraph" w:customStyle="1" w:styleId="afffffffffffff3">
    <w:name w:val="База заголовка"/>
    <w:basedOn w:val="a1"/>
    <w:next w:val="af7"/>
    <w:rsid w:val="0020573C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zh-CN"/>
    </w:rPr>
  </w:style>
  <w:style w:type="paragraph" w:customStyle="1" w:styleId="afffffffffffff4">
    <w:name w:val="Цитаты"/>
    <w:basedOn w:val="a1"/>
    <w:rsid w:val="0020573C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zh-CN"/>
    </w:rPr>
  </w:style>
  <w:style w:type="paragraph" w:customStyle="1" w:styleId="afffffffffffff5">
    <w:name w:val="Заголовок части"/>
    <w:basedOn w:val="a1"/>
    <w:rsid w:val="0020573C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zh-CN"/>
    </w:rPr>
  </w:style>
  <w:style w:type="paragraph" w:customStyle="1" w:styleId="afffffffffffff6">
    <w:name w:val="База сноски"/>
    <w:basedOn w:val="a1"/>
    <w:rsid w:val="0020573C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zh-CN"/>
    </w:rPr>
  </w:style>
  <w:style w:type="paragraph" w:customStyle="1" w:styleId="afffffffffffff7">
    <w:name w:val="Заголовок титульного листа"/>
    <w:basedOn w:val="a1"/>
    <w:next w:val="a1"/>
    <w:rsid w:val="0020573C"/>
    <w:pPr>
      <w:suppressAutoHyphens/>
      <w:spacing w:line="360" w:lineRule="auto"/>
      <w:ind w:left="3060"/>
      <w:jc w:val="right"/>
    </w:pPr>
    <w:rPr>
      <w:rFonts w:ascii="Times New Roman" w:hAnsi="Times New Roman"/>
      <w:b/>
      <w:caps/>
      <w:lang w:eastAsia="zh-CN"/>
    </w:rPr>
  </w:style>
  <w:style w:type="paragraph" w:customStyle="1" w:styleId="afffffffffffff8">
    <w:name w:val="База верхнего колонтитула"/>
    <w:basedOn w:val="a1"/>
    <w:rsid w:val="0020573C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zh-CN"/>
    </w:rPr>
  </w:style>
  <w:style w:type="paragraph" w:customStyle="1" w:styleId="afffffffffffff9">
    <w:name w:val="Верхний колонтитул (четный)"/>
    <w:basedOn w:val="a5"/>
    <w:rsid w:val="0020573C"/>
    <w:pPr>
      <w:keepLines/>
      <w:pBdr>
        <w:bottom w:val="single" w:sz="6" w:space="1" w:color="000000"/>
      </w:pBdr>
      <w:tabs>
        <w:tab w:val="clear" w:pos="4677"/>
        <w:tab w:val="clear" w:pos="9355"/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cs="Arial"/>
      <w:caps/>
      <w:spacing w:val="-5"/>
      <w:sz w:val="15"/>
      <w:szCs w:val="15"/>
      <w:lang w:eastAsia="zh-CN"/>
    </w:rPr>
  </w:style>
  <w:style w:type="paragraph" w:customStyle="1" w:styleId="afffffffffffffa">
    <w:name w:val="Верхний колонтитул (первый)"/>
    <w:basedOn w:val="a5"/>
    <w:rsid w:val="0020573C"/>
    <w:pPr>
      <w:keepLines/>
      <w:pBdr>
        <w:top w:val="single" w:sz="6" w:space="2" w:color="000000"/>
      </w:pBdr>
      <w:tabs>
        <w:tab w:val="clear" w:pos="4677"/>
        <w:tab w:val="clear" w:pos="9355"/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cs="Arial"/>
      <w:caps/>
      <w:spacing w:val="-5"/>
      <w:sz w:val="15"/>
      <w:szCs w:val="15"/>
      <w:lang w:eastAsia="zh-CN"/>
    </w:rPr>
  </w:style>
  <w:style w:type="paragraph" w:customStyle="1" w:styleId="afffffffffffffb">
    <w:name w:val="Верхний колонтитул (нечетный)"/>
    <w:basedOn w:val="a5"/>
    <w:rsid w:val="0020573C"/>
    <w:pPr>
      <w:keepLines/>
      <w:pBdr>
        <w:bottom w:val="single" w:sz="6" w:space="1" w:color="000000"/>
      </w:pBdr>
      <w:tabs>
        <w:tab w:val="clear" w:pos="4677"/>
        <w:tab w:val="clear" w:pos="9355"/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cs="Arial"/>
      <w:caps/>
      <w:spacing w:val="-5"/>
      <w:sz w:val="15"/>
      <w:szCs w:val="15"/>
      <w:lang w:eastAsia="zh-CN"/>
    </w:rPr>
  </w:style>
  <w:style w:type="paragraph" w:customStyle="1" w:styleId="afffffffffffffc">
    <w:name w:val="База указателя"/>
    <w:basedOn w:val="a1"/>
    <w:rsid w:val="0020573C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zh-CN"/>
    </w:rPr>
  </w:style>
  <w:style w:type="paragraph" w:customStyle="1" w:styleId="1fffff4">
    <w:name w:val="Шапка1"/>
    <w:basedOn w:val="af7"/>
    <w:rsid w:val="0020573C"/>
    <w:pPr>
      <w:keepLines/>
      <w:tabs>
        <w:tab w:val="left" w:pos="3600"/>
        <w:tab w:val="left" w:pos="4680"/>
      </w:tabs>
      <w:spacing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zh-CN"/>
    </w:rPr>
  </w:style>
  <w:style w:type="paragraph" w:customStyle="1" w:styleId="afffffffffffffd">
    <w:name w:val="База оглавления"/>
    <w:basedOn w:val="a1"/>
    <w:rsid w:val="0020573C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styleId="HTMLa">
    <w:name w:val="HTML Address"/>
    <w:basedOn w:val="a1"/>
    <w:link w:val="HTML11"/>
    <w:rsid w:val="0020573C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zh-CN"/>
    </w:rPr>
  </w:style>
  <w:style w:type="character" w:customStyle="1" w:styleId="HTML11">
    <w:name w:val="Адрес HTML Знак1"/>
    <w:link w:val="HTMLa"/>
    <w:rsid w:val="0020573C"/>
    <w:rPr>
      <w:rFonts w:ascii="Arial" w:hAnsi="Arial" w:cs="Arial"/>
      <w:i/>
      <w:iCs/>
      <w:spacing w:val="-5"/>
      <w:lang w:eastAsia="zh-CN"/>
    </w:rPr>
  </w:style>
  <w:style w:type="paragraph" w:styleId="afffffffffffffe">
    <w:name w:val="envelope address"/>
    <w:basedOn w:val="a1"/>
    <w:rsid w:val="0020573C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sz w:val="28"/>
      <w:szCs w:val="28"/>
      <w:lang w:eastAsia="zh-CN"/>
    </w:rPr>
  </w:style>
  <w:style w:type="paragraph" w:customStyle="1" w:styleId="1fffff5">
    <w:name w:val="Дата1"/>
    <w:basedOn w:val="a1"/>
    <w:next w:val="a1"/>
    <w:rsid w:val="0020573C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customStyle="1" w:styleId="1fffff6">
    <w:name w:val="Заголовок записки1"/>
    <w:basedOn w:val="a1"/>
    <w:next w:val="a1"/>
    <w:rsid w:val="0020573C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customStyle="1" w:styleId="1fffff7">
    <w:name w:val="Красная строка1"/>
    <w:basedOn w:val="af7"/>
    <w:rsid w:val="0020573C"/>
    <w:pPr>
      <w:spacing w:line="360" w:lineRule="auto"/>
      <w:ind w:left="1080" w:firstLine="210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customStyle="1" w:styleId="Caption1">
    <w:name w:val="Caption1"/>
    <w:basedOn w:val="a1"/>
    <w:rsid w:val="0020573C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character" w:customStyle="1" w:styleId="43">
    <w:name w:val="Оглавление 4 Знак"/>
    <w:link w:val="42"/>
    <w:rsid w:val="0020573C"/>
    <w:rPr>
      <w:rFonts w:ascii="Times New Roman" w:hAnsi="Times New Roman"/>
      <w:i/>
      <w:noProof/>
      <w:snapToGrid w:val="0"/>
      <w:sz w:val="28"/>
      <w:szCs w:val="28"/>
    </w:rPr>
  </w:style>
  <w:style w:type="paragraph" w:customStyle="1" w:styleId="1fffff8">
    <w:name w:val="Маркированный список1"/>
    <w:basedOn w:val="a1"/>
    <w:rsid w:val="0020573C"/>
    <w:pPr>
      <w:suppressAutoHyphens/>
      <w:spacing w:before="280" w:after="280" w:line="360" w:lineRule="auto"/>
      <w:ind w:firstLine="709"/>
      <w:jc w:val="both"/>
    </w:pPr>
    <w:rPr>
      <w:rFonts w:ascii="Times New Roman" w:hAnsi="Times New Roman"/>
      <w:sz w:val="28"/>
      <w:lang w:eastAsia="zh-CN"/>
    </w:rPr>
  </w:style>
  <w:style w:type="paragraph" w:customStyle="1" w:styleId="1fffff9">
    <w:name w:val="Нумерованный список1"/>
    <w:basedOn w:val="a1"/>
    <w:rsid w:val="0020573C"/>
    <w:pPr>
      <w:suppressAutoHyphens/>
      <w:spacing w:before="280" w:after="280" w:line="360" w:lineRule="auto"/>
      <w:ind w:firstLine="709"/>
      <w:jc w:val="both"/>
    </w:pPr>
    <w:rPr>
      <w:rFonts w:ascii="Times New Roman" w:hAnsi="Times New Roman"/>
      <w:sz w:val="28"/>
      <w:lang w:eastAsia="zh-CN"/>
    </w:rPr>
  </w:style>
  <w:style w:type="paragraph" w:customStyle="1" w:styleId="Sc">
    <w:name w:val="S_Обычный в таблице"/>
    <w:basedOn w:val="a1"/>
    <w:rsid w:val="0020573C"/>
    <w:pPr>
      <w:suppressAutoHyphens/>
      <w:spacing w:line="360" w:lineRule="auto"/>
      <w:jc w:val="both"/>
    </w:pPr>
    <w:rPr>
      <w:rFonts w:ascii="Times New Roman" w:hAnsi="Times New Roman"/>
      <w:lang w:eastAsia="zh-CN"/>
    </w:rPr>
  </w:style>
  <w:style w:type="paragraph" w:customStyle="1" w:styleId="Sd">
    <w:name w:val="S_Титульный"/>
    <w:basedOn w:val="afffffffffffff7"/>
    <w:rsid w:val="0020573C"/>
  </w:style>
  <w:style w:type="paragraph" w:customStyle="1" w:styleId="Se">
    <w:name w:val="S_Обычный с подчеркиванием"/>
    <w:basedOn w:val="a1"/>
    <w:rsid w:val="0020573C"/>
    <w:pPr>
      <w:suppressAutoHyphens/>
      <w:spacing w:line="360" w:lineRule="auto"/>
      <w:ind w:firstLine="709"/>
      <w:jc w:val="both"/>
    </w:pPr>
    <w:rPr>
      <w:rFonts w:ascii="Times New Roman" w:hAnsi="Times New Roman"/>
      <w:u w:val="single"/>
      <w:lang w:eastAsia="zh-CN"/>
    </w:rPr>
  </w:style>
  <w:style w:type="paragraph" w:customStyle="1" w:styleId="S222">
    <w:name w:val="Стиль S_Маркированный + полужирный Первая строка:  222 см"/>
    <w:basedOn w:val="Sb"/>
    <w:rsid w:val="0020573C"/>
    <w:pPr>
      <w:tabs>
        <w:tab w:val="left" w:pos="1619"/>
      </w:tabs>
      <w:ind w:left="1619" w:hanging="360"/>
    </w:pPr>
    <w:rPr>
      <w:b w:val="0"/>
      <w:bCs/>
      <w:szCs w:val="20"/>
    </w:rPr>
  </w:style>
  <w:style w:type="paragraph" w:customStyle="1" w:styleId="affffffffffffff">
    <w:name w:val="Обычный в таблице Знак"/>
    <w:basedOn w:val="a1"/>
    <w:rsid w:val="0020573C"/>
    <w:pPr>
      <w:suppressAutoHyphens/>
      <w:spacing w:line="360" w:lineRule="auto"/>
      <w:ind w:hanging="6"/>
      <w:jc w:val="center"/>
    </w:pPr>
    <w:rPr>
      <w:rFonts w:ascii="Times New Roman" w:hAnsi="Times New Roman"/>
      <w:lang w:eastAsia="zh-CN"/>
    </w:rPr>
  </w:style>
  <w:style w:type="paragraph" w:customStyle="1" w:styleId="Sf">
    <w:name w:val="S_Обычный Знак Знак"/>
    <w:basedOn w:val="a1"/>
    <w:rsid w:val="0020573C"/>
    <w:pPr>
      <w:suppressAutoHyphens/>
      <w:spacing w:line="360" w:lineRule="auto"/>
      <w:ind w:firstLine="709"/>
      <w:jc w:val="both"/>
    </w:pPr>
    <w:rPr>
      <w:rFonts w:ascii="Times New Roman" w:hAnsi="Times New Roman"/>
      <w:lang w:eastAsia="zh-CN"/>
    </w:rPr>
  </w:style>
  <w:style w:type="paragraph" w:customStyle="1" w:styleId="Sf0">
    <w:name w:val="S_Заголовок таблицы"/>
    <w:basedOn w:val="a1"/>
    <w:rsid w:val="0020573C"/>
    <w:pPr>
      <w:suppressAutoHyphens/>
      <w:spacing w:line="360" w:lineRule="auto"/>
      <w:ind w:firstLine="709"/>
      <w:jc w:val="center"/>
    </w:pPr>
    <w:rPr>
      <w:rFonts w:ascii="Times New Roman" w:hAnsi="Times New Roman"/>
      <w:u w:val="single"/>
      <w:lang w:eastAsia="zh-CN"/>
    </w:rPr>
  </w:style>
  <w:style w:type="paragraph" w:customStyle="1" w:styleId="224">
    <w:name w:val="Основной текст 22"/>
    <w:basedOn w:val="a1"/>
    <w:rsid w:val="0020573C"/>
    <w:pPr>
      <w:suppressAutoHyphens/>
      <w:spacing w:line="360" w:lineRule="auto"/>
      <w:ind w:left="426" w:hanging="426"/>
      <w:jc w:val="both"/>
    </w:pPr>
    <w:rPr>
      <w:rFonts w:ascii="Times New Roman" w:hAnsi="Times New Roman"/>
      <w:b/>
      <w:sz w:val="28"/>
      <w:szCs w:val="20"/>
      <w:lang w:eastAsia="zh-CN"/>
    </w:rPr>
  </w:style>
  <w:style w:type="paragraph" w:customStyle="1" w:styleId="2fff1">
    <w:name w:val="Цитата2"/>
    <w:basedOn w:val="a1"/>
    <w:rsid w:val="0020573C"/>
    <w:pPr>
      <w:suppressAutoHyphens/>
      <w:spacing w:line="360" w:lineRule="auto"/>
      <w:ind w:left="526" w:right="43" w:firstLine="709"/>
      <w:jc w:val="both"/>
    </w:pPr>
    <w:rPr>
      <w:rFonts w:ascii="Times New Roman" w:hAnsi="Times New Roman"/>
      <w:sz w:val="28"/>
      <w:szCs w:val="20"/>
      <w:lang w:eastAsia="zh-CN"/>
    </w:rPr>
  </w:style>
  <w:style w:type="paragraph" w:customStyle="1" w:styleId="2fff2">
    <w:name w:val="Маркированный список2"/>
    <w:basedOn w:val="a1"/>
    <w:rsid w:val="0020573C"/>
    <w:pPr>
      <w:suppressAutoHyphens/>
      <w:spacing w:before="280" w:after="280" w:line="360" w:lineRule="auto"/>
      <w:ind w:firstLine="709"/>
      <w:jc w:val="both"/>
    </w:pPr>
    <w:rPr>
      <w:rFonts w:ascii="Times New Roman" w:hAnsi="Times New Roman"/>
      <w:sz w:val="28"/>
      <w:lang w:eastAsia="zh-CN"/>
    </w:rPr>
  </w:style>
  <w:style w:type="paragraph" w:customStyle="1" w:styleId="2fff3">
    <w:name w:val="Нумерованный список2"/>
    <w:basedOn w:val="a1"/>
    <w:rsid w:val="0020573C"/>
    <w:pPr>
      <w:suppressAutoHyphens/>
      <w:spacing w:before="280" w:after="280" w:line="360" w:lineRule="auto"/>
      <w:ind w:firstLine="709"/>
      <w:jc w:val="both"/>
    </w:pPr>
    <w:rPr>
      <w:rFonts w:ascii="Times New Roman" w:hAnsi="Times New Roman"/>
      <w:sz w:val="28"/>
      <w:lang w:eastAsia="zh-CN"/>
    </w:rPr>
  </w:style>
  <w:style w:type="paragraph" w:customStyle="1" w:styleId="affffffffffffff0">
    <w:name w:val="Второстепенный текст"/>
    <w:basedOn w:val="a1"/>
    <w:rsid w:val="0020573C"/>
    <w:pPr>
      <w:suppressAutoHyphens/>
      <w:ind w:firstLine="284"/>
      <w:jc w:val="both"/>
    </w:pPr>
    <w:rPr>
      <w:rFonts w:ascii="Times New Roman" w:hAnsi="Times New Roman"/>
      <w:sz w:val="18"/>
      <w:szCs w:val="20"/>
      <w:lang w:eastAsia="zh-CN"/>
    </w:rPr>
  </w:style>
  <w:style w:type="paragraph" w:customStyle="1" w:styleId="affffffffffffff1">
    <w:name w:val="Отступ"/>
    <w:basedOn w:val="a1"/>
    <w:rsid w:val="0020573C"/>
    <w:pPr>
      <w:tabs>
        <w:tab w:val="left" w:pos="1429"/>
      </w:tabs>
      <w:suppressAutoHyphens/>
      <w:ind w:left="1134"/>
      <w:jc w:val="both"/>
    </w:pPr>
    <w:rPr>
      <w:rFonts w:ascii="Arial" w:hAnsi="Arial" w:cs="Arial"/>
      <w:lang w:eastAsia="zh-CN"/>
    </w:rPr>
  </w:style>
  <w:style w:type="paragraph" w:styleId="1fffffa">
    <w:name w:val="index 1"/>
    <w:basedOn w:val="a1"/>
    <w:next w:val="a1"/>
    <w:rsid w:val="0020573C"/>
    <w:pPr>
      <w:suppressAutoHyphens/>
      <w:spacing w:line="360" w:lineRule="auto"/>
      <w:ind w:left="240" w:hanging="240"/>
      <w:jc w:val="both"/>
    </w:pPr>
    <w:rPr>
      <w:rFonts w:ascii="Times New Roman" w:hAnsi="Times New Roman"/>
      <w:lang w:eastAsia="zh-CN"/>
    </w:rPr>
  </w:style>
  <w:style w:type="paragraph" w:customStyle="1" w:styleId="1fffffb">
    <w:name w:val="Таблица 1"/>
    <w:basedOn w:val="a1"/>
    <w:rsid w:val="0020573C"/>
    <w:pPr>
      <w:suppressAutoHyphens/>
      <w:spacing w:line="360" w:lineRule="auto"/>
      <w:ind w:left="142"/>
      <w:jc w:val="right"/>
    </w:pPr>
    <w:rPr>
      <w:rFonts w:ascii="Times New Roman" w:hAnsi="Times New Roman"/>
      <w:lang w:eastAsia="zh-CN"/>
    </w:rPr>
  </w:style>
  <w:style w:type="paragraph" w:customStyle="1" w:styleId="affffffffffffff2">
    <w:name w:val="Основной"/>
    <w:basedOn w:val="a1"/>
    <w:rsid w:val="0020573C"/>
    <w:pPr>
      <w:suppressAutoHyphens/>
      <w:ind w:firstLine="709"/>
      <w:jc w:val="both"/>
    </w:pPr>
    <w:rPr>
      <w:rFonts w:ascii="Times New Roman" w:hAnsi="Times New Roman"/>
      <w:color w:val="000000"/>
      <w:lang w:eastAsia="zh-CN"/>
    </w:rPr>
  </w:style>
  <w:style w:type="paragraph" w:customStyle="1" w:styleId="S1140">
    <w:name w:val="Стиль S_Заголовок 1 + 14 пт"/>
    <w:basedOn w:val="S12"/>
    <w:rsid w:val="0020573C"/>
    <w:pPr>
      <w:tabs>
        <w:tab w:val="clear" w:pos="360"/>
      </w:tabs>
      <w:spacing w:line="240" w:lineRule="auto"/>
      <w:ind w:left="0" w:firstLine="0"/>
    </w:pPr>
    <w:rPr>
      <w:bCs/>
      <w:sz w:val="28"/>
    </w:rPr>
  </w:style>
  <w:style w:type="paragraph" w:customStyle="1" w:styleId="affffffffffffff3">
    <w:name w:val="основной текст"/>
    <w:basedOn w:val="a1"/>
    <w:rsid w:val="0020573C"/>
    <w:pPr>
      <w:suppressAutoHyphens/>
      <w:spacing w:after="120"/>
      <w:ind w:firstLine="851"/>
      <w:jc w:val="both"/>
    </w:pPr>
    <w:rPr>
      <w:rFonts w:ascii="Arial" w:hAnsi="Arial" w:cs="Arial"/>
      <w:sz w:val="28"/>
      <w:szCs w:val="20"/>
      <w:lang w:eastAsia="zh-CN"/>
    </w:rPr>
  </w:style>
  <w:style w:type="paragraph" w:customStyle="1" w:styleId="affffffffffffff4">
    <w:name w:val="Стиль Основной шрифт абзаца +"/>
    <w:basedOn w:val="affffffffffffff3"/>
    <w:rsid w:val="0020573C"/>
    <w:rPr>
      <w:rFonts w:ascii="Times New Roman" w:hAnsi="Times New Roman" w:cs="Times New Roman"/>
      <w:sz w:val="24"/>
    </w:rPr>
  </w:style>
  <w:style w:type="paragraph" w:customStyle="1" w:styleId="2fff4">
    <w:name w:val="_Заголовок 2"/>
    <w:basedOn w:val="2"/>
    <w:next w:val="2"/>
    <w:rsid w:val="0020573C"/>
    <w:pPr>
      <w:keepNext w:val="0"/>
      <w:suppressAutoHyphens/>
      <w:spacing w:before="0" w:after="0"/>
      <w:ind w:left="360" w:right="202"/>
      <w:jc w:val="center"/>
    </w:pPr>
    <w:rPr>
      <w:rFonts w:ascii="Times New Roman" w:hAnsi="Times New Roman"/>
      <w:bCs w:val="0"/>
      <w:i w:val="0"/>
      <w:iCs w:val="0"/>
      <w:lang w:eastAsia="zh-CN"/>
    </w:rPr>
  </w:style>
  <w:style w:type="paragraph" w:customStyle="1" w:styleId="OTCHET00">
    <w:name w:val="OTCHET_00"/>
    <w:basedOn w:val="2ff8"/>
    <w:rsid w:val="0020573C"/>
    <w:pPr>
      <w:tabs>
        <w:tab w:val="left" w:pos="709"/>
      </w:tabs>
      <w:spacing w:line="360" w:lineRule="auto"/>
      <w:jc w:val="both"/>
    </w:pPr>
    <w:rPr>
      <w:szCs w:val="20"/>
    </w:rPr>
  </w:style>
  <w:style w:type="paragraph" w:customStyle="1" w:styleId="affffffffffffff5">
    <w:name w:val="Стиль"/>
    <w:rsid w:val="0020573C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zh-CN"/>
    </w:rPr>
  </w:style>
  <w:style w:type="paragraph" w:customStyle="1" w:styleId="S22">
    <w:name w:val="Стиль Стиль S_Заголовок 2 + все прописные + не все прописные"/>
    <w:basedOn w:val="a1"/>
    <w:rsid w:val="0020573C"/>
    <w:pPr>
      <w:tabs>
        <w:tab w:val="left" w:pos="720"/>
      </w:tabs>
      <w:suppressAutoHyphens/>
      <w:ind w:left="720" w:hanging="360"/>
      <w:jc w:val="both"/>
    </w:pPr>
    <w:rPr>
      <w:rFonts w:ascii="Times New Roman" w:hAnsi="Times New Roman"/>
      <w:b/>
      <w:bCs/>
      <w:sz w:val="28"/>
      <w:lang w:eastAsia="zh-CN"/>
    </w:rPr>
  </w:style>
  <w:style w:type="paragraph" w:customStyle="1" w:styleId="144">
    <w:name w:val="Стиль14"/>
    <w:basedOn w:val="a1"/>
    <w:rsid w:val="0020573C"/>
    <w:pPr>
      <w:suppressAutoHyphens/>
      <w:spacing w:line="264" w:lineRule="auto"/>
      <w:ind w:firstLine="720"/>
      <w:jc w:val="both"/>
    </w:pPr>
    <w:rPr>
      <w:rFonts w:ascii="Times New Roman" w:hAnsi="Times New Roman"/>
      <w:sz w:val="28"/>
      <w:szCs w:val="28"/>
      <w:lang w:eastAsia="zh-CN"/>
    </w:rPr>
  </w:style>
  <w:style w:type="paragraph" w:customStyle="1" w:styleId="affffffffffffff6">
    <w:name w:val="Маркерованный"/>
    <w:basedOn w:val="affffffffffffff2"/>
    <w:next w:val="affffffffffffff2"/>
    <w:rsid w:val="0020573C"/>
    <w:pPr>
      <w:tabs>
        <w:tab w:val="num" w:pos="284"/>
      </w:tabs>
    </w:pPr>
    <w:rPr>
      <w:color w:val="auto"/>
      <w:sz w:val="28"/>
      <w:szCs w:val="28"/>
    </w:rPr>
  </w:style>
  <w:style w:type="paragraph" w:customStyle="1" w:styleId="affffffffffffff7">
    <w:name w:val="Список_"/>
    <w:basedOn w:val="affffffffffffff2"/>
    <w:rsid w:val="0020573C"/>
    <w:pPr>
      <w:tabs>
        <w:tab w:val="num" w:pos="618"/>
      </w:tabs>
      <w:ind w:left="334"/>
    </w:pPr>
    <w:rPr>
      <w:color w:val="auto"/>
      <w:sz w:val="28"/>
      <w:szCs w:val="28"/>
    </w:rPr>
  </w:style>
  <w:style w:type="paragraph" w:customStyle="1" w:styleId="content">
    <w:name w:val="content"/>
    <w:basedOn w:val="a1"/>
    <w:rsid w:val="0020573C"/>
    <w:pPr>
      <w:suppressAutoHyphens/>
      <w:spacing w:before="280" w:after="280"/>
    </w:pPr>
    <w:rPr>
      <w:rFonts w:ascii="Times New Roman" w:hAnsi="Times New Roman"/>
      <w:lang w:eastAsia="zh-CN"/>
    </w:rPr>
  </w:style>
  <w:style w:type="paragraph" w:customStyle="1" w:styleId="materials">
    <w:name w:val="materials"/>
    <w:basedOn w:val="a1"/>
    <w:rsid w:val="0020573C"/>
    <w:pPr>
      <w:suppressAutoHyphens/>
      <w:spacing w:before="280" w:after="280"/>
    </w:pPr>
    <w:rPr>
      <w:rFonts w:ascii="Arial" w:hAnsi="Arial" w:cs="Arial"/>
      <w:color w:val="000055"/>
      <w:sz w:val="23"/>
      <w:szCs w:val="23"/>
      <w:lang w:eastAsia="zh-CN"/>
    </w:rPr>
  </w:style>
  <w:style w:type="paragraph" w:customStyle="1" w:styleId="1fffffc">
    <w:name w:val="Знак Знак Знак Знак Знак1 Знак"/>
    <w:basedOn w:val="a1"/>
    <w:rsid w:val="0020573C"/>
    <w:pPr>
      <w:suppressAutoHyphens/>
      <w:spacing w:after="160" w:line="240" w:lineRule="exact"/>
    </w:pPr>
    <w:rPr>
      <w:rFonts w:ascii="Verdana" w:hAnsi="Verdana" w:cs="Verdana"/>
      <w:lang w:val="en-US" w:eastAsia="zh-CN"/>
    </w:rPr>
  </w:style>
  <w:style w:type="paragraph" w:customStyle="1" w:styleId="Style3">
    <w:name w:val="Style3"/>
    <w:basedOn w:val="a1"/>
    <w:rsid w:val="0020573C"/>
    <w:pPr>
      <w:widowControl w:val="0"/>
      <w:suppressAutoHyphens/>
      <w:autoSpaceDE w:val="0"/>
      <w:spacing w:line="216" w:lineRule="exact"/>
      <w:jc w:val="center"/>
    </w:pPr>
    <w:rPr>
      <w:rFonts w:ascii="Times New Roman" w:hAnsi="Times New Roman"/>
      <w:lang w:eastAsia="zh-CN"/>
    </w:rPr>
  </w:style>
  <w:style w:type="paragraph" w:customStyle="1" w:styleId="Style4">
    <w:name w:val="Style4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7">
    <w:name w:val="Style7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6">
    <w:name w:val="Style6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5">
    <w:name w:val="Style5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15">
    <w:name w:val="Style15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11">
    <w:name w:val="Style11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2">
    <w:name w:val="Style2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8">
    <w:name w:val="Style8"/>
    <w:basedOn w:val="a1"/>
    <w:rsid w:val="0020573C"/>
    <w:pPr>
      <w:widowControl w:val="0"/>
      <w:suppressAutoHyphens/>
      <w:autoSpaceDE w:val="0"/>
      <w:spacing w:line="182" w:lineRule="exact"/>
      <w:jc w:val="both"/>
    </w:pPr>
    <w:rPr>
      <w:rFonts w:ascii="Times New Roman" w:hAnsi="Times New Roman"/>
      <w:lang w:eastAsia="zh-CN"/>
    </w:rPr>
  </w:style>
  <w:style w:type="paragraph" w:customStyle="1" w:styleId="Style9">
    <w:name w:val="Style9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family">
    <w:name w:val="family"/>
    <w:basedOn w:val="a1"/>
    <w:rsid w:val="0020573C"/>
    <w:pPr>
      <w:suppressAutoHyphens/>
      <w:spacing w:before="45" w:after="75"/>
      <w:ind w:firstLine="288"/>
      <w:jc w:val="center"/>
    </w:pPr>
    <w:rPr>
      <w:rFonts w:ascii="Times" w:hAnsi="Times" w:cs="Times"/>
      <w:b/>
      <w:bCs/>
      <w:i/>
      <w:iCs/>
      <w:sz w:val="23"/>
      <w:szCs w:val="23"/>
      <w:lang w:eastAsia="zh-CN"/>
    </w:rPr>
  </w:style>
  <w:style w:type="paragraph" w:customStyle="1" w:styleId="species">
    <w:name w:val="species"/>
    <w:basedOn w:val="a1"/>
    <w:rsid w:val="0020573C"/>
    <w:pPr>
      <w:suppressAutoHyphens/>
      <w:ind w:firstLine="288"/>
      <w:jc w:val="center"/>
    </w:pPr>
    <w:rPr>
      <w:rFonts w:ascii="Times New Roman" w:hAnsi="Times New Roman"/>
      <w:b/>
      <w:bCs/>
      <w:sz w:val="23"/>
      <w:szCs w:val="23"/>
      <w:lang w:eastAsia="zh-CN"/>
    </w:rPr>
  </w:style>
  <w:style w:type="paragraph" w:customStyle="1" w:styleId="Style12">
    <w:name w:val="Style12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13">
    <w:name w:val="Style13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14">
    <w:name w:val="Style14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16">
    <w:name w:val="Style16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17">
    <w:name w:val="Style17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18">
    <w:name w:val="Style18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20">
    <w:name w:val="Style20"/>
    <w:basedOn w:val="a1"/>
    <w:rsid w:val="0020573C"/>
    <w:pPr>
      <w:widowControl w:val="0"/>
      <w:suppressAutoHyphens/>
      <w:autoSpaceDE w:val="0"/>
      <w:spacing w:line="274" w:lineRule="exact"/>
    </w:pPr>
    <w:rPr>
      <w:rFonts w:ascii="Times New Roman" w:hAnsi="Times New Roman"/>
      <w:lang w:eastAsia="zh-CN"/>
    </w:rPr>
  </w:style>
  <w:style w:type="paragraph" w:customStyle="1" w:styleId="Style21">
    <w:name w:val="Style21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22">
    <w:name w:val="Style22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25">
    <w:name w:val="Style25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19">
    <w:name w:val="Style19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26">
    <w:name w:val="Style26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23">
    <w:name w:val="Style23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27">
    <w:name w:val="Style27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Iniiaiieoaenonionooiii2">
    <w:name w:val="Iniiaiie oaeno n ionooiii 2"/>
    <w:basedOn w:val="a1"/>
    <w:rsid w:val="0020573C"/>
    <w:pPr>
      <w:suppressAutoHyphens/>
      <w:autoSpaceDE w:val="0"/>
      <w:ind w:firstLine="720"/>
      <w:jc w:val="both"/>
    </w:pPr>
    <w:rPr>
      <w:rFonts w:ascii="Times New Roman" w:hAnsi="Times New Roman"/>
      <w:sz w:val="28"/>
      <w:szCs w:val="28"/>
      <w:lang w:eastAsia="zh-CN"/>
    </w:rPr>
  </w:style>
  <w:style w:type="paragraph" w:customStyle="1" w:styleId="form">
    <w:name w:val="form"/>
    <w:basedOn w:val="a1"/>
    <w:rsid w:val="0020573C"/>
    <w:pPr>
      <w:suppressAutoHyphens/>
      <w:spacing w:before="280" w:after="280"/>
      <w:jc w:val="center"/>
    </w:pPr>
    <w:rPr>
      <w:rFonts w:ascii="Arial" w:hAnsi="Arial" w:cs="Arial"/>
      <w:color w:val="000000"/>
      <w:lang w:eastAsia="zh-CN"/>
    </w:rPr>
  </w:style>
  <w:style w:type="paragraph" w:customStyle="1" w:styleId="117">
    <w:name w:val="Знак Знак Знак Знак Знак1 Знак1"/>
    <w:basedOn w:val="a1"/>
    <w:rsid w:val="0020573C"/>
    <w:pPr>
      <w:suppressAutoHyphens/>
      <w:spacing w:after="160" w:line="240" w:lineRule="exact"/>
    </w:pPr>
    <w:rPr>
      <w:rFonts w:ascii="Verdana" w:hAnsi="Verdana" w:cs="Verdana"/>
      <w:lang w:val="en-US" w:eastAsia="zh-CN"/>
    </w:rPr>
  </w:style>
  <w:style w:type="paragraph" w:customStyle="1" w:styleId="2fff5">
    <w:name w:val="Заголовок 2 нов"/>
    <w:basedOn w:val="2"/>
    <w:rsid w:val="0020573C"/>
    <w:pPr>
      <w:keepNext w:val="0"/>
      <w:suppressAutoHyphens/>
      <w:spacing w:before="0" w:after="0" w:line="360" w:lineRule="auto"/>
      <w:jc w:val="center"/>
    </w:pPr>
    <w:rPr>
      <w:rFonts w:ascii="Times New Roman" w:hAnsi="Times New Roman"/>
      <w:b w:val="0"/>
      <w:bCs w:val="0"/>
      <w:i w:val="0"/>
      <w:iCs w:val="0"/>
      <w:sz w:val="24"/>
      <w:szCs w:val="24"/>
      <w:lang w:eastAsia="zh-CN"/>
    </w:rPr>
  </w:style>
  <w:style w:type="paragraph" w:customStyle="1" w:styleId="2TimesNewRoman0">
    <w:name w:val="Заголовок 2 + Times New Roman"/>
    <w:basedOn w:val="2"/>
    <w:rsid w:val="0020573C"/>
    <w:pPr>
      <w:suppressAutoHyphens/>
      <w:jc w:val="center"/>
    </w:pPr>
    <w:rPr>
      <w:rFonts w:ascii="Times New Roman" w:hAnsi="Times New Roman"/>
      <w:i w:val="0"/>
      <w:iCs w:val="0"/>
      <w:lang w:val="en-US" w:eastAsia="zh-CN"/>
    </w:rPr>
  </w:style>
  <w:style w:type="paragraph" w:customStyle="1" w:styleId="WW-">
    <w:name w:val="WW-Сноска"/>
    <w:basedOn w:val="a1"/>
    <w:rsid w:val="0020573C"/>
    <w:pPr>
      <w:suppressAutoHyphens/>
      <w:ind w:firstLine="284"/>
      <w:jc w:val="both"/>
    </w:pPr>
    <w:rPr>
      <w:rFonts w:ascii="Times New Roman" w:hAnsi="Times New Roman"/>
      <w:sz w:val="20"/>
      <w:szCs w:val="20"/>
      <w:lang w:eastAsia="zh-CN"/>
    </w:rPr>
  </w:style>
  <w:style w:type="paragraph" w:customStyle="1" w:styleId="r">
    <w:name w:val="r"/>
    <w:basedOn w:val="a1"/>
    <w:rsid w:val="0020573C"/>
    <w:pPr>
      <w:suppressAutoHyphens/>
      <w:jc w:val="right"/>
    </w:pPr>
    <w:rPr>
      <w:rFonts w:ascii="Times New Roman" w:hAnsi="Times New Roman"/>
      <w:color w:val="000000"/>
      <w:lang w:eastAsia="zh-CN"/>
    </w:rPr>
  </w:style>
  <w:style w:type="paragraph" w:customStyle="1" w:styleId="affffffffffffff8">
    <w:name w:val="Обычный + По ширине"/>
    <w:basedOn w:val="ConsPlusNormal"/>
    <w:rsid w:val="0020573C"/>
    <w:pPr>
      <w:widowControl/>
      <w:suppressAutoHyphens/>
      <w:autoSpaceDN/>
      <w:adjustRightInd/>
      <w:ind w:firstLine="708"/>
    </w:pPr>
    <w:rPr>
      <w:rFonts w:ascii="Times New Roman" w:hAnsi="Times New Roman" w:cs="Times New Roman"/>
      <w:sz w:val="24"/>
      <w:szCs w:val="28"/>
      <w:lang w:eastAsia="zh-CN"/>
    </w:rPr>
  </w:style>
  <w:style w:type="paragraph" w:customStyle="1" w:styleId="Lbullit">
    <w:name w:val="! L=bullit !"/>
    <w:basedOn w:val="a1"/>
    <w:rsid w:val="0020573C"/>
    <w:pPr>
      <w:suppressAutoHyphens/>
      <w:spacing w:before="60" w:after="60"/>
      <w:ind w:left="502" w:hanging="360"/>
      <w:jc w:val="both"/>
    </w:pPr>
    <w:rPr>
      <w:rFonts w:ascii="Times New Roman" w:hAnsi="Times New Roman"/>
      <w:color w:val="0000FF"/>
      <w:lang w:eastAsia="zh-CN"/>
    </w:rPr>
  </w:style>
  <w:style w:type="paragraph" w:customStyle="1" w:styleId="S310">
    <w:name w:val="S_Нумерованный_3.1"/>
    <w:basedOn w:val="a1"/>
    <w:rsid w:val="0020573C"/>
    <w:pPr>
      <w:suppressAutoHyphens/>
      <w:ind w:right="170" w:firstLine="624"/>
      <w:jc w:val="both"/>
    </w:pPr>
    <w:rPr>
      <w:rFonts w:ascii="Times New Roman" w:hAnsi="Times New Roman"/>
      <w:sz w:val="28"/>
      <w:szCs w:val="28"/>
      <w:lang w:eastAsia="zh-CN"/>
    </w:rPr>
  </w:style>
  <w:style w:type="paragraph" w:customStyle="1" w:styleId="126">
    <w:name w:val="Заголовок 12"/>
    <w:basedOn w:val="Standard"/>
    <w:next w:val="Standard"/>
    <w:rsid w:val="0020573C"/>
    <w:pPr>
      <w:keepNext/>
      <w:widowControl w:val="0"/>
      <w:jc w:val="center"/>
    </w:pPr>
    <w:rPr>
      <w:rFonts w:ascii="Times New Roman" w:eastAsia="Lucida Sans Unicode" w:hAnsi="Times New Roman" w:cs="Tahoma"/>
      <w:b/>
      <w:bCs/>
      <w:caps/>
      <w:sz w:val="28"/>
      <w:lang w:eastAsia="zh-CN"/>
    </w:rPr>
  </w:style>
  <w:style w:type="paragraph" w:customStyle="1" w:styleId="324">
    <w:name w:val="Заголовок 32"/>
    <w:basedOn w:val="Standard"/>
    <w:next w:val="Standard"/>
    <w:rsid w:val="0020573C"/>
    <w:pPr>
      <w:keepNext/>
      <w:widowControl w:val="0"/>
      <w:ind w:firstLine="709"/>
      <w:jc w:val="both"/>
    </w:pPr>
    <w:rPr>
      <w:rFonts w:ascii="Times New Roman" w:eastAsia="Lucida Sans Unicode" w:hAnsi="Times New Roman" w:cs="Arial"/>
      <w:bCs/>
      <w:sz w:val="28"/>
      <w:szCs w:val="26"/>
      <w:lang w:eastAsia="zh-CN"/>
    </w:rPr>
  </w:style>
  <w:style w:type="paragraph" w:customStyle="1" w:styleId="nienie">
    <w:name w:val="nienie"/>
    <w:basedOn w:val="a1"/>
    <w:rsid w:val="0020573C"/>
    <w:pPr>
      <w:keepLines/>
      <w:widowControl w:val="0"/>
      <w:tabs>
        <w:tab w:val="num" w:pos="0"/>
      </w:tabs>
      <w:suppressAutoHyphens/>
      <w:ind w:left="709" w:hanging="284"/>
      <w:jc w:val="both"/>
    </w:pPr>
    <w:rPr>
      <w:rFonts w:ascii="Peterburg" w:hAnsi="Peterburg" w:cs="Peterburg"/>
      <w:szCs w:val="20"/>
      <w:lang w:eastAsia="zh-CN"/>
    </w:rPr>
  </w:style>
  <w:style w:type="paragraph" w:customStyle="1" w:styleId="Iauiue">
    <w:name w:val="Iau?iue"/>
    <w:rsid w:val="0020573C"/>
    <w:pPr>
      <w:widowControl w:val="0"/>
      <w:suppressAutoHyphens/>
    </w:pPr>
    <w:rPr>
      <w:rFonts w:ascii="Times New Roman" w:hAnsi="Times New Roman"/>
      <w:lang w:eastAsia="zh-CN"/>
    </w:rPr>
  </w:style>
  <w:style w:type="paragraph" w:customStyle="1" w:styleId="104">
    <w:name w:val="Оглавление 10"/>
    <w:basedOn w:val="1fe"/>
    <w:rsid w:val="0020573C"/>
    <w:pPr>
      <w:tabs>
        <w:tab w:val="right" w:leader="dot" w:pos="7091"/>
      </w:tabs>
      <w:suppressAutoHyphens/>
      <w:ind w:left="2547"/>
    </w:pPr>
    <w:rPr>
      <w:rFonts w:cs="Mangal"/>
      <w:lang w:eastAsia="zh-CN"/>
    </w:rPr>
  </w:style>
  <w:style w:type="character" w:customStyle="1" w:styleId="225">
    <w:name w:val="Заголовок №2 (2)_"/>
    <w:link w:val="226"/>
    <w:rsid w:val="0020573C"/>
    <w:rPr>
      <w:b/>
      <w:bCs/>
      <w:sz w:val="23"/>
      <w:szCs w:val="23"/>
      <w:shd w:val="clear" w:color="auto" w:fill="FFFFFF"/>
    </w:rPr>
  </w:style>
  <w:style w:type="paragraph" w:customStyle="1" w:styleId="226">
    <w:name w:val="Заголовок №2 (2)"/>
    <w:basedOn w:val="a1"/>
    <w:link w:val="225"/>
    <w:rsid w:val="0020573C"/>
    <w:pPr>
      <w:shd w:val="clear" w:color="auto" w:fill="FFFFFF"/>
      <w:spacing w:after="300" w:line="240" w:lineRule="atLeast"/>
      <w:outlineLvl w:val="1"/>
    </w:pPr>
    <w:rPr>
      <w:b/>
      <w:bCs/>
      <w:sz w:val="23"/>
      <w:szCs w:val="23"/>
    </w:rPr>
  </w:style>
  <w:style w:type="character" w:customStyle="1" w:styleId="76">
    <w:name w:val="Основной текст (7)_"/>
    <w:link w:val="77"/>
    <w:rsid w:val="0020573C"/>
    <w:rPr>
      <w:b/>
      <w:bCs/>
      <w:sz w:val="23"/>
      <w:szCs w:val="23"/>
      <w:shd w:val="clear" w:color="auto" w:fill="FFFFFF"/>
    </w:rPr>
  </w:style>
  <w:style w:type="paragraph" w:customStyle="1" w:styleId="77">
    <w:name w:val="Основной текст (7)"/>
    <w:basedOn w:val="a1"/>
    <w:link w:val="76"/>
    <w:rsid w:val="0020573C"/>
    <w:pPr>
      <w:shd w:val="clear" w:color="auto" w:fill="FFFFFF"/>
      <w:spacing w:before="180" w:after="180" w:line="274" w:lineRule="exact"/>
    </w:pPr>
    <w:rPr>
      <w:b/>
      <w:bCs/>
      <w:sz w:val="23"/>
      <w:szCs w:val="23"/>
    </w:rPr>
  </w:style>
  <w:style w:type="character" w:customStyle="1" w:styleId="86">
    <w:name w:val="Основной текст (8)_"/>
    <w:link w:val="87"/>
    <w:rsid w:val="0020573C"/>
    <w:rPr>
      <w:sz w:val="19"/>
      <w:szCs w:val="19"/>
      <w:shd w:val="clear" w:color="auto" w:fill="FFFFFF"/>
    </w:rPr>
  </w:style>
  <w:style w:type="paragraph" w:customStyle="1" w:styleId="87">
    <w:name w:val="Основной текст (8)"/>
    <w:basedOn w:val="a1"/>
    <w:link w:val="86"/>
    <w:rsid w:val="0020573C"/>
    <w:pPr>
      <w:shd w:val="clear" w:color="auto" w:fill="FFFFFF"/>
      <w:spacing w:line="240" w:lineRule="atLeast"/>
    </w:pPr>
    <w:rPr>
      <w:sz w:val="19"/>
      <w:szCs w:val="19"/>
    </w:rPr>
  </w:style>
  <w:style w:type="character" w:customStyle="1" w:styleId="99">
    <w:name w:val="Основной текст (9)_"/>
    <w:link w:val="9a"/>
    <w:rsid w:val="0020573C"/>
    <w:rPr>
      <w:noProof/>
      <w:shd w:val="clear" w:color="auto" w:fill="FFFFFF"/>
    </w:rPr>
  </w:style>
  <w:style w:type="paragraph" w:customStyle="1" w:styleId="9a">
    <w:name w:val="Основной текст (9)"/>
    <w:basedOn w:val="a1"/>
    <w:link w:val="99"/>
    <w:rsid w:val="0020573C"/>
    <w:pPr>
      <w:shd w:val="clear" w:color="auto" w:fill="FFFFFF"/>
      <w:spacing w:line="240" w:lineRule="atLeast"/>
    </w:pPr>
    <w:rPr>
      <w:noProof/>
      <w:sz w:val="20"/>
      <w:szCs w:val="20"/>
    </w:rPr>
  </w:style>
  <w:style w:type="character" w:customStyle="1" w:styleId="105">
    <w:name w:val="Основной текст (10)_"/>
    <w:link w:val="106"/>
    <w:rsid w:val="0020573C"/>
    <w:rPr>
      <w:sz w:val="12"/>
      <w:szCs w:val="12"/>
      <w:shd w:val="clear" w:color="auto" w:fill="FFFFFF"/>
    </w:rPr>
  </w:style>
  <w:style w:type="paragraph" w:customStyle="1" w:styleId="106">
    <w:name w:val="Основной текст (10)"/>
    <w:basedOn w:val="a1"/>
    <w:link w:val="105"/>
    <w:rsid w:val="0020573C"/>
    <w:pPr>
      <w:shd w:val="clear" w:color="auto" w:fill="FFFFFF"/>
      <w:spacing w:line="240" w:lineRule="atLeast"/>
    </w:pPr>
    <w:rPr>
      <w:sz w:val="12"/>
      <w:szCs w:val="12"/>
    </w:rPr>
  </w:style>
  <w:style w:type="paragraph" w:customStyle="1" w:styleId="western">
    <w:name w:val="western"/>
    <w:basedOn w:val="a1"/>
    <w:rsid w:val="0020573C"/>
    <w:pPr>
      <w:spacing w:before="280" w:after="280" w:line="360" w:lineRule="auto"/>
      <w:ind w:right="-6" w:firstLine="709"/>
      <w:jc w:val="both"/>
    </w:pPr>
    <w:rPr>
      <w:rFonts w:ascii="Times New Roman" w:hAnsi="Times New Roman"/>
      <w:color w:val="000000"/>
      <w:sz w:val="28"/>
      <w:szCs w:val="28"/>
      <w:lang w:eastAsia="zh-CN"/>
    </w:rPr>
  </w:style>
  <w:style w:type="character" w:customStyle="1" w:styleId="wmi-callto">
    <w:name w:val="wmi-callto"/>
    <w:rsid w:val="0020573C"/>
  </w:style>
  <w:style w:type="paragraph" w:customStyle="1" w:styleId="118">
    <w:name w:val="Заголовок 11"/>
    <w:basedOn w:val="Standard"/>
    <w:next w:val="Standard"/>
    <w:uiPriority w:val="9"/>
    <w:qFormat/>
    <w:rsid w:val="0020573C"/>
    <w:pPr>
      <w:keepNext/>
      <w:widowControl w:val="0"/>
      <w:jc w:val="center"/>
    </w:pPr>
    <w:rPr>
      <w:rFonts w:ascii="Times New Roman" w:eastAsia="Lucida Sans Unicode" w:hAnsi="Times New Roman" w:cs="Tahoma"/>
      <w:b/>
      <w:bCs/>
      <w:caps/>
      <w:sz w:val="28"/>
      <w:lang w:eastAsia="zh-CN"/>
    </w:rPr>
  </w:style>
  <w:style w:type="paragraph" w:customStyle="1" w:styleId="318">
    <w:name w:val="Заголовок 31"/>
    <w:basedOn w:val="Standard"/>
    <w:next w:val="Standard"/>
    <w:uiPriority w:val="1"/>
    <w:qFormat/>
    <w:rsid w:val="0020573C"/>
    <w:pPr>
      <w:keepNext/>
      <w:widowControl w:val="0"/>
      <w:ind w:firstLine="709"/>
      <w:jc w:val="both"/>
    </w:pPr>
    <w:rPr>
      <w:rFonts w:ascii="Times New Roman" w:eastAsia="Lucida Sans Unicode" w:hAnsi="Times New Roman" w:cs="Arial"/>
      <w:bCs/>
      <w:sz w:val="28"/>
      <w:szCs w:val="26"/>
      <w:lang w:eastAsia="zh-CN"/>
    </w:rPr>
  </w:style>
  <w:style w:type="character" w:customStyle="1" w:styleId="9b">
    <w:name w:val="Колонтитул + 9"/>
    <w:aliases w:val="5 pt3"/>
    <w:rsid w:val="0020573C"/>
    <w:rPr>
      <w:rFonts w:ascii="Times New Roman" w:hAnsi="Times New Roman" w:cs="Times New Roman"/>
      <w:spacing w:val="0"/>
      <w:sz w:val="19"/>
      <w:szCs w:val="19"/>
    </w:rPr>
  </w:style>
  <w:style w:type="character" w:customStyle="1" w:styleId="3ff0">
    <w:name w:val="Оглавление3"/>
    <w:rsid w:val="0020573C"/>
    <w:rPr>
      <w:rFonts w:ascii="Times New Roman" w:hAnsi="Times New Roman" w:cs="Times New Roman"/>
      <w:i w:val="0"/>
      <w:iCs w:val="0"/>
      <w:smallCaps/>
      <w:sz w:val="23"/>
      <w:szCs w:val="23"/>
      <w:shd w:val="clear" w:color="auto" w:fill="FFFFFF"/>
      <w:lang w:eastAsia="zh-CN"/>
    </w:rPr>
  </w:style>
  <w:style w:type="character" w:customStyle="1" w:styleId="69">
    <w:name w:val="Основной текст (6) + Не малые прописные"/>
    <w:rsid w:val="0020573C"/>
    <w:rPr>
      <w:rFonts w:ascii="Times New Roman" w:hAnsi="Times New Roman" w:cs="Times New Roman"/>
      <w:smallCaps/>
      <w:sz w:val="23"/>
      <w:szCs w:val="23"/>
      <w:shd w:val="clear" w:color="auto" w:fill="FFFFFF"/>
    </w:rPr>
  </w:style>
  <w:style w:type="character" w:customStyle="1" w:styleId="620">
    <w:name w:val="Основной текст (6) + Не малые прописные2"/>
    <w:rsid w:val="0020573C"/>
    <w:rPr>
      <w:rFonts w:ascii="Times New Roman" w:hAnsi="Times New Roman" w:cs="Times New Roman"/>
      <w:smallCaps/>
      <w:sz w:val="23"/>
      <w:szCs w:val="23"/>
      <w:shd w:val="clear" w:color="auto" w:fill="FFFFFF"/>
    </w:rPr>
  </w:style>
  <w:style w:type="character" w:customStyle="1" w:styleId="2fff6">
    <w:name w:val="Оглавление2"/>
    <w:rsid w:val="0020573C"/>
    <w:rPr>
      <w:rFonts w:ascii="Times New Roman" w:hAnsi="Times New Roman" w:cs="Times New Roman"/>
      <w:i w:val="0"/>
      <w:iCs w:val="0"/>
      <w:smallCaps/>
      <w:sz w:val="23"/>
      <w:szCs w:val="23"/>
      <w:shd w:val="clear" w:color="auto" w:fill="FFFFFF"/>
      <w:lang w:eastAsia="zh-CN"/>
    </w:rPr>
  </w:style>
  <w:style w:type="character" w:customStyle="1" w:styleId="611">
    <w:name w:val="Основной текст (6) + Не малые прописные1"/>
    <w:rsid w:val="0020573C"/>
    <w:rPr>
      <w:rFonts w:ascii="Times New Roman" w:hAnsi="Times New Roman" w:cs="Times New Roman"/>
      <w:smallCaps/>
      <w:sz w:val="23"/>
      <w:szCs w:val="23"/>
      <w:shd w:val="clear" w:color="auto" w:fill="FFFFFF"/>
    </w:rPr>
  </w:style>
  <w:style w:type="character" w:customStyle="1" w:styleId="1fffffd">
    <w:name w:val="Оглавление1"/>
    <w:rsid w:val="0020573C"/>
    <w:rPr>
      <w:rFonts w:ascii="Times New Roman" w:hAnsi="Times New Roman" w:cs="Times New Roman"/>
      <w:i w:val="0"/>
      <w:iCs w:val="0"/>
      <w:smallCaps/>
      <w:sz w:val="23"/>
      <w:szCs w:val="23"/>
      <w:shd w:val="clear" w:color="auto" w:fill="FFFFFF"/>
      <w:lang w:eastAsia="zh-CN"/>
    </w:rPr>
  </w:style>
  <w:style w:type="character" w:customStyle="1" w:styleId="5b">
    <w:name w:val="Основной текст + Полужирный5"/>
    <w:rsid w:val="0020573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d">
    <w:name w:val="Заголовок №4 + Не полужирный"/>
    <w:rsid w:val="0020573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e">
    <w:name w:val="Основной текст + Полужирный4"/>
    <w:rsid w:val="0020573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ff1">
    <w:name w:val="Основной текст + Полужирный3"/>
    <w:rsid w:val="0020573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fff7">
    <w:name w:val="Основной текст + Полужирный2"/>
    <w:rsid w:val="0020573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1fffffe">
    <w:name w:val="Основной текст + Полужирный1"/>
    <w:rsid w:val="0020573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WW8Num38z0">
    <w:name w:val="WW8Num38z0"/>
    <w:rsid w:val="0020573C"/>
    <w:rPr>
      <w:rFonts w:cs="Times New Roman"/>
    </w:rPr>
  </w:style>
  <w:style w:type="character" w:customStyle="1" w:styleId="4f">
    <w:name w:val="Основной текст4"/>
    <w:rsid w:val="0020573C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5pt">
    <w:name w:val="Основной текст + 6;5 pt"/>
    <w:rsid w:val="0020573C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5c">
    <w:name w:val="Основной текст5"/>
    <w:rsid w:val="0020573C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6a">
    <w:name w:val="Основной текст6"/>
    <w:basedOn w:val="a1"/>
    <w:rsid w:val="0020573C"/>
    <w:pPr>
      <w:widowControl w:val="0"/>
      <w:shd w:val="clear" w:color="auto" w:fill="FFFFFF"/>
      <w:spacing w:line="216" w:lineRule="exact"/>
      <w:jc w:val="both"/>
    </w:pPr>
    <w:rPr>
      <w:rFonts w:eastAsia="Calibri"/>
      <w:sz w:val="18"/>
      <w:szCs w:val="18"/>
      <w:lang w:eastAsia="en-US"/>
    </w:rPr>
  </w:style>
  <w:style w:type="character" w:customStyle="1" w:styleId="CordiaUPC4pt1pt">
    <w:name w:val="Основной текст + CordiaUPC;4 pt;Интервал 1 pt"/>
    <w:rsid w:val="0020573C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Exact">
    <w:name w:val="Основной текст Exact"/>
    <w:rsid w:val="002057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7"/>
      <w:szCs w:val="17"/>
      <w:u w:val="none"/>
    </w:rPr>
  </w:style>
  <w:style w:type="paragraph" w:customStyle="1" w:styleId="78">
    <w:name w:val="Основной текст7"/>
    <w:basedOn w:val="a1"/>
    <w:rsid w:val="0020573C"/>
    <w:pPr>
      <w:widowControl w:val="0"/>
      <w:shd w:val="clear" w:color="auto" w:fill="FFFFFF"/>
      <w:spacing w:line="216" w:lineRule="exact"/>
      <w:jc w:val="center"/>
    </w:pPr>
    <w:rPr>
      <w:rFonts w:ascii="Times New Roman" w:hAnsi="Times New Roman"/>
      <w:color w:val="000000"/>
      <w:sz w:val="19"/>
      <w:szCs w:val="19"/>
    </w:rPr>
  </w:style>
  <w:style w:type="numbering" w:customStyle="1" w:styleId="WW8Num14">
    <w:name w:val="WW8Num14"/>
    <w:basedOn w:val="a4"/>
    <w:rsid w:val="004A4BCE"/>
    <w:pPr>
      <w:numPr>
        <w:numId w:val="4"/>
      </w:numPr>
    </w:pPr>
  </w:style>
  <w:style w:type="numbering" w:customStyle="1" w:styleId="WW8Num22">
    <w:name w:val="WW8Num22"/>
    <w:basedOn w:val="a4"/>
    <w:rsid w:val="004A4BCE"/>
    <w:pPr>
      <w:numPr>
        <w:numId w:val="5"/>
      </w:numPr>
    </w:pPr>
  </w:style>
  <w:style w:type="numbering" w:customStyle="1" w:styleId="WW8Num42">
    <w:name w:val="WW8Num42"/>
    <w:basedOn w:val="a4"/>
    <w:rsid w:val="004A4BCE"/>
    <w:pPr>
      <w:numPr>
        <w:numId w:val="6"/>
      </w:numPr>
    </w:pPr>
  </w:style>
  <w:style w:type="character" w:customStyle="1" w:styleId="2Exact">
    <w:name w:val="Основной текст (2) Exact"/>
    <w:uiPriority w:val="99"/>
    <w:rsid w:val="00437949"/>
    <w:rPr>
      <w:rFonts w:ascii="Times New Roman" w:hAnsi="Times New Roman" w:cs="Times New Roman"/>
      <w:sz w:val="28"/>
      <w:szCs w:val="28"/>
      <w:u w:val="none"/>
    </w:rPr>
  </w:style>
  <w:style w:type="character" w:customStyle="1" w:styleId="150">
    <w:name w:val="Основной шрифт абзаца15"/>
    <w:uiPriority w:val="99"/>
    <w:rsid w:val="00A13A86"/>
    <w:rPr>
      <w:rFonts w:ascii="Arial" w:hAnsi="Arial" w:cs="Arial"/>
      <w:lang w:val="ru-RU"/>
    </w:rPr>
  </w:style>
  <w:style w:type="character" w:customStyle="1" w:styleId="145">
    <w:name w:val="Основной шрифт абзаца14"/>
    <w:uiPriority w:val="99"/>
    <w:rsid w:val="00A13A86"/>
    <w:rPr>
      <w:rFonts w:ascii="Arial" w:hAnsi="Arial" w:cs="Arial"/>
      <w:lang w:val="ru-RU"/>
    </w:rPr>
  </w:style>
  <w:style w:type="character" w:customStyle="1" w:styleId="WW8Num6z2">
    <w:name w:val="WW8Num6z2"/>
    <w:uiPriority w:val="99"/>
    <w:rsid w:val="00A13A86"/>
    <w:rPr>
      <w:rFonts w:ascii="Arial" w:hAnsi="Arial" w:cs="Arial"/>
      <w:lang w:val="ru-RU"/>
    </w:rPr>
  </w:style>
  <w:style w:type="character" w:customStyle="1" w:styleId="WW8Num6z3">
    <w:name w:val="WW8Num6z3"/>
    <w:uiPriority w:val="99"/>
    <w:rsid w:val="00A13A86"/>
    <w:rPr>
      <w:rFonts w:ascii="Arial" w:hAnsi="Arial" w:cs="Arial"/>
      <w:lang w:val="ru-RU"/>
    </w:rPr>
  </w:style>
  <w:style w:type="character" w:customStyle="1" w:styleId="WW8Num6z4">
    <w:name w:val="WW8Num6z4"/>
    <w:uiPriority w:val="99"/>
    <w:rsid w:val="00A13A86"/>
    <w:rPr>
      <w:rFonts w:ascii="Arial" w:hAnsi="Arial" w:cs="Arial"/>
      <w:lang w:val="ru-RU"/>
    </w:rPr>
  </w:style>
  <w:style w:type="character" w:customStyle="1" w:styleId="WW8Num6z5">
    <w:name w:val="WW8Num6z5"/>
    <w:uiPriority w:val="99"/>
    <w:rsid w:val="00A13A86"/>
    <w:rPr>
      <w:rFonts w:ascii="Arial" w:hAnsi="Arial" w:cs="Arial"/>
      <w:lang w:val="ru-RU"/>
    </w:rPr>
  </w:style>
  <w:style w:type="character" w:customStyle="1" w:styleId="WW8Num6z6">
    <w:name w:val="WW8Num6z6"/>
    <w:uiPriority w:val="99"/>
    <w:rsid w:val="00A13A86"/>
    <w:rPr>
      <w:rFonts w:ascii="Arial" w:hAnsi="Arial" w:cs="Arial"/>
      <w:lang w:val="ru-RU"/>
    </w:rPr>
  </w:style>
  <w:style w:type="character" w:customStyle="1" w:styleId="WW8Num6z7">
    <w:name w:val="WW8Num6z7"/>
    <w:uiPriority w:val="99"/>
    <w:rsid w:val="00A13A86"/>
    <w:rPr>
      <w:rFonts w:ascii="Arial" w:hAnsi="Arial" w:cs="Arial"/>
      <w:lang w:val="ru-RU"/>
    </w:rPr>
  </w:style>
  <w:style w:type="character" w:customStyle="1" w:styleId="WW8Num6z8">
    <w:name w:val="WW8Num6z8"/>
    <w:uiPriority w:val="99"/>
    <w:rsid w:val="00A13A86"/>
    <w:rPr>
      <w:rFonts w:ascii="Arial" w:hAnsi="Arial" w:cs="Arial"/>
      <w:lang w:val="ru-RU"/>
    </w:rPr>
  </w:style>
  <w:style w:type="character" w:customStyle="1" w:styleId="133">
    <w:name w:val="Основной шрифт абзаца13"/>
    <w:uiPriority w:val="99"/>
    <w:rsid w:val="00A13A86"/>
    <w:rPr>
      <w:rFonts w:ascii="Arial" w:hAnsi="Arial" w:cs="Arial"/>
      <w:lang w:val="ru-RU"/>
    </w:rPr>
  </w:style>
  <w:style w:type="character" w:customStyle="1" w:styleId="WW8Num5z1">
    <w:name w:val="WW8Num5z1"/>
    <w:uiPriority w:val="99"/>
    <w:rsid w:val="00A13A86"/>
    <w:rPr>
      <w:rFonts w:ascii="Arial" w:hAnsi="Arial" w:cs="Arial"/>
      <w:lang w:val="ru-RU"/>
    </w:rPr>
  </w:style>
  <w:style w:type="character" w:customStyle="1" w:styleId="WW8Num5z2">
    <w:name w:val="WW8Num5z2"/>
    <w:uiPriority w:val="99"/>
    <w:rsid w:val="00A13A86"/>
    <w:rPr>
      <w:rFonts w:ascii="Arial" w:hAnsi="Arial" w:cs="Arial"/>
      <w:lang w:val="ru-RU"/>
    </w:rPr>
  </w:style>
  <w:style w:type="character" w:customStyle="1" w:styleId="WW8Num5z3">
    <w:name w:val="WW8Num5z3"/>
    <w:uiPriority w:val="99"/>
    <w:rsid w:val="00A13A86"/>
    <w:rPr>
      <w:rFonts w:ascii="Arial" w:hAnsi="Arial" w:cs="Arial"/>
      <w:lang w:val="ru-RU"/>
    </w:rPr>
  </w:style>
  <w:style w:type="character" w:customStyle="1" w:styleId="WW8Num5z4">
    <w:name w:val="WW8Num5z4"/>
    <w:uiPriority w:val="99"/>
    <w:rsid w:val="00A13A86"/>
    <w:rPr>
      <w:rFonts w:ascii="Arial" w:hAnsi="Arial" w:cs="Arial"/>
      <w:lang w:val="ru-RU"/>
    </w:rPr>
  </w:style>
  <w:style w:type="character" w:customStyle="1" w:styleId="WW8Num5z5">
    <w:name w:val="WW8Num5z5"/>
    <w:uiPriority w:val="99"/>
    <w:rsid w:val="00A13A86"/>
    <w:rPr>
      <w:rFonts w:ascii="Arial" w:hAnsi="Arial" w:cs="Arial"/>
      <w:lang w:val="ru-RU"/>
    </w:rPr>
  </w:style>
  <w:style w:type="character" w:customStyle="1" w:styleId="WW8Num5z6">
    <w:name w:val="WW8Num5z6"/>
    <w:uiPriority w:val="99"/>
    <w:rsid w:val="00A13A86"/>
    <w:rPr>
      <w:rFonts w:ascii="Arial" w:hAnsi="Arial" w:cs="Arial"/>
      <w:lang w:val="ru-RU"/>
    </w:rPr>
  </w:style>
  <w:style w:type="character" w:customStyle="1" w:styleId="WW8Num5z7">
    <w:name w:val="WW8Num5z7"/>
    <w:uiPriority w:val="99"/>
    <w:rsid w:val="00A13A86"/>
    <w:rPr>
      <w:rFonts w:ascii="Arial" w:hAnsi="Arial" w:cs="Arial"/>
      <w:lang w:val="ru-RU"/>
    </w:rPr>
  </w:style>
  <w:style w:type="character" w:customStyle="1" w:styleId="WW8Num5z8">
    <w:name w:val="WW8Num5z8"/>
    <w:uiPriority w:val="99"/>
    <w:rsid w:val="00A13A86"/>
    <w:rPr>
      <w:rFonts w:ascii="Arial" w:hAnsi="Arial" w:cs="Arial"/>
      <w:lang w:val="ru-RU"/>
    </w:rPr>
  </w:style>
  <w:style w:type="character" w:customStyle="1" w:styleId="127">
    <w:name w:val="Основной шрифт абзаца12"/>
    <w:uiPriority w:val="99"/>
    <w:rsid w:val="00A13A86"/>
    <w:rPr>
      <w:rFonts w:ascii="Arial" w:hAnsi="Arial" w:cs="Arial"/>
      <w:lang w:val="ru-RU"/>
    </w:rPr>
  </w:style>
  <w:style w:type="character" w:customStyle="1" w:styleId="WW8Num10z3">
    <w:name w:val="WW8Num10z3"/>
    <w:uiPriority w:val="99"/>
    <w:rsid w:val="00A13A86"/>
    <w:rPr>
      <w:rFonts w:ascii="Arial" w:hAnsi="Arial" w:cs="Arial"/>
      <w:lang w:val="ru-RU"/>
    </w:rPr>
  </w:style>
  <w:style w:type="character" w:customStyle="1" w:styleId="WW8Num10z4">
    <w:name w:val="WW8Num10z4"/>
    <w:uiPriority w:val="99"/>
    <w:rsid w:val="00A13A86"/>
    <w:rPr>
      <w:rFonts w:ascii="Arial" w:hAnsi="Arial" w:cs="Arial"/>
      <w:lang w:val="ru-RU"/>
    </w:rPr>
  </w:style>
  <w:style w:type="character" w:customStyle="1" w:styleId="WW8Num10z5">
    <w:name w:val="WW8Num10z5"/>
    <w:uiPriority w:val="99"/>
    <w:rsid w:val="00A13A86"/>
    <w:rPr>
      <w:rFonts w:ascii="Arial" w:hAnsi="Arial" w:cs="Arial"/>
      <w:lang w:val="ru-RU"/>
    </w:rPr>
  </w:style>
  <w:style w:type="character" w:customStyle="1" w:styleId="WW8Num10z6">
    <w:name w:val="WW8Num10z6"/>
    <w:uiPriority w:val="99"/>
    <w:rsid w:val="00A13A86"/>
    <w:rPr>
      <w:rFonts w:ascii="Arial" w:hAnsi="Arial" w:cs="Arial"/>
      <w:lang w:val="ru-RU"/>
    </w:rPr>
  </w:style>
  <w:style w:type="character" w:customStyle="1" w:styleId="WW8Num10z7">
    <w:name w:val="WW8Num10z7"/>
    <w:uiPriority w:val="99"/>
    <w:rsid w:val="00A13A86"/>
    <w:rPr>
      <w:rFonts w:ascii="Arial" w:hAnsi="Arial" w:cs="Arial"/>
      <w:lang w:val="ru-RU"/>
    </w:rPr>
  </w:style>
  <w:style w:type="character" w:customStyle="1" w:styleId="WW8Num10z8">
    <w:name w:val="WW8Num10z8"/>
    <w:uiPriority w:val="99"/>
    <w:rsid w:val="00A13A86"/>
    <w:rPr>
      <w:rFonts w:ascii="Arial" w:hAnsi="Arial" w:cs="Arial"/>
      <w:lang w:val="ru-RU"/>
    </w:rPr>
  </w:style>
  <w:style w:type="character" w:customStyle="1" w:styleId="119">
    <w:name w:val="Основной шрифт абзаца11"/>
    <w:uiPriority w:val="99"/>
    <w:rsid w:val="00A13A86"/>
    <w:rPr>
      <w:rFonts w:ascii="Arial" w:hAnsi="Arial" w:cs="Arial"/>
      <w:lang w:val="ru-RU"/>
    </w:rPr>
  </w:style>
  <w:style w:type="paragraph" w:customStyle="1" w:styleId="151">
    <w:name w:val="Название15"/>
    <w:basedOn w:val="a1"/>
    <w:uiPriority w:val="99"/>
    <w:rsid w:val="00A13A86"/>
    <w:pPr>
      <w:autoSpaceDE w:val="0"/>
      <w:autoSpaceDN w:val="0"/>
      <w:adjustRightInd w:val="0"/>
      <w:spacing w:before="120" w:after="120"/>
    </w:pPr>
    <w:rPr>
      <w:rFonts w:ascii="Times New Roman" w:hAnsi="Times New Roman"/>
      <w:i/>
      <w:iCs/>
    </w:rPr>
  </w:style>
  <w:style w:type="paragraph" w:customStyle="1" w:styleId="152">
    <w:name w:val="Указатель15"/>
    <w:basedOn w:val="a1"/>
    <w:uiPriority w:val="99"/>
    <w:rsid w:val="00A13A86"/>
    <w:pPr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146">
    <w:name w:val="Название14"/>
    <w:basedOn w:val="a1"/>
    <w:uiPriority w:val="99"/>
    <w:rsid w:val="00A13A86"/>
    <w:pPr>
      <w:autoSpaceDE w:val="0"/>
      <w:autoSpaceDN w:val="0"/>
      <w:adjustRightInd w:val="0"/>
      <w:spacing w:before="120" w:after="120"/>
    </w:pPr>
    <w:rPr>
      <w:rFonts w:ascii="Times New Roman" w:hAnsi="Times New Roman"/>
      <w:i/>
      <w:iCs/>
    </w:rPr>
  </w:style>
  <w:style w:type="paragraph" w:customStyle="1" w:styleId="147">
    <w:name w:val="Указатель14"/>
    <w:basedOn w:val="a1"/>
    <w:uiPriority w:val="99"/>
    <w:rsid w:val="00A13A86"/>
    <w:pPr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134">
    <w:name w:val="Название13"/>
    <w:basedOn w:val="a1"/>
    <w:uiPriority w:val="99"/>
    <w:rsid w:val="00A13A86"/>
    <w:pPr>
      <w:autoSpaceDE w:val="0"/>
      <w:autoSpaceDN w:val="0"/>
      <w:adjustRightInd w:val="0"/>
      <w:spacing w:before="120" w:after="120"/>
    </w:pPr>
    <w:rPr>
      <w:rFonts w:ascii="Times New Roman" w:hAnsi="Times New Roman"/>
      <w:i/>
      <w:iCs/>
    </w:rPr>
  </w:style>
  <w:style w:type="paragraph" w:customStyle="1" w:styleId="135">
    <w:name w:val="Указатель13"/>
    <w:basedOn w:val="a1"/>
    <w:uiPriority w:val="99"/>
    <w:rsid w:val="00A13A86"/>
    <w:pPr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128">
    <w:name w:val="Название12"/>
    <w:basedOn w:val="a1"/>
    <w:uiPriority w:val="99"/>
    <w:rsid w:val="00A13A86"/>
    <w:pPr>
      <w:autoSpaceDE w:val="0"/>
      <w:autoSpaceDN w:val="0"/>
      <w:adjustRightInd w:val="0"/>
      <w:spacing w:before="120" w:after="120"/>
    </w:pPr>
    <w:rPr>
      <w:rFonts w:ascii="Times New Roman" w:hAnsi="Times New Roman"/>
      <w:i/>
      <w:iCs/>
    </w:rPr>
  </w:style>
  <w:style w:type="paragraph" w:customStyle="1" w:styleId="129">
    <w:name w:val="Указатель12"/>
    <w:basedOn w:val="a1"/>
    <w:uiPriority w:val="99"/>
    <w:rsid w:val="00A13A86"/>
    <w:pPr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11a">
    <w:name w:val="Название11"/>
    <w:basedOn w:val="a1"/>
    <w:uiPriority w:val="99"/>
    <w:rsid w:val="00A13A86"/>
    <w:pPr>
      <w:autoSpaceDE w:val="0"/>
      <w:autoSpaceDN w:val="0"/>
      <w:adjustRightInd w:val="0"/>
      <w:spacing w:before="120" w:after="120"/>
    </w:pPr>
    <w:rPr>
      <w:rFonts w:ascii="Times New Roman" w:hAnsi="Times New Roman"/>
      <w:i/>
      <w:iCs/>
    </w:rPr>
  </w:style>
  <w:style w:type="paragraph" w:customStyle="1" w:styleId="11b">
    <w:name w:val="Указатель11"/>
    <w:basedOn w:val="a1"/>
    <w:uiPriority w:val="99"/>
    <w:rsid w:val="00A13A86"/>
    <w:pPr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docdata">
    <w:name w:val="docdata"/>
    <w:qFormat/>
    <w:rsid w:val="007436AF"/>
  </w:style>
  <w:style w:type="paragraph" w:customStyle="1" w:styleId="msoaddress">
    <w:name w:val="msoaddress"/>
    <w:rsid w:val="000E7C89"/>
    <w:pPr>
      <w:tabs>
        <w:tab w:val="center" w:pos="-31680"/>
      </w:tabs>
    </w:pPr>
    <w:rPr>
      <w:rFonts w:ascii="Arial" w:hAnsi="Arial" w:cs="Arial"/>
      <w:color w:val="000000"/>
      <w:kern w:val="28"/>
      <w:sz w:val="13"/>
      <w:szCs w:val="13"/>
    </w:rPr>
  </w:style>
  <w:style w:type="table" w:customStyle="1" w:styleId="TableNormal">
    <w:name w:val="Table Normal"/>
    <w:uiPriority w:val="2"/>
    <w:semiHidden/>
    <w:unhideWhenUsed/>
    <w:qFormat/>
    <w:rsid w:val="009F0D4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9F0D47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  <w:style w:type="paragraph" w:customStyle="1" w:styleId="pj">
    <w:name w:val="pj"/>
    <w:basedOn w:val="a1"/>
    <w:rsid w:val="00C1314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harStyle4">
    <w:name w:val="CharStyle4"/>
    <w:rsid w:val="004E53E7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CharStyle8">
    <w:name w:val="CharStyle8"/>
    <w:rsid w:val="004E53E7"/>
    <w:rPr>
      <w:rFonts w:ascii="Times New Roman" w:eastAsia="Times New Roman" w:hAnsi="Times New Roman" w:cs="Times New Roman"/>
      <w:b w:val="0"/>
      <w:bCs w:val="0"/>
      <w:i/>
      <w:iCs/>
      <w:strike w:val="0"/>
      <w:color w:val="000000"/>
      <w:spacing w:val="-2"/>
      <w:position w:val="0"/>
      <w:sz w:val="22"/>
      <w:szCs w:val="22"/>
      <w:u w:val="none"/>
      <w:vertAlign w:val="baseline"/>
      <w:lang w:val="ru-RU" w:eastAsia="ru-RU" w:bidi="ru-RU"/>
    </w:rPr>
  </w:style>
  <w:style w:type="character" w:customStyle="1" w:styleId="CharStyle9">
    <w:name w:val="CharStyle9"/>
    <w:basedOn w:val="a2"/>
    <w:rsid w:val="004E53E7"/>
    <w:rPr>
      <w:rFonts w:ascii="Times New Roman" w:eastAsia="Times New Roman" w:hAnsi="Times New Roman" w:cs="Times New Roman"/>
      <w:b/>
      <w:bCs/>
      <w:i w:val="0"/>
      <w:iCs w:val="0"/>
      <w:strike w:val="0"/>
      <w:color w:val="000000"/>
      <w:spacing w:val="3"/>
      <w:position w:val="0"/>
      <w:sz w:val="21"/>
      <w:szCs w:val="21"/>
      <w:u w:val="none"/>
      <w:vertAlign w:val="baseline"/>
      <w:lang w:val="ru-RU" w:eastAsia="ru-RU" w:bidi="ru-RU"/>
    </w:rPr>
  </w:style>
  <w:style w:type="character" w:customStyle="1" w:styleId="CharStyle7">
    <w:name w:val="CharStyle7"/>
    <w:basedOn w:val="a2"/>
    <w:rsid w:val="004E53E7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6"/>
      <w:szCs w:val="26"/>
      <w:u w:val="none"/>
      <w:vertAlign w:val="baseline"/>
      <w:lang w:val="ru-RU" w:eastAsia="ru-RU" w:bidi="ru-RU"/>
    </w:rPr>
  </w:style>
  <w:style w:type="paragraph" w:customStyle="1" w:styleId="3ff2">
    <w:name w:val="Абзац списка3"/>
    <w:basedOn w:val="a1"/>
    <w:rsid w:val="007C2CC1"/>
    <w:pPr>
      <w:ind w:left="720" w:firstLine="360"/>
    </w:pPr>
    <w:rPr>
      <w:sz w:val="22"/>
      <w:szCs w:val="22"/>
      <w:lang w:eastAsia="en-US"/>
    </w:rPr>
  </w:style>
  <w:style w:type="character" w:customStyle="1" w:styleId="161">
    <w:name w:val="Основной шрифт абзаца16"/>
    <w:rsid w:val="007D316D"/>
  </w:style>
  <w:style w:type="character" w:customStyle="1" w:styleId="4f0">
    <w:name w:val="????????? 4 ????"/>
    <w:rsid w:val="007D316D"/>
    <w:rPr>
      <w:rFonts w:eastAsia="Times New Roman"/>
      <w:b/>
      <w:bCs/>
    </w:rPr>
  </w:style>
  <w:style w:type="character" w:customStyle="1" w:styleId="affffffffffffff9">
    <w:name w:val="???????? ????? ????"/>
    <w:rsid w:val="007D316D"/>
    <w:rPr>
      <w:rFonts w:eastAsia="Times New Roman" w:cs="Arial Unicode MS"/>
      <w:shd w:val="clear" w:color="auto" w:fill="FFFFFF"/>
      <w:lang w:val="x-none"/>
    </w:rPr>
  </w:style>
  <w:style w:type="paragraph" w:customStyle="1" w:styleId="affffffffffffffa">
    <w:name w:val="Íàçâàíèå"/>
    <w:basedOn w:val="a1"/>
    <w:rsid w:val="007D316D"/>
    <w:pPr>
      <w:widowControl w:val="0"/>
      <w:suppressAutoHyphens/>
      <w:spacing w:before="120" w:after="120"/>
    </w:pPr>
    <w:rPr>
      <w:rFonts w:ascii="Times New Roman" w:eastAsia="Mangal" w:hAnsi="Times New Roman"/>
      <w:i/>
      <w:iCs/>
      <w:lang w:eastAsia="hi-IN" w:bidi="hi-IN"/>
    </w:rPr>
  </w:style>
  <w:style w:type="paragraph" w:customStyle="1" w:styleId="affffffffffffffb">
    <w:name w:val="Óêàçàòåëü"/>
    <w:basedOn w:val="a1"/>
    <w:rsid w:val="007D316D"/>
    <w:pPr>
      <w:widowControl w:val="0"/>
      <w:suppressAutoHyphens/>
    </w:pPr>
    <w:rPr>
      <w:rFonts w:ascii="Times New Roman" w:eastAsia="Mangal" w:hAnsi="Times New Roman"/>
      <w:lang w:eastAsia="hi-IN" w:bidi="hi-IN"/>
    </w:rPr>
  </w:style>
  <w:style w:type="paragraph" w:customStyle="1" w:styleId="420">
    <w:name w:val="Заголовок 42"/>
    <w:basedOn w:val="a1"/>
    <w:next w:val="a1"/>
    <w:rsid w:val="007D316D"/>
    <w:pPr>
      <w:keepNext/>
      <w:widowControl w:val="0"/>
      <w:suppressAutoHyphens/>
      <w:ind w:firstLine="720"/>
      <w:jc w:val="center"/>
    </w:pPr>
    <w:rPr>
      <w:rFonts w:ascii="Times New Roman" w:hAnsi="Times New Roman"/>
      <w:b/>
      <w:bCs/>
      <w:lang w:eastAsia="hi-IN" w:bidi="hi-IN"/>
    </w:rPr>
  </w:style>
  <w:style w:type="paragraph" w:customStyle="1" w:styleId="3ff3">
    <w:name w:val="Обычный (веб)3"/>
    <w:basedOn w:val="a1"/>
    <w:rsid w:val="007D316D"/>
    <w:pPr>
      <w:widowControl w:val="0"/>
      <w:suppressAutoHyphens/>
      <w:spacing w:after="75"/>
    </w:pPr>
    <w:rPr>
      <w:rFonts w:ascii="Verdana" w:eastAsia="Verdana" w:hAnsi="Verdana" w:cs="Verdana"/>
      <w:color w:val="000000"/>
      <w:sz w:val="18"/>
      <w:lang w:eastAsia="hi-IN" w:bidi="hi-IN"/>
    </w:rPr>
  </w:style>
  <w:style w:type="paragraph" w:customStyle="1" w:styleId="affffffffffffffc">
    <w:name w:val="Ñîäåðæèìîå òàáëèöû"/>
    <w:basedOn w:val="a1"/>
    <w:rsid w:val="007D316D"/>
    <w:pPr>
      <w:widowControl w:val="0"/>
      <w:suppressAutoHyphens/>
    </w:pPr>
    <w:rPr>
      <w:rFonts w:ascii="Times New Roman" w:hAnsi="Times New Roman"/>
      <w:lang w:eastAsia="hi-IN" w:bidi="hi-IN"/>
    </w:rPr>
  </w:style>
  <w:style w:type="paragraph" w:customStyle="1" w:styleId="affffffffffffffd">
    <w:name w:val="Çàãîëîâîê òàáëèöû"/>
    <w:basedOn w:val="affffffffffffffc"/>
    <w:rsid w:val="007D316D"/>
    <w:pPr>
      <w:jc w:val="center"/>
    </w:pPr>
    <w:rPr>
      <w:b/>
      <w:bCs/>
    </w:rPr>
  </w:style>
  <w:style w:type="character" w:customStyle="1" w:styleId="fontstyle01">
    <w:name w:val="fontstyle01"/>
    <w:rsid w:val="005E7B2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msonormal0">
    <w:name w:val="msonormal"/>
    <w:basedOn w:val="a1"/>
    <w:rsid w:val="00FC106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319">
    <w:name w:val="Оглавление 31"/>
    <w:basedOn w:val="a1"/>
    <w:uiPriority w:val="1"/>
    <w:qFormat/>
    <w:rsid w:val="00FC1064"/>
    <w:pPr>
      <w:widowControl w:val="0"/>
      <w:autoSpaceDE w:val="0"/>
      <w:autoSpaceDN w:val="0"/>
      <w:ind w:left="904"/>
      <w:jc w:val="both"/>
    </w:pPr>
    <w:rPr>
      <w:rFonts w:ascii="Times New Roman" w:hAnsi="Times New Roman"/>
      <w:lang w:eastAsia="en-US"/>
    </w:rPr>
  </w:style>
  <w:style w:type="table" w:customStyle="1" w:styleId="1ffffff">
    <w:name w:val="Сетка таблицы светлая1"/>
    <w:basedOn w:val="a3"/>
    <w:uiPriority w:val="40"/>
    <w:rsid w:val="00FC1064"/>
    <w:rPr>
      <w:rFonts w:eastAsia="Calibri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y">
    <w:name w:val="docy"/>
    <w:aliases w:val="v5,280074,bqiaagaaeyqcaaagiaiaaanxmqqabwe1baaaaaaaaaaaaaaaaaaaaaaaaaaaaaaaaaaaaaaaaaaaaaaaaaaaaaaaaaaaaaaaaaaaaaaaaaaaaaaaaaaaaaaaaaaaaaaaaaaaaaaaaaaaaaaaaaaaaaaaaaaaaaaaaaaaaaaaaaaaaaaaaaaaaaaaaaaaaaaaaaaaaaaaaaaaaaaaaaaaaaaaaaaaaaaaaaaaaa"/>
    <w:basedOn w:val="a1"/>
    <w:rsid w:val="00FC1064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ff2">
    <w:name w:val="Абзац списка Знак"/>
    <w:basedOn w:val="a2"/>
    <w:link w:val="aff1"/>
    <w:uiPriority w:val="1"/>
    <w:locked/>
    <w:rsid w:val="00FC1064"/>
    <w:rPr>
      <w:sz w:val="24"/>
      <w:szCs w:val="24"/>
    </w:rPr>
  </w:style>
  <w:style w:type="paragraph" w:customStyle="1" w:styleId="pboth">
    <w:name w:val="pboth"/>
    <w:basedOn w:val="a1"/>
    <w:rsid w:val="00FC106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1TableFootnotelastTableFootnotelast1TableFootnotelastTableFootnotelastsinglespace">
    <w:name w:val="Текст сноски;Текст сноски Знак Знак;Текст сноски Знак1 Знак Знак;Текст сноски Знак Знак Знак Знак;Table_Footnote_last Знак Знак Знак Знак;Table_Footnote_last Знак1 Знак Знак;Table_Footnote_last Знак;Table_Footnote_last;single space"/>
    <w:rsid w:val="00FC1064"/>
    <w:pPr>
      <w:suppressAutoHyphens/>
    </w:pPr>
    <w:rPr>
      <w:rFonts w:ascii="Times New Roman" w:hAnsi="Times New Roman"/>
      <w:lang w:eastAsia="zh-CN" w:bidi="hi-IN"/>
    </w:rPr>
  </w:style>
  <w:style w:type="character" w:customStyle="1" w:styleId="searchresult">
    <w:name w:val="search_result"/>
    <w:basedOn w:val="a2"/>
    <w:rsid w:val="00FC1064"/>
  </w:style>
  <w:style w:type="table" w:customStyle="1" w:styleId="11c">
    <w:name w:val="Сетка таблицы11"/>
    <w:basedOn w:val="a3"/>
    <w:rsid w:val="00FC106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Calibri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table" w:customStyle="1" w:styleId="2fff8">
    <w:name w:val="Сетка таблицы2"/>
    <w:basedOn w:val="a3"/>
    <w:next w:val="ac"/>
    <w:uiPriority w:val="59"/>
    <w:rsid w:val="00FC106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rsid w:val="00FC106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Calibri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paragraph" w:customStyle="1" w:styleId="4f1">
    <w:name w:val="Абзац списка4"/>
    <w:basedOn w:val="a1"/>
    <w:rsid w:val="001A42BD"/>
    <w:pPr>
      <w:ind w:left="720" w:firstLine="360"/>
    </w:pPr>
    <w:rPr>
      <w:sz w:val="22"/>
      <w:szCs w:val="22"/>
      <w:lang w:eastAsia="en-US"/>
    </w:rPr>
  </w:style>
  <w:style w:type="character" w:customStyle="1" w:styleId="BodyTextChar1">
    <w:name w:val="Body Text Char1"/>
    <w:uiPriority w:val="99"/>
    <w:locked/>
    <w:rsid w:val="00F21811"/>
    <w:rPr>
      <w:sz w:val="23"/>
    </w:rPr>
  </w:style>
  <w:style w:type="character" w:customStyle="1" w:styleId="mashaindex">
    <w:name w:val="masha_index"/>
    <w:basedOn w:val="a2"/>
    <w:rsid w:val="00A234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1505">
          <w:marLeft w:val="0"/>
          <w:marRight w:val="0"/>
          <w:marTop w:val="0"/>
          <w:marBottom w:val="0"/>
          <w:divBdr>
            <w:top w:val="dashed" w:sz="4" w:space="2" w:color="DDDDDD"/>
            <w:left w:val="none" w:sz="0" w:space="0" w:color="auto"/>
            <w:bottom w:val="dashed" w:sz="4" w:space="3" w:color="DDDDDD"/>
            <w:right w:val="none" w:sz="0" w:space="0" w:color="auto"/>
          </w:divBdr>
        </w:div>
      </w:divsChild>
    </w:div>
    <w:div w:id="7748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9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4846C-5959-4CB7-B289-B3D7160F8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3977</TotalTime>
  <Pages>7</Pages>
  <Words>7099</Words>
  <Characters>40467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Home</Company>
  <LinksUpToDate>false</LinksUpToDate>
  <CharactersWithSpaces>47472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cp:lastModifiedBy>XTreme.ws</cp:lastModifiedBy>
  <cp:revision>321</cp:revision>
  <cp:lastPrinted>2024-11-02T10:39:00Z</cp:lastPrinted>
  <dcterms:created xsi:type="dcterms:W3CDTF">2023-02-08T13:35:00Z</dcterms:created>
  <dcterms:modified xsi:type="dcterms:W3CDTF">2025-03-26T10:22:00Z</dcterms:modified>
</cp:coreProperties>
</file>